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7F9DA" w14:textId="7BE0464F" w:rsidR="0058729C" w:rsidRDefault="00341B87" w:rsidP="0058729C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B7E7F97" wp14:editId="2C8816D2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8F132" w14:textId="77777777" w:rsidR="0058729C" w:rsidRDefault="0058729C" w:rsidP="0058729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ПОГРЕБИЩЕНСЬКА МІСЬКА РАДА</w:t>
      </w:r>
    </w:p>
    <w:p w14:paraId="45B9CC34" w14:textId="77777777" w:rsidR="0058729C" w:rsidRPr="0058729C" w:rsidRDefault="0058729C" w:rsidP="0058729C">
      <w:pPr>
        <w:jc w:val="center"/>
        <w:rPr>
          <w:b/>
          <w:sz w:val="28"/>
          <w:szCs w:val="28"/>
          <w:lang w:val="uk-UA"/>
        </w:rPr>
      </w:pPr>
    </w:p>
    <w:p w14:paraId="03DBB3D9" w14:textId="77777777" w:rsidR="0058729C" w:rsidRDefault="0058729C" w:rsidP="0058729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</w:p>
    <w:p w14:paraId="1E8F2DDA" w14:textId="77777777" w:rsidR="0058729C" w:rsidRPr="0058729C" w:rsidRDefault="0058729C" w:rsidP="0058729C">
      <w:pPr>
        <w:jc w:val="center"/>
        <w:rPr>
          <w:b/>
          <w:sz w:val="28"/>
          <w:szCs w:val="28"/>
          <w:lang w:val="uk-UA"/>
        </w:rPr>
      </w:pPr>
    </w:p>
    <w:p w14:paraId="75DEC980" w14:textId="77777777" w:rsidR="0058729C" w:rsidRPr="0058729C" w:rsidRDefault="0058729C" w:rsidP="0058729C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EE53460" w14:textId="77777777" w:rsidR="0058729C" w:rsidRDefault="0058729C" w:rsidP="0058729C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14:paraId="3A1730E6" w14:textId="77777777" w:rsidR="0058729C" w:rsidRPr="00646161" w:rsidRDefault="00646161" w:rsidP="006461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03 червня  </w:t>
      </w:r>
      <w:r w:rsidR="0058729C" w:rsidRPr="0058729C">
        <w:rPr>
          <w:sz w:val="28"/>
          <w:szCs w:val="28"/>
        </w:rPr>
        <w:t>2021 року</w:t>
      </w:r>
      <w:r w:rsidR="0058729C">
        <w:rPr>
          <w:sz w:val="28"/>
          <w:szCs w:val="28"/>
          <w:lang w:val="uk-UA"/>
        </w:rPr>
        <w:t xml:space="preserve">              </w:t>
      </w:r>
      <w:r w:rsidR="0058729C" w:rsidRPr="005872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</w:t>
      </w:r>
      <w:r w:rsidR="0058729C" w:rsidRPr="0058729C">
        <w:rPr>
          <w:sz w:val="28"/>
          <w:szCs w:val="28"/>
        </w:rPr>
        <w:t xml:space="preserve">Погребище               </w:t>
      </w:r>
      <w:r w:rsidR="0058729C">
        <w:rPr>
          <w:sz w:val="28"/>
          <w:szCs w:val="28"/>
          <w:lang w:val="uk-UA"/>
        </w:rPr>
        <w:t xml:space="preserve">           </w:t>
      </w:r>
      <w:r w:rsidR="0058729C" w:rsidRPr="0058729C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        </w:t>
      </w:r>
      <w:r w:rsidR="0058729C" w:rsidRPr="0058729C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60</w:t>
      </w:r>
    </w:p>
    <w:p w14:paraId="26BBC24B" w14:textId="77777777" w:rsidR="0058729C" w:rsidRDefault="0058729C" w:rsidP="0058729C">
      <w:pPr>
        <w:pStyle w:val="aa"/>
        <w:shd w:val="clear" w:color="auto" w:fill="FFFFFF"/>
        <w:spacing w:before="0" w:after="0"/>
        <w:rPr>
          <w:b/>
          <w:sz w:val="28"/>
          <w:szCs w:val="28"/>
        </w:rPr>
      </w:pPr>
    </w:p>
    <w:p w14:paraId="0C198FD1" w14:textId="77777777" w:rsidR="0058729C" w:rsidRDefault="0058729C" w:rsidP="0058729C">
      <w:pPr>
        <w:pStyle w:val="11"/>
        <w:kinsoku w:val="0"/>
        <w:overflowPunct w:val="0"/>
        <w:ind w:left="0" w:right="-96"/>
        <w:outlineLvl w:val="9"/>
        <w:rPr>
          <w:color w:val="000000"/>
          <w:lang w:val="uk-UA"/>
        </w:rPr>
      </w:pPr>
      <w:r>
        <w:rPr>
          <w:lang w:val="uk-UA"/>
        </w:rPr>
        <w:t xml:space="preserve"> </w:t>
      </w:r>
      <w:r>
        <w:t>Про проект</w:t>
      </w:r>
      <w:r>
        <w:rPr>
          <w:lang w:val="uk-UA"/>
        </w:rPr>
        <w:t xml:space="preserve"> </w:t>
      </w:r>
      <w:r>
        <w:t>рішення</w:t>
      </w:r>
      <w:r>
        <w:rPr>
          <w:lang w:val="uk-UA"/>
        </w:rPr>
        <w:t xml:space="preserve"> </w:t>
      </w:r>
      <w:r>
        <w:t>міської ради</w:t>
      </w:r>
      <w:r>
        <w:rPr>
          <w:color w:val="000000"/>
        </w:rPr>
        <w:t xml:space="preserve"> </w:t>
      </w:r>
    </w:p>
    <w:p w14:paraId="4BAEECDD" w14:textId="77777777" w:rsidR="0058729C" w:rsidRDefault="0058729C" w:rsidP="0058729C">
      <w:pPr>
        <w:pStyle w:val="11"/>
        <w:kinsoku w:val="0"/>
        <w:overflowPunct w:val="0"/>
        <w:ind w:left="0" w:right="-96"/>
        <w:outlineLvl w:val="9"/>
        <w:rPr>
          <w:lang w:val="uk-UA"/>
        </w:rPr>
      </w:pPr>
      <w:r>
        <w:rPr>
          <w:color w:val="000000"/>
        </w:rPr>
        <w:t>“</w:t>
      </w:r>
      <w:r>
        <w:t>Про</w:t>
      </w:r>
      <w:r>
        <w:rPr>
          <w:spacing w:val="1"/>
        </w:rPr>
        <w:t xml:space="preserve"> </w:t>
      </w:r>
      <w:r>
        <w:t>затвердження</w:t>
      </w:r>
      <w:r>
        <w:rPr>
          <w:spacing w:val="1"/>
        </w:rPr>
        <w:t xml:space="preserve"> </w:t>
      </w:r>
      <w:r>
        <w:t>Положення</w:t>
      </w:r>
      <w:r>
        <w:rPr>
          <w:spacing w:val="1"/>
        </w:rPr>
        <w:t xml:space="preserve"> </w:t>
      </w:r>
      <w:r>
        <w:t>про</w:t>
      </w:r>
    </w:p>
    <w:p w14:paraId="10C1AD02" w14:textId="77777777" w:rsidR="0058729C" w:rsidRDefault="0058729C" w:rsidP="0058729C">
      <w:pPr>
        <w:pStyle w:val="11"/>
        <w:kinsoku w:val="0"/>
        <w:overflowPunct w:val="0"/>
        <w:ind w:left="0" w:right="-96"/>
        <w:outlineLvl w:val="9"/>
        <w:rPr>
          <w:lang w:val="uk-UA"/>
        </w:rPr>
      </w:pPr>
      <w:r>
        <w:rPr>
          <w:spacing w:val="1"/>
          <w:lang w:val="uk-UA"/>
        </w:rPr>
        <w:t xml:space="preserve"> </w:t>
      </w:r>
      <w:r>
        <w:t>порядок</w:t>
      </w:r>
      <w:r>
        <w:rPr>
          <w:lang w:val="uk-UA"/>
        </w:rPr>
        <w:t xml:space="preserve"> </w:t>
      </w:r>
      <w:r>
        <w:rPr>
          <w:spacing w:val="-67"/>
        </w:rPr>
        <w:t xml:space="preserve"> </w:t>
      </w:r>
      <w:r>
        <w:rPr>
          <w:spacing w:val="-67"/>
          <w:lang w:val="uk-UA"/>
        </w:rPr>
        <w:t xml:space="preserve"> з               </w:t>
      </w:r>
      <w:r>
        <w:t>акріплення</w:t>
      </w:r>
      <w:r>
        <w:rPr>
          <w:spacing w:val="1"/>
        </w:rPr>
        <w:t xml:space="preserve"> </w:t>
      </w:r>
      <w:r>
        <w:t>майна</w:t>
      </w:r>
      <w:r>
        <w:rPr>
          <w:spacing w:val="1"/>
        </w:rPr>
        <w:t xml:space="preserve"> </w:t>
      </w:r>
      <w:r>
        <w:t>комунальної</w:t>
      </w:r>
    </w:p>
    <w:p w14:paraId="7116ED95" w14:textId="77777777" w:rsidR="0058729C" w:rsidRDefault="0058729C" w:rsidP="0058729C">
      <w:pPr>
        <w:pStyle w:val="11"/>
        <w:kinsoku w:val="0"/>
        <w:overflowPunct w:val="0"/>
        <w:ind w:left="0" w:right="-96"/>
        <w:outlineLvl w:val="9"/>
        <w:rPr>
          <w:lang w:val="uk-UA"/>
        </w:rPr>
      </w:pPr>
      <w:r>
        <w:rPr>
          <w:spacing w:val="1"/>
          <w:lang w:val="uk-UA"/>
        </w:rPr>
        <w:t xml:space="preserve"> </w:t>
      </w:r>
      <w:r>
        <w:t>власності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праві господарського відання </w:t>
      </w:r>
    </w:p>
    <w:p w14:paraId="17A54E63" w14:textId="77777777" w:rsidR="0058729C" w:rsidRDefault="0058729C" w:rsidP="0058729C">
      <w:pPr>
        <w:pStyle w:val="11"/>
        <w:kinsoku w:val="0"/>
        <w:overflowPunct w:val="0"/>
        <w:ind w:left="0" w:right="-96"/>
        <w:outlineLvl w:val="9"/>
        <w:rPr>
          <w:lang w:val="uk-UA"/>
        </w:rPr>
      </w:pPr>
      <w:r>
        <w:t>або оперативного</w:t>
      </w:r>
      <w:r>
        <w:rPr>
          <w:lang w:val="uk-UA"/>
        </w:rPr>
        <w:t xml:space="preserve"> </w:t>
      </w:r>
      <w:r>
        <w:rPr>
          <w:spacing w:val="-67"/>
        </w:rPr>
        <w:t xml:space="preserve"> </w:t>
      </w:r>
      <w:r>
        <w:t>управління”</w:t>
      </w:r>
      <w:r>
        <w:rPr>
          <w:lang w:val="uk-UA"/>
        </w:rPr>
        <w:t xml:space="preserve"> </w:t>
      </w:r>
    </w:p>
    <w:p w14:paraId="3BBCFD1D" w14:textId="77777777" w:rsidR="0058729C" w:rsidRDefault="0058729C" w:rsidP="0058729C">
      <w:pPr>
        <w:pStyle w:val="11"/>
        <w:kinsoku w:val="0"/>
        <w:overflowPunct w:val="0"/>
        <w:ind w:left="0" w:right="-96"/>
        <w:outlineLvl w:val="9"/>
        <w:rPr>
          <w:b w:val="0"/>
          <w:lang w:val="uk-UA"/>
        </w:rPr>
      </w:pPr>
    </w:p>
    <w:p w14:paraId="5C471082" w14:textId="77777777" w:rsidR="0058729C" w:rsidRDefault="0058729C" w:rsidP="0058729C">
      <w:pPr>
        <w:pStyle w:val="aa"/>
        <w:shd w:val="clear" w:color="auto" w:fill="FFFFFF"/>
        <w:spacing w:before="0" w:after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Керуючись статтею 40, частиною 2 статті 52, частиною 6 статті 59 Закону України “Про місцеве самоврядування в Україні”, </w:t>
      </w:r>
      <w:r>
        <w:rPr>
          <w:spacing w:val="1"/>
          <w:sz w:val="28"/>
          <w:szCs w:val="28"/>
        </w:rPr>
        <w:t xml:space="preserve">з метою </w:t>
      </w:r>
      <w:r>
        <w:rPr>
          <w:sz w:val="28"/>
          <w:szCs w:val="28"/>
        </w:rPr>
        <w:t>забезпечення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підвищення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ефективності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майнових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відносин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сфері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управління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комунальної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власності Погребищенської територіальної громади, визначення та оформлення належним чином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режиму</w:t>
      </w:r>
      <w:r>
        <w:rPr>
          <w:spacing w:val="1"/>
          <w:sz w:val="28"/>
          <w:szCs w:val="28"/>
        </w:rPr>
        <w:t xml:space="preserve">  комунального </w:t>
      </w:r>
      <w:r>
        <w:rPr>
          <w:sz w:val="28"/>
          <w:szCs w:val="28"/>
        </w:rPr>
        <w:t>майна,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встановлення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єдиних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вимог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закріплення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комунального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майна, виконавчий комітет  міської ради ВИРІШИВ:</w:t>
      </w:r>
      <w:r>
        <w:rPr>
          <w:b/>
          <w:sz w:val="28"/>
          <w:szCs w:val="28"/>
        </w:rPr>
        <w:t xml:space="preserve"> </w:t>
      </w:r>
    </w:p>
    <w:p w14:paraId="2D51364D" w14:textId="77777777" w:rsidR="0058729C" w:rsidRDefault="0058729C" w:rsidP="0058729C">
      <w:pPr>
        <w:pStyle w:val="aa"/>
        <w:shd w:val="clear" w:color="auto" w:fill="FFFFFF"/>
        <w:spacing w:before="0" w:after="0"/>
        <w:ind w:firstLine="567"/>
        <w:jc w:val="both"/>
        <w:rPr>
          <w:b/>
          <w:sz w:val="28"/>
          <w:szCs w:val="28"/>
        </w:rPr>
      </w:pPr>
    </w:p>
    <w:p w14:paraId="1F9CF11B" w14:textId="77777777" w:rsidR="0058729C" w:rsidRDefault="0058729C" w:rsidP="0058729C">
      <w:pPr>
        <w:pStyle w:val="aa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1.Схвалити проєкт рішення міської ради </w:t>
      </w:r>
      <w:r>
        <w:rPr>
          <w:color w:val="000000"/>
          <w:sz w:val="28"/>
          <w:szCs w:val="28"/>
          <w:lang w:val="ru-RU"/>
        </w:rPr>
        <w:t>“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затвердження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Положення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порядок закріплення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комунальної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праві господарського відання або оперативного</w:t>
      </w:r>
      <w:r>
        <w:rPr>
          <w:spacing w:val="-67"/>
          <w:sz w:val="28"/>
          <w:szCs w:val="28"/>
        </w:rPr>
        <w:t xml:space="preserve">  </w:t>
      </w:r>
      <w:r>
        <w:rPr>
          <w:sz w:val="28"/>
          <w:szCs w:val="28"/>
        </w:rPr>
        <w:t>управління</w:t>
      </w:r>
      <w:r>
        <w:rPr>
          <w:sz w:val="28"/>
          <w:szCs w:val="28"/>
          <w:lang w:val="ru-RU"/>
        </w:rPr>
        <w:t>”</w:t>
      </w:r>
      <w:r>
        <w:rPr>
          <w:sz w:val="28"/>
          <w:szCs w:val="28"/>
        </w:rPr>
        <w:t>.</w:t>
      </w:r>
    </w:p>
    <w:p w14:paraId="62DA5712" w14:textId="77777777" w:rsidR="0058729C" w:rsidRDefault="0058729C" w:rsidP="0058729C">
      <w:pPr>
        <w:pStyle w:val="aa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</w:p>
    <w:p w14:paraId="6D4B4B91" w14:textId="77777777" w:rsidR="0058729C" w:rsidRDefault="0058729C" w:rsidP="0058729C">
      <w:pPr>
        <w:pStyle w:val="aa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 Винести  проєкт рішення міської ради  </w:t>
      </w:r>
      <w:r>
        <w:rPr>
          <w:color w:val="000000"/>
          <w:sz w:val="28"/>
          <w:szCs w:val="28"/>
          <w:lang w:val="ru-RU"/>
        </w:rPr>
        <w:t>“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затвердження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Положення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порядок закріплення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комунальної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праві господарського відання або оперативного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управління</w:t>
      </w:r>
      <w:r>
        <w:rPr>
          <w:sz w:val="28"/>
          <w:szCs w:val="28"/>
          <w:lang w:val="ru-RU"/>
        </w:rPr>
        <w:t>”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 затвердження сесією міської ради.</w:t>
      </w:r>
    </w:p>
    <w:p w14:paraId="7C9EE771" w14:textId="77777777" w:rsidR="0058729C" w:rsidRDefault="0058729C" w:rsidP="0058729C">
      <w:pPr>
        <w:pStyle w:val="aa"/>
        <w:shd w:val="clear" w:color="auto" w:fill="FFFFFF"/>
        <w:spacing w:before="0" w:after="0"/>
        <w:jc w:val="both"/>
        <w:rPr>
          <w:sz w:val="28"/>
          <w:szCs w:val="28"/>
        </w:rPr>
      </w:pPr>
    </w:p>
    <w:p w14:paraId="7721DE4C" w14:textId="77777777" w:rsidR="0058729C" w:rsidRDefault="0058729C" w:rsidP="0058729C">
      <w:pPr>
        <w:pStyle w:val="aa"/>
        <w:shd w:val="clear" w:color="auto" w:fill="FFFFFF"/>
        <w:tabs>
          <w:tab w:val="left" w:pos="567"/>
          <w:tab w:val="left" w:pos="709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 Контроль за виконанням </w:t>
      </w:r>
      <w:r>
        <w:rPr>
          <w:sz w:val="28"/>
          <w:szCs w:val="28"/>
          <w:lang w:val="ru-RU"/>
        </w:rPr>
        <w:t xml:space="preserve">цього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ru-RU"/>
        </w:rPr>
        <w:t>керуючого справами (</w:t>
      </w:r>
      <w:r>
        <w:rPr>
          <w:sz w:val="28"/>
          <w:szCs w:val="28"/>
        </w:rPr>
        <w:t>секретар</w:t>
      </w:r>
      <w:r>
        <w:rPr>
          <w:sz w:val="28"/>
          <w:szCs w:val="28"/>
          <w:lang w:val="ru-RU"/>
        </w:rPr>
        <w:t>я) виконавчого комітету міської ради Фроєско Л.М.</w:t>
      </w:r>
    </w:p>
    <w:p w14:paraId="6959FA60" w14:textId="77777777" w:rsidR="0058729C" w:rsidRDefault="0058729C" w:rsidP="0058729C">
      <w:pPr>
        <w:pStyle w:val="aa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</w:p>
    <w:p w14:paraId="3BE71CF3" w14:textId="77777777" w:rsidR="0058729C" w:rsidRDefault="0058729C" w:rsidP="00187DAC">
      <w:pPr>
        <w:pStyle w:val="aa"/>
        <w:shd w:val="clear" w:color="auto" w:fill="FFFFFF"/>
        <w:tabs>
          <w:tab w:val="left" w:pos="567"/>
        </w:tabs>
        <w:spacing w:before="0" w:after="360"/>
        <w:rPr>
          <w:lang w:eastAsia="ru-RU"/>
        </w:rPr>
      </w:pPr>
      <w:r w:rsidRPr="0058729C">
        <w:rPr>
          <w:b/>
          <w:bCs/>
          <w:iCs/>
          <w:sz w:val="28"/>
          <w:szCs w:val="28"/>
        </w:rPr>
        <w:t xml:space="preserve">Погребищенський міський голова       </w:t>
      </w:r>
      <w:r w:rsidR="00187DAC">
        <w:rPr>
          <w:b/>
          <w:bCs/>
          <w:iCs/>
          <w:sz w:val="28"/>
          <w:szCs w:val="28"/>
        </w:rPr>
        <w:t xml:space="preserve">                           </w:t>
      </w:r>
      <w:r w:rsidRPr="0058729C">
        <w:rPr>
          <w:b/>
          <w:bCs/>
          <w:iCs/>
          <w:sz w:val="28"/>
          <w:szCs w:val="28"/>
        </w:rPr>
        <w:t xml:space="preserve">            С. ВОЛИНСЬКИЙ</w:t>
      </w:r>
    </w:p>
    <w:p w14:paraId="2C4E7B95" w14:textId="77777777" w:rsidR="003778D2" w:rsidRDefault="00D67D27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</w:t>
      </w:r>
    </w:p>
    <w:p w14:paraId="59E7CCC8" w14:textId="77777777" w:rsidR="003778D2" w:rsidRDefault="003778D2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2CA803B4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44A2CB36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345AA0A6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13D1C577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719132CE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6A56FB19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25EBEE70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6726F7EE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5D025CF8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3EB58B6F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55B2E608" w14:textId="77777777" w:rsidR="0058729C" w:rsidRDefault="0058729C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4B2FB066" w14:textId="77777777" w:rsidR="003778D2" w:rsidRPr="003778D2" w:rsidRDefault="003778D2" w:rsidP="00FD728B">
      <w:pPr>
        <w:pStyle w:val="a3"/>
        <w:kinsoku w:val="0"/>
        <w:overflowPunct w:val="0"/>
        <w:ind w:left="0" w:firstLine="0"/>
        <w:jc w:val="center"/>
        <w:rPr>
          <w:sz w:val="24"/>
          <w:szCs w:val="24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                                                                                                                                  </w:t>
      </w:r>
      <w:r w:rsidRPr="003778D2">
        <w:rPr>
          <w:sz w:val="24"/>
          <w:szCs w:val="24"/>
          <w:lang w:val="uk-UA"/>
        </w:rPr>
        <w:t xml:space="preserve">Додаток </w:t>
      </w:r>
    </w:p>
    <w:p w14:paraId="7F8F1DAE" w14:textId="77777777" w:rsidR="003778D2" w:rsidRPr="003778D2" w:rsidRDefault="003778D2" w:rsidP="003778D2">
      <w:pPr>
        <w:pStyle w:val="a3"/>
        <w:kinsoku w:val="0"/>
        <w:overflowPunct w:val="0"/>
        <w:ind w:left="6096" w:hanging="6096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</w:t>
      </w:r>
      <w:r w:rsidRPr="003778D2">
        <w:rPr>
          <w:sz w:val="24"/>
          <w:szCs w:val="24"/>
          <w:lang w:val="uk-UA"/>
        </w:rPr>
        <w:t xml:space="preserve">до рішення виконавчого                                                                    </w:t>
      </w:r>
      <w:r>
        <w:rPr>
          <w:sz w:val="24"/>
          <w:szCs w:val="24"/>
          <w:lang w:val="uk-UA"/>
        </w:rPr>
        <w:t xml:space="preserve">                  </w:t>
      </w:r>
      <w:r w:rsidRPr="003778D2">
        <w:rPr>
          <w:sz w:val="24"/>
          <w:szCs w:val="24"/>
          <w:lang w:val="uk-UA"/>
        </w:rPr>
        <w:t>комітету Погребищенської міської ради</w:t>
      </w:r>
    </w:p>
    <w:p w14:paraId="30729A3E" w14:textId="77777777" w:rsidR="003778D2" w:rsidRDefault="003778D2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</w:t>
      </w:r>
      <w:r w:rsidR="00646161">
        <w:rPr>
          <w:sz w:val="24"/>
          <w:szCs w:val="24"/>
          <w:lang w:val="uk-UA"/>
        </w:rPr>
        <w:t xml:space="preserve">                      03 червня </w:t>
      </w:r>
      <w:r w:rsidR="008C619D">
        <w:rPr>
          <w:sz w:val="24"/>
          <w:szCs w:val="24"/>
          <w:lang w:val="uk-UA"/>
        </w:rPr>
        <w:t xml:space="preserve">2021р. </w:t>
      </w:r>
      <w:r w:rsidR="00646161">
        <w:rPr>
          <w:sz w:val="24"/>
          <w:szCs w:val="24"/>
          <w:lang w:val="uk-UA"/>
        </w:rPr>
        <w:t xml:space="preserve">  №  60</w:t>
      </w:r>
    </w:p>
    <w:p w14:paraId="37940415" w14:textId="77777777" w:rsidR="003778D2" w:rsidRDefault="003778D2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446D5F03" w14:textId="77777777" w:rsidR="003778D2" w:rsidRDefault="003778D2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32E2D793" w14:textId="77777777" w:rsidR="00F4400F" w:rsidRDefault="003778D2" w:rsidP="00FD728B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</w:t>
      </w:r>
      <w:r w:rsidR="00D67D27">
        <w:rPr>
          <w:sz w:val="20"/>
          <w:szCs w:val="20"/>
          <w:lang w:val="uk-UA"/>
        </w:rPr>
        <w:t xml:space="preserve"> </w:t>
      </w:r>
    </w:p>
    <w:p w14:paraId="4374E1F1" w14:textId="77777777" w:rsidR="008C619D" w:rsidRPr="000B4E54" w:rsidRDefault="008C619D" w:rsidP="008C619D">
      <w:pPr>
        <w:pStyle w:val="a3"/>
        <w:kinsoku w:val="0"/>
        <w:overflowPunct w:val="0"/>
        <w:ind w:left="0" w:firstLine="0"/>
        <w:jc w:val="center"/>
        <w:rPr>
          <w:b/>
          <w:lang w:val="uk-UA"/>
        </w:rPr>
      </w:pPr>
      <w:r w:rsidRPr="008C619D">
        <w:rPr>
          <w:b/>
          <w:lang w:val="uk-UA"/>
        </w:rPr>
        <w:t>Проєкт рішення Погребищенської міської</w:t>
      </w:r>
      <w:bookmarkStart w:id="0" w:name="ПЕЧЕНІЖИНСЬКА СЕЛИЩНА РАДА"/>
      <w:bookmarkStart w:id="1" w:name="УКРАЇНА"/>
      <w:bookmarkEnd w:id="0"/>
      <w:bookmarkEnd w:id="1"/>
      <w:r w:rsidR="000B4E54" w:rsidRPr="0058729C">
        <w:rPr>
          <w:b/>
          <w:lang w:val="uk-UA"/>
        </w:rPr>
        <w:t xml:space="preserve"> </w:t>
      </w:r>
      <w:r w:rsidR="000B4E54">
        <w:rPr>
          <w:b/>
          <w:lang w:val="uk-UA"/>
        </w:rPr>
        <w:t>ради</w:t>
      </w:r>
    </w:p>
    <w:p w14:paraId="760CB596" w14:textId="77777777" w:rsidR="00F4400F" w:rsidRPr="0058729C" w:rsidRDefault="008C619D" w:rsidP="000B4E54">
      <w:pPr>
        <w:pStyle w:val="a3"/>
        <w:kinsoku w:val="0"/>
        <w:overflowPunct w:val="0"/>
        <w:ind w:left="-284" w:firstLine="0"/>
        <w:jc w:val="center"/>
        <w:rPr>
          <w:b/>
        </w:rPr>
      </w:pPr>
      <w:r w:rsidRPr="008C619D">
        <w:rPr>
          <w:b/>
        </w:rPr>
        <w:t>“</w:t>
      </w:r>
      <w:r w:rsidR="00F4400F" w:rsidRPr="008C619D">
        <w:rPr>
          <w:b/>
        </w:rPr>
        <w:t>Про</w:t>
      </w:r>
      <w:r w:rsidR="00F4400F" w:rsidRPr="008C619D">
        <w:rPr>
          <w:b/>
          <w:spacing w:val="1"/>
        </w:rPr>
        <w:t xml:space="preserve"> </w:t>
      </w:r>
      <w:r w:rsidR="00F4400F" w:rsidRPr="008C619D">
        <w:rPr>
          <w:b/>
        </w:rPr>
        <w:t>затвердження</w:t>
      </w:r>
      <w:r w:rsidR="00F4400F" w:rsidRPr="008C619D">
        <w:rPr>
          <w:b/>
          <w:spacing w:val="1"/>
        </w:rPr>
        <w:t xml:space="preserve"> </w:t>
      </w:r>
      <w:r w:rsidR="00F4400F" w:rsidRPr="008C619D">
        <w:rPr>
          <w:b/>
        </w:rPr>
        <w:t>Положення</w:t>
      </w:r>
      <w:r w:rsidR="00F4400F" w:rsidRPr="008C619D">
        <w:rPr>
          <w:b/>
          <w:spacing w:val="1"/>
        </w:rPr>
        <w:t xml:space="preserve"> </w:t>
      </w:r>
      <w:r w:rsidR="00F4400F" w:rsidRPr="008C619D">
        <w:rPr>
          <w:b/>
        </w:rPr>
        <w:t>про</w:t>
      </w:r>
      <w:r w:rsidR="00F4400F" w:rsidRPr="008C619D">
        <w:rPr>
          <w:b/>
          <w:spacing w:val="1"/>
        </w:rPr>
        <w:t xml:space="preserve"> </w:t>
      </w:r>
      <w:r w:rsidR="00F4400F" w:rsidRPr="008C619D">
        <w:rPr>
          <w:b/>
        </w:rPr>
        <w:t>порядок</w:t>
      </w:r>
      <w:r w:rsidR="00F4400F" w:rsidRPr="008C619D">
        <w:rPr>
          <w:b/>
          <w:lang w:val="uk-UA"/>
        </w:rPr>
        <w:t xml:space="preserve"> </w:t>
      </w:r>
      <w:r w:rsidR="00F4400F" w:rsidRPr="008C619D">
        <w:rPr>
          <w:b/>
          <w:spacing w:val="-67"/>
        </w:rPr>
        <w:t xml:space="preserve"> </w:t>
      </w:r>
      <w:r w:rsidR="00F4400F" w:rsidRPr="008C619D">
        <w:rPr>
          <w:b/>
          <w:spacing w:val="-67"/>
          <w:lang w:val="uk-UA"/>
        </w:rPr>
        <w:t xml:space="preserve"> з </w:t>
      </w:r>
      <w:r w:rsidR="000B4E54" w:rsidRPr="000B4E54">
        <w:rPr>
          <w:b/>
          <w:spacing w:val="-67"/>
        </w:rPr>
        <w:t xml:space="preserve">   </w:t>
      </w:r>
      <w:r w:rsidR="00F4400F" w:rsidRPr="008C619D">
        <w:rPr>
          <w:b/>
        </w:rPr>
        <w:t>акріплення</w:t>
      </w:r>
      <w:r w:rsidR="00F4400F" w:rsidRPr="008C619D">
        <w:rPr>
          <w:b/>
          <w:spacing w:val="1"/>
        </w:rPr>
        <w:t xml:space="preserve"> </w:t>
      </w:r>
      <w:r w:rsidR="00F4400F" w:rsidRPr="008C619D">
        <w:rPr>
          <w:b/>
        </w:rPr>
        <w:t>майна</w:t>
      </w:r>
      <w:r w:rsidR="00F4400F" w:rsidRPr="008C619D">
        <w:rPr>
          <w:b/>
          <w:spacing w:val="1"/>
        </w:rPr>
        <w:t xml:space="preserve"> </w:t>
      </w:r>
      <w:r w:rsidR="00F4400F" w:rsidRPr="008C619D">
        <w:rPr>
          <w:b/>
        </w:rPr>
        <w:t>комунальної</w:t>
      </w:r>
      <w:r w:rsidR="00F4400F" w:rsidRPr="008C619D">
        <w:rPr>
          <w:b/>
          <w:spacing w:val="1"/>
        </w:rPr>
        <w:t xml:space="preserve"> </w:t>
      </w:r>
      <w:r w:rsidR="00F4400F" w:rsidRPr="008C619D">
        <w:rPr>
          <w:b/>
        </w:rPr>
        <w:t>власності</w:t>
      </w:r>
      <w:r w:rsidR="00F4400F" w:rsidRPr="008C619D">
        <w:rPr>
          <w:b/>
          <w:spacing w:val="1"/>
        </w:rPr>
        <w:t xml:space="preserve"> </w:t>
      </w:r>
      <w:r w:rsidR="00F4400F" w:rsidRPr="008C619D">
        <w:rPr>
          <w:b/>
        </w:rPr>
        <w:t>на</w:t>
      </w:r>
      <w:r w:rsidR="00F4400F" w:rsidRPr="008C619D">
        <w:rPr>
          <w:b/>
          <w:spacing w:val="1"/>
        </w:rPr>
        <w:t xml:space="preserve"> </w:t>
      </w:r>
      <w:r w:rsidR="00F4400F" w:rsidRPr="008C619D">
        <w:rPr>
          <w:b/>
        </w:rPr>
        <w:t>праві господарського відання або оперативного</w:t>
      </w:r>
      <w:r w:rsidR="00F4400F" w:rsidRPr="008C619D">
        <w:rPr>
          <w:b/>
          <w:spacing w:val="-67"/>
        </w:rPr>
        <w:t xml:space="preserve"> </w:t>
      </w:r>
      <w:r w:rsidR="00A21660" w:rsidRPr="00A21660">
        <w:rPr>
          <w:b/>
          <w:spacing w:val="-67"/>
        </w:rPr>
        <w:t xml:space="preserve">           </w:t>
      </w:r>
      <w:r w:rsidR="00F4400F" w:rsidRPr="008C619D">
        <w:rPr>
          <w:b/>
        </w:rPr>
        <w:t>управління</w:t>
      </w:r>
      <w:r w:rsidRPr="008C619D">
        <w:rPr>
          <w:b/>
        </w:rPr>
        <w:t>”</w:t>
      </w:r>
    </w:p>
    <w:p w14:paraId="609F2FEE" w14:textId="77777777" w:rsidR="000B4E54" w:rsidRPr="0058729C" w:rsidRDefault="000B4E54" w:rsidP="000B4E54">
      <w:pPr>
        <w:pStyle w:val="a3"/>
        <w:kinsoku w:val="0"/>
        <w:overflowPunct w:val="0"/>
        <w:ind w:left="-284" w:firstLine="0"/>
        <w:jc w:val="center"/>
        <w:rPr>
          <w:b/>
          <w:bCs/>
          <w:sz w:val="27"/>
          <w:szCs w:val="27"/>
        </w:rPr>
      </w:pPr>
    </w:p>
    <w:p w14:paraId="55FEA1CA" w14:textId="77777777" w:rsidR="00F4400F" w:rsidRPr="0058729C" w:rsidRDefault="00806BF2" w:rsidP="00776047">
      <w:pPr>
        <w:pStyle w:val="a3"/>
        <w:kinsoku w:val="0"/>
        <w:overflowPunct w:val="0"/>
        <w:ind w:left="0" w:firstLine="0"/>
      </w:pPr>
      <w:r>
        <w:rPr>
          <w:lang w:val="uk-UA"/>
        </w:rPr>
        <w:t xml:space="preserve">     </w:t>
      </w:r>
      <w:r w:rsidR="00F4400F" w:rsidRPr="00776047">
        <w:rPr>
          <w:lang w:val="uk-UA"/>
        </w:rPr>
        <w:t>Відповідно</w:t>
      </w:r>
      <w:r w:rsidR="00F4400F" w:rsidRPr="00776047">
        <w:rPr>
          <w:spacing w:val="77"/>
          <w:lang w:val="uk-UA"/>
        </w:rPr>
        <w:t xml:space="preserve"> </w:t>
      </w:r>
      <w:r w:rsidR="00F4400F" w:rsidRPr="00776047">
        <w:rPr>
          <w:lang w:val="uk-UA"/>
        </w:rPr>
        <w:t>до</w:t>
      </w:r>
      <w:r w:rsidR="00F4400F" w:rsidRPr="00776047">
        <w:rPr>
          <w:spacing w:val="81"/>
          <w:lang w:val="uk-UA"/>
        </w:rPr>
        <w:t xml:space="preserve"> </w:t>
      </w:r>
      <w:r w:rsidR="00776047" w:rsidRPr="00776047">
        <w:rPr>
          <w:lang w:val="uk-UA"/>
        </w:rPr>
        <w:t>ст.ст. 26, 60</w:t>
      </w:r>
      <w:r w:rsidR="00776047" w:rsidRPr="00776047">
        <w:rPr>
          <w:spacing w:val="1"/>
          <w:lang w:val="uk-UA"/>
        </w:rPr>
        <w:t xml:space="preserve"> </w:t>
      </w:r>
      <w:r w:rsidR="00776047" w:rsidRPr="00776047">
        <w:rPr>
          <w:lang w:val="uk-UA"/>
        </w:rPr>
        <w:t>Закону</w:t>
      </w:r>
      <w:r w:rsidR="00776047" w:rsidRPr="00776047">
        <w:rPr>
          <w:spacing w:val="10"/>
          <w:lang w:val="uk-UA"/>
        </w:rPr>
        <w:t xml:space="preserve"> </w:t>
      </w:r>
      <w:r w:rsidR="00776047" w:rsidRPr="00776047">
        <w:rPr>
          <w:lang w:val="uk-UA"/>
        </w:rPr>
        <w:t>України</w:t>
      </w:r>
      <w:r w:rsidR="00776047" w:rsidRPr="00776047">
        <w:rPr>
          <w:spacing w:val="15"/>
          <w:lang w:val="uk-UA"/>
        </w:rPr>
        <w:t xml:space="preserve"> “</w:t>
      </w:r>
      <w:r w:rsidR="00776047" w:rsidRPr="00776047">
        <w:rPr>
          <w:lang w:val="uk-UA"/>
        </w:rPr>
        <w:t>Про</w:t>
      </w:r>
      <w:r w:rsidR="00776047" w:rsidRPr="00776047">
        <w:rPr>
          <w:spacing w:val="13"/>
          <w:lang w:val="uk-UA"/>
        </w:rPr>
        <w:t xml:space="preserve"> </w:t>
      </w:r>
      <w:r w:rsidR="00776047" w:rsidRPr="00776047">
        <w:rPr>
          <w:lang w:val="uk-UA"/>
        </w:rPr>
        <w:t>місцеве</w:t>
      </w:r>
      <w:r w:rsidR="00776047" w:rsidRPr="00776047">
        <w:rPr>
          <w:spacing w:val="12"/>
          <w:lang w:val="uk-UA"/>
        </w:rPr>
        <w:t xml:space="preserve"> </w:t>
      </w:r>
      <w:r w:rsidR="00776047" w:rsidRPr="00776047">
        <w:rPr>
          <w:lang w:val="uk-UA"/>
        </w:rPr>
        <w:t>самоврядування</w:t>
      </w:r>
      <w:r w:rsidR="00776047" w:rsidRPr="00776047">
        <w:rPr>
          <w:spacing w:val="14"/>
          <w:lang w:val="uk-UA"/>
        </w:rPr>
        <w:t xml:space="preserve"> </w:t>
      </w:r>
      <w:r w:rsidR="00776047" w:rsidRPr="00776047">
        <w:rPr>
          <w:lang w:val="uk-UA"/>
        </w:rPr>
        <w:t>в</w:t>
      </w:r>
      <w:r w:rsidR="00776047" w:rsidRPr="00776047">
        <w:rPr>
          <w:spacing w:val="11"/>
          <w:lang w:val="uk-UA"/>
        </w:rPr>
        <w:t xml:space="preserve"> </w:t>
      </w:r>
      <w:r w:rsidR="00776047" w:rsidRPr="00776047">
        <w:rPr>
          <w:lang w:val="uk-UA"/>
        </w:rPr>
        <w:t>Україні”,</w:t>
      </w:r>
      <w:r w:rsidR="00776047">
        <w:rPr>
          <w:lang w:val="uk-UA"/>
        </w:rPr>
        <w:t xml:space="preserve"> </w:t>
      </w:r>
      <w:r w:rsidR="00F4400F" w:rsidRPr="00776047">
        <w:rPr>
          <w:lang w:val="uk-UA"/>
        </w:rPr>
        <w:t>ст.ст.</w:t>
      </w:r>
      <w:r w:rsidR="00F4400F" w:rsidRPr="00776047">
        <w:rPr>
          <w:spacing w:val="78"/>
          <w:lang w:val="uk-UA"/>
        </w:rPr>
        <w:t xml:space="preserve"> </w:t>
      </w:r>
      <w:r w:rsidR="00F4400F" w:rsidRPr="00776047">
        <w:rPr>
          <w:lang w:val="uk-UA"/>
        </w:rPr>
        <w:t>24,</w:t>
      </w:r>
      <w:r w:rsidR="00F4400F" w:rsidRPr="00776047">
        <w:rPr>
          <w:spacing w:val="77"/>
          <w:lang w:val="uk-UA"/>
        </w:rPr>
        <w:t xml:space="preserve"> </w:t>
      </w:r>
      <w:r w:rsidR="00F4400F" w:rsidRPr="00776047">
        <w:rPr>
          <w:lang w:val="uk-UA"/>
        </w:rPr>
        <w:t>52,</w:t>
      </w:r>
      <w:r w:rsidR="00F4400F" w:rsidRPr="00776047">
        <w:rPr>
          <w:spacing w:val="76"/>
          <w:lang w:val="uk-UA"/>
        </w:rPr>
        <w:t xml:space="preserve"> </w:t>
      </w:r>
      <w:r w:rsidR="00F4400F" w:rsidRPr="00776047">
        <w:rPr>
          <w:lang w:val="uk-UA"/>
        </w:rPr>
        <w:t>78,</w:t>
      </w:r>
      <w:r w:rsidR="00F4400F" w:rsidRPr="00776047">
        <w:rPr>
          <w:spacing w:val="77"/>
          <w:lang w:val="uk-UA"/>
        </w:rPr>
        <w:t xml:space="preserve"> </w:t>
      </w:r>
      <w:r w:rsidR="00F4400F" w:rsidRPr="00776047">
        <w:rPr>
          <w:lang w:val="uk-UA"/>
        </w:rPr>
        <w:t>86,</w:t>
      </w:r>
      <w:r w:rsidR="00F4400F" w:rsidRPr="00776047">
        <w:rPr>
          <w:spacing w:val="74"/>
          <w:lang w:val="uk-UA"/>
        </w:rPr>
        <w:t xml:space="preserve"> </w:t>
      </w:r>
      <w:r w:rsidR="00F4400F" w:rsidRPr="00776047">
        <w:rPr>
          <w:lang w:val="uk-UA"/>
        </w:rPr>
        <w:t>133-137</w:t>
      </w:r>
      <w:r w:rsidR="00F4400F" w:rsidRPr="00776047">
        <w:rPr>
          <w:spacing w:val="78"/>
          <w:lang w:val="uk-UA"/>
        </w:rPr>
        <w:t xml:space="preserve"> </w:t>
      </w:r>
      <w:r w:rsidR="00F4400F" w:rsidRPr="00776047">
        <w:rPr>
          <w:lang w:val="uk-UA"/>
        </w:rPr>
        <w:t>Господарського</w:t>
      </w:r>
      <w:r w:rsidR="00F4400F" w:rsidRPr="00776047">
        <w:rPr>
          <w:spacing w:val="81"/>
          <w:lang w:val="uk-UA"/>
        </w:rPr>
        <w:t xml:space="preserve"> </w:t>
      </w:r>
      <w:r w:rsidR="00F4400F" w:rsidRPr="00776047">
        <w:rPr>
          <w:lang w:val="uk-UA"/>
        </w:rPr>
        <w:t>кодексуУкраїни, ст.ст. 169, 172, 182, 327 Цивільного кодексу України, ст.</w:t>
      </w:r>
      <w:r w:rsidR="00F4400F" w:rsidRPr="00776047">
        <w:rPr>
          <w:spacing w:val="13"/>
          <w:lang w:val="uk-UA"/>
        </w:rPr>
        <w:t xml:space="preserve"> </w:t>
      </w:r>
      <w:r w:rsidR="00F4400F" w:rsidRPr="00776047">
        <w:rPr>
          <w:lang w:val="uk-UA"/>
        </w:rPr>
        <w:t>4</w:t>
      </w:r>
      <w:r w:rsidR="00F4400F" w:rsidRPr="00776047">
        <w:rPr>
          <w:spacing w:val="13"/>
          <w:lang w:val="uk-UA"/>
        </w:rPr>
        <w:t xml:space="preserve"> </w:t>
      </w:r>
      <w:r w:rsidR="00F4400F" w:rsidRPr="00776047">
        <w:rPr>
          <w:lang w:val="uk-UA"/>
        </w:rPr>
        <w:t>Закону</w:t>
      </w:r>
      <w:r w:rsidR="00F4400F" w:rsidRPr="00776047">
        <w:rPr>
          <w:spacing w:val="11"/>
          <w:lang w:val="uk-UA"/>
        </w:rPr>
        <w:t xml:space="preserve"> </w:t>
      </w:r>
      <w:r w:rsidR="00F4400F" w:rsidRPr="00776047">
        <w:rPr>
          <w:lang w:val="uk-UA"/>
        </w:rPr>
        <w:t>України</w:t>
      </w:r>
      <w:r>
        <w:rPr>
          <w:lang w:val="uk-UA"/>
        </w:rPr>
        <w:t xml:space="preserve"> </w:t>
      </w:r>
      <w:r w:rsidR="0087384A" w:rsidRPr="00776047">
        <w:rPr>
          <w:lang w:val="uk-UA"/>
        </w:rPr>
        <w:t>“</w:t>
      </w:r>
      <w:r w:rsidR="00F4400F" w:rsidRPr="00776047">
        <w:rPr>
          <w:lang w:val="uk-UA"/>
        </w:rPr>
        <w:t>Про державну реєстрацію речових прав на нерухоме майно та їх обтяжень</w:t>
      </w:r>
      <w:r w:rsidR="0087384A" w:rsidRPr="00776047">
        <w:rPr>
          <w:lang w:val="uk-UA"/>
        </w:rPr>
        <w:t>”</w:t>
      </w:r>
      <w:r w:rsidR="00776047">
        <w:rPr>
          <w:lang w:val="uk-UA"/>
        </w:rPr>
        <w:t>, висновків та рекомендацій</w:t>
      </w:r>
      <w:r w:rsidR="00776047" w:rsidRPr="00776047">
        <w:rPr>
          <w:lang w:val="uk-UA"/>
        </w:rPr>
        <w:t xml:space="preserve"> </w:t>
      </w:r>
      <w:r w:rsidR="00776047" w:rsidRPr="00DC1FD7">
        <w:rPr>
          <w:lang w:val="uk-UA"/>
        </w:rPr>
        <w:t>постійн</w:t>
      </w:r>
      <w:r w:rsidR="00776047">
        <w:rPr>
          <w:lang w:val="uk-UA"/>
        </w:rPr>
        <w:t>ої</w:t>
      </w:r>
      <w:r w:rsidR="00776047" w:rsidRPr="00DC1FD7">
        <w:rPr>
          <w:lang w:val="uk-UA"/>
        </w:rPr>
        <w:t xml:space="preserve"> комісі</w:t>
      </w:r>
      <w:r w:rsidR="00776047">
        <w:rPr>
          <w:lang w:val="uk-UA"/>
        </w:rPr>
        <w:t>ї</w:t>
      </w:r>
      <w:r w:rsidR="00776047" w:rsidRPr="00DC1FD7">
        <w:rPr>
          <w:lang w:val="uk-UA"/>
        </w:rPr>
        <w:t xml:space="preserve"> </w:t>
      </w:r>
      <w:r w:rsidR="00776047">
        <w:rPr>
          <w:lang w:val="uk-UA"/>
        </w:rPr>
        <w:t>Погребищенської міської</w:t>
      </w:r>
      <w:r w:rsidR="00776047" w:rsidRPr="00DC1FD7">
        <w:rPr>
          <w:lang w:val="uk-UA"/>
        </w:rPr>
        <w:t xml:space="preserve"> ради з питань </w:t>
      </w:r>
      <w:r w:rsidR="00776047">
        <w:rPr>
          <w:lang w:val="uk-UA"/>
        </w:rPr>
        <w:t xml:space="preserve"> </w:t>
      </w:r>
      <w:r w:rsidR="00776047" w:rsidRPr="00D33098">
        <w:rPr>
          <w:bCs/>
          <w:lang w:val="uk-UA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</w:t>
      </w:r>
      <w:r w:rsidR="00776047" w:rsidRPr="00776047">
        <w:rPr>
          <w:bCs/>
          <w:lang w:val="uk-UA"/>
        </w:rPr>
        <w:t>населених  пунктів</w:t>
      </w:r>
      <w:r w:rsidR="00776047">
        <w:rPr>
          <w:bCs/>
          <w:lang w:val="uk-UA"/>
        </w:rPr>
        <w:t>,</w:t>
      </w:r>
      <w:r w:rsidR="00F4400F" w:rsidRPr="00776047">
        <w:rPr>
          <w:spacing w:val="1"/>
          <w:lang w:val="uk-UA"/>
        </w:rPr>
        <w:t xml:space="preserve"> </w:t>
      </w:r>
      <w:r w:rsidR="00776047">
        <w:rPr>
          <w:spacing w:val="1"/>
          <w:lang w:val="uk-UA"/>
        </w:rPr>
        <w:t xml:space="preserve">з метою </w:t>
      </w:r>
      <w:r w:rsidR="00F4400F" w:rsidRPr="00776047">
        <w:rPr>
          <w:lang w:val="uk-UA"/>
        </w:rPr>
        <w:t>забезпечення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підвищення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ефективності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майнових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відносин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у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сфері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управління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майном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комунальної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 xml:space="preserve">власності </w:t>
      </w:r>
      <w:r w:rsidR="00314AFB">
        <w:rPr>
          <w:lang w:val="uk-UA"/>
        </w:rPr>
        <w:t>Погребищенської тер</w:t>
      </w:r>
      <w:r w:rsidR="00F4400F" w:rsidRPr="00776047">
        <w:rPr>
          <w:lang w:val="uk-UA"/>
        </w:rPr>
        <w:t>иторіальної громади,</w:t>
      </w:r>
      <w:r w:rsidR="00776047">
        <w:rPr>
          <w:lang w:val="uk-UA"/>
        </w:rPr>
        <w:t xml:space="preserve"> </w:t>
      </w:r>
      <w:r w:rsidR="00776047" w:rsidRPr="00776047">
        <w:rPr>
          <w:lang w:val="uk-UA"/>
        </w:rPr>
        <w:t>визначення</w:t>
      </w:r>
      <w:r w:rsidR="00776047">
        <w:rPr>
          <w:lang w:val="uk-UA"/>
        </w:rPr>
        <w:t xml:space="preserve"> та оформлення належним чином</w:t>
      </w:r>
      <w:r w:rsidR="00776047" w:rsidRPr="00776047">
        <w:rPr>
          <w:spacing w:val="1"/>
          <w:lang w:val="uk-UA"/>
        </w:rPr>
        <w:t xml:space="preserve"> </w:t>
      </w:r>
      <w:r w:rsidR="00776047" w:rsidRPr="00776047">
        <w:rPr>
          <w:lang w:val="uk-UA"/>
        </w:rPr>
        <w:t>правового</w:t>
      </w:r>
      <w:r w:rsidR="00776047" w:rsidRPr="00776047">
        <w:rPr>
          <w:spacing w:val="1"/>
          <w:lang w:val="uk-UA"/>
        </w:rPr>
        <w:t xml:space="preserve"> </w:t>
      </w:r>
      <w:r w:rsidR="00776047" w:rsidRPr="00776047">
        <w:rPr>
          <w:lang w:val="uk-UA"/>
        </w:rPr>
        <w:t>режиму</w:t>
      </w:r>
      <w:r w:rsidR="00776047" w:rsidRPr="00776047">
        <w:rPr>
          <w:spacing w:val="1"/>
          <w:lang w:val="uk-UA"/>
        </w:rPr>
        <w:t xml:space="preserve"> </w:t>
      </w:r>
      <w:r w:rsidR="00776047">
        <w:rPr>
          <w:spacing w:val="1"/>
          <w:lang w:val="uk-UA"/>
        </w:rPr>
        <w:t xml:space="preserve"> комунального </w:t>
      </w:r>
      <w:r w:rsidR="00776047" w:rsidRPr="00776047">
        <w:rPr>
          <w:lang w:val="uk-UA"/>
        </w:rPr>
        <w:t>майна</w:t>
      </w:r>
      <w:r w:rsidR="00776047">
        <w:rPr>
          <w:lang w:val="uk-UA"/>
        </w:rPr>
        <w:t>,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встановлення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єдиних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вимог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до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порядку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закріплення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комунального</w:t>
      </w:r>
      <w:r w:rsidR="00F4400F" w:rsidRPr="00776047">
        <w:rPr>
          <w:spacing w:val="1"/>
          <w:lang w:val="uk-UA"/>
        </w:rPr>
        <w:t xml:space="preserve"> </w:t>
      </w:r>
      <w:r w:rsidR="00F4400F" w:rsidRPr="00776047">
        <w:rPr>
          <w:lang w:val="uk-UA"/>
        </w:rPr>
        <w:t>майна,</w:t>
      </w:r>
      <w:r w:rsidR="00F4400F" w:rsidRPr="00776047">
        <w:rPr>
          <w:spacing w:val="1"/>
          <w:lang w:val="uk-UA"/>
        </w:rPr>
        <w:t xml:space="preserve"> </w:t>
      </w:r>
      <w:r>
        <w:rPr>
          <w:spacing w:val="1"/>
          <w:lang w:val="uk-UA"/>
        </w:rPr>
        <w:t xml:space="preserve"> міська рада </w:t>
      </w:r>
      <w:r w:rsidR="00F4400F" w:rsidRPr="00776047">
        <w:rPr>
          <w:lang w:val="uk-UA"/>
        </w:rPr>
        <w:t>ВИРІШИЛА:</w:t>
      </w:r>
    </w:p>
    <w:p w14:paraId="2491A48A" w14:textId="77777777" w:rsidR="000B4E54" w:rsidRPr="0058729C" w:rsidRDefault="000B4E54" w:rsidP="00776047">
      <w:pPr>
        <w:pStyle w:val="a3"/>
        <w:kinsoku w:val="0"/>
        <w:overflowPunct w:val="0"/>
        <w:ind w:left="0" w:firstLine="0"/>
      </w:pPr>
    </w:p>
    <w:p w14:paraId="02621A07" w14:textId="77777777" w:rsidR="00F4400F" w:rsidRDefault="007265B2" w:rsidP="000B4E54">
      <w:pPr>
        <w:pStyle w:val="a7"/>
        <w:tabs>
          <w:tab w:val="left" w:pos="993"/>
          <w:tab w:val="left" w:pos="10348"/>
        </w:tabs>
        <w:kinsoku w:val="0"/>
        <w:overflowPunct w:val="0"/>
        <w:ind w:left="0" w:right="-1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06BF2">
        <w:rPr>
          <w:sz w:val="28"/>
          <w:szCs w:val="28"/>
          <w:lang w:val="uk-UA"/>
        </w:rPr>
        <w:t xml:space="preserve">    1.</w:t>
      </w:r>
      <w:r w:rsidR="00F4400F">
        <w:rPr>
          <w:sz w:val="28"/>
          <w:szCs w:val="28"/>
        </w:rPr>
        <w:t>Затвердити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Положення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порядок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закріплення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комунальної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власності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</w:t>
      </w:r>
      <w:r w:rsidR="00806BF2">
        <w:rPr>
          <w:sz w:val="28"/>
          <w:szCs w:val="28"/>
          <w:lang w:val="uk-UA"/>
        </w:rPr>
        <w:t>огребище</w:t>
      </w:r>
      <w:r w:rsidR="00F4400F">
        <w:rPr>
          <w:sz w:val="28"/>
          <w:szCs w:val="28"/>
        </w:rPr>
        <w:t>нської</w:t>
      </w:r>
      <w:r w:rsidR="00F4400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uk-UA"/>
        </w:rPr>
        <w:t>міської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або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0B4E54" w:rsidRPr="000B4E54">
        <w:rPr>
          <w:sz w:val="28"/>
          <w:szCs w:val="28"/>
        </w:rPr>
        <w:t xml:space="preserve"> (</w:t>
      </w:r>
      <w:r w:rsidR="00E83D0C">
        <w:rPr>
          <w:sz w:val="28"/>
          <w:szCs w:val="28"/>
          <w:lang w:val="uk-UA"/>
        </w:rPr>
        <w:t xml:space="preserve"> Д</w:t>
      </w:r>
      <w:r w:rsidR="00F4400F" w:rsidRPr="000B4E54">
        <w:rPr>
          <w:sz w:val="28"/>
          <w:szCs w:val="28"/>
          <w:lang w:val="uk-UA"/>
        </w:rPr>
        <w:t>одаток</w:t>
      </w:r>
      <w:r w:rsidR="00F4400F" w:rsidRPr="000B4E54">
        <w:rPr>
          <w:spacing w:val="-3"/>
          <w:sz w:val="28"/>
          <w:szCs w:val="28"/>
          <w:lang w:val="uk-UA"/>
        </w:rPr>
        <w:t xml:space="preserve"> </w:t>
      </w:r>
      <w:r>
        <w:rPr>
          <w:spacing w:val="-3"/>
          <w:sz w:val="28"/>
          <w:szCs w:val="28"/>
          <w:lang w:val="uk-UA"/>
        </w:rPr>
        <w:t>1</w:t>
      </w:r>
      <w:r w:rsidR="000B4E54" w:rsidRPr="000B4E54">
        <w:rPr>
          <w:spacing w:val="-3"/>
          <w:sz w:val="28"/>
          <w:szCs w:val="28"/>
          <w:lang w:val="uk-UA"/>
        </w:rPr>
        <w:t>)</w:t>
      </w:r>
      <w:r w:rsidR="00F4400F" w:rsidRPr="000B4E54">
        <w:rPr>
          <w:sz w:val="28"/>
          <w:szCs w:val="28"/>
          <w:lang w:val="uk-UA"/>
        </w:rPr>
        <w:t>.</w:t>
      </w:r>
    </w:p>
    <w:p w14:paraId="088D347F" w14:textId="77777777" w:rsidR="00E83D0C" w:rsidRPr="00E83D0C" w:rsidRDefault="00E83D0C" w:rsidP="000B4E54">
      <w:pPr>
        <w:pStyle w:val="1"/>
        <w:kinsoku w:val="0"/>
        <w:overflowPunct w:val="0"/>
        <w:spacing w:before="5" w:line="322" w:lineRule="exact"/>
        <w:ind w:left="0" w:right="-1"/>
        <w:jc w:val="both"/>
        <w:rPr>
          <w:b w:val="0"/>
          <w:bCs w:val="0"/>
          <w:lang w:val="uk-UA"/>
        </w:rPr>
      </w:pPr>
      <w:r>
        <w:rPr>
          <w:lang w:val="uk-UA"/>
        </w:rPr>
        <w:t xml:space="preserve">     </w:t>
      </w:r>
      <w:r w:rsidRPr="00E83D0C">
        <w:rPr>
          <w:b w:val="0"/>
          <w:lang w:val="uk-UA"/>
        </w:rPr>
        <w:t>2</w:t>
      </w:r>
      <w:r>
        <w:rPr>
          <w:lang w:val="uk-UA"/>
        </w:rPr>
        <w:t>.</w:t>
      </w:r>
      <w:r w:rsidRPr="000B4E54">
        <w:rPr>
          <w:b w:val="0"/>
          <w:lang w:val="uk-UA"/>
        </w:rPr>
        <w:t>Затвердити</w:t>
      </w:r>
      <w:r w:rsidRPr="000B4E54">
        <w:rPr>
          <w:b w:val="0"/>
          <w:spacing w:val="1"/>
          <w:lang w:val="uk-UA"/>
        </w:rPr>
        <w:t xml:space="preserve"> </w:t>
      </w:r>
      <w:r>
        <w:rPr>
          <w:b w:val="0"/>
          <w:spacing w:val="1"/>
          <w:lang w:val="uk-UA"/>
        </w:rPr>
        <w:t>типовий договір</w:t>
      </w:r>
      <w:r w:rsidRPr="000B4E54">
        <w:rPr>
          <w:b w:val="0"/>
          <w:bCs w:val="0"/>
          <w:lang w:val="uk-UA"/>
        </w:rPr>
        <w:t xml:space="preserve"> закріплення </w:t>
      </w:r>
      <w:r>
        <w:rPr>
          <w:b w:val="0"/>
          <w:bCs w:val="0"/>
          <w:lang w:val="uk-UA"/>
        </w:rPr>
        <w:t>м</w:t>
      </w:r>
      <w:r w:rsidRPr="000B4E54">
        <w:rPr>
          <w:b w:val="0"/>
          <w:bCs w:val="0"/>
          <w:lang w:val="uk-UA"/>
        </w:rPr>
        <w:t xml:space="preserve">айна комунальної власності </w:t>
      </w:r>
      <w:r w:rsidRPr="00E83D0C">
        <w:rPr>
          <w:b w:val="0"/>
          <w:spacing w:val="1"/>
          <w:lang w:val="uk-UA"/>
        </w:rPr>
        <w:t xml:space="preserve">Погребищенської міської територіальної громади </w:t>
      </w:r>
      <w:r w:rsidRPr="000B4E54">
        <w:rPr>
          <w:b w:val="0"/>
          <w:bCs w:val="0"/>
          <w:lang w:val="uk-UA"/>
        </w:rPr>
        <w:t>на</w:t>
      </w:r>
      <w:r w:rsidRPr="000B4E54">
        <w:rPr>
          <w:b w:val="0"/>
          <w:bCs w:val="0"/>
          <w:spacing w:val="-3"/>
          <w:lang w:val="uk-UA"/>
        </w:rPr>
        <w:t xml:space="preserve"> </w:t>
      </w:r>
      <w:r w:rsidRPr="000B4E54">
        <w:rPr>
          <w:b w:val="0"/>
          <w:bCs w:val="0"/>
          <w:lang w:val="uk-UA"/>
        </w:rPr>
        <w:t>праві</w:t>
      </w:r>
      <w:r w:rsidRPr="000B4E54">
        <w:rPr>
          <w:b w:val="0"/>
          <w:bCs w:val="0"/>
          <w:spacing w:val="-2"/>
          <w:lang w:val="uk-UA"/>
        </w:rPr>
        <w:t xml:space="preserve"> </w:t>
      </w:r>
      <w:r w:rsidRPr="000B4E54">
        <w:rPr>
          <w:b w:val="0"/>
          <w:bCs w:val="0"/>
          <w:lang w:val="uk-UA"/>
        </w:rPr>
        <w:t>господарського</w:t>
      </w:r>
      <w:r w:rsidRPr="000B4E54">
        <w:rPr>
          <w:b w:val="0"/>
          <w:bCs w:val="0"/>
          <w:spacing w:val="-3"/>
          <w:lang w:val="uk-UA"/>
        </w:rPr>
        <w:t xml:space="preserve"> </w:t>
      </w:r>
      <w:r w:rsidRPr="000B4E54">
        <w:rPr>
          <w:b w:val="0"/>
          <w:bCs w:val="0"/>
          <w:lang w:val="uk-UA"/>
        </w:rPr>
        <w:t>відання</w:t>
      </w:r>
      <w:r>
        <w:rPr>
          <w:b w:val="0"/>
          <w:bCs w:val="0"/>
          <w:lang w:val="uk-UA"/>
        </w:rPr>
        <w:t xml:space="preserve"> </w:t>
      </w:r>
      <w:r w:rsidR="000B4E54" w:rsidRPr="000B4E54">
        <w:rPr>
          <w:b w:val="0"/>
          <w:bCs w:val="0"/>
          <w:lang w:val="uk-UA"/>
        </w:rPr>
        <w:t>(</w:t>
      </w:r>
      <w:r>
        <w:rPr>
          <w:b w:val="0"/>
          <w:bCs w:val="0"/>
          <w:lang w:val="uk-UA"/>
        </w:rPr>
        <w:t>Додаток 2</w:t>
      </w:r>
      <w:r w:rsidR="000B4E54" w:rsidRPr="000B4E54">
        <w:rPr>
          <w:b w:val="0"/>
          <w:bCs w:val="0"/>
          <w:lang w:val="uk-UA"/>
        </w:rPr>
        <w:t>)</w:t>
      </w:r>
      <w:r>
        <w:rPr>
          <w:b w:val="0"/>
          <w:bCs w:val="0"/>
          <w:lang w:val="uk-UA"/>
        </w:rPr>
        <w:t>.</w:t>
      </w:r>
    </w:p>
    <w:p w14:paraId="2C239739" w14:textId="77777777" w:rsidR="00E83D0C" w:rsidRPr="00E83D0C" w:rsidRDefault="00E83D0C" w:rsidP="000B4E54">
      <w:pPr>
        <w:pStyle w:val="1"/>
        <w:kinsoku w:val="0"/>
        <w:overflowPunct w:val="0"/>
        <w:spacing w:before="5" w:line="322" w:lineRule="exact"/>
        <w:ind w:left="0" w:right="-1"/>
        <w:jc w:val="both"/>
        <w:rPr>
          <w:lang w:val="uk-UA"/>
        </w:rPr>
      </w:pPr>
      <w:r>
        <w:rPr>
          <w:lang w:val="uk-UA"/>
        </w:rPr>
        <w:t xml:space="preserve">     </w:t>
      </w:r>
      <w:r w:rsidRPr="00E83D0C">
        <w:rPr>
          <w:b w:val="0"/>
          <w:lang w:val="uk-UA"/>
        </w:rPr>
        <w:t>3.</w:t>
      </w:r>
      <w:r w:rsidRPr="00E83D0C">
        <w:rPr>
          <w:b w:val="0"/>
        </w:rPr>
        <w:t>Затвердити</w:t>
      </w:r>
      <w:r w:rsidRPr="00E83D0C">
        <w:rPr>
          <w:b w:val="0"/>
          <w:spacing w:val="1"/>
        </w:rPr>
        <w:t xml:space="preserve"> </w:t>
      </w:r>
      <w:r>
        <w:rPr>
          <w:b w:val="0"/>
          <w:spacing w:val="1"/>
          <w:lang w:val="uk-UA"/>
        </w:rPr>
        <w:t>типовий договір</w:t>
      </w:r>
      <w:r w:rsidRPr="00E83D0C">
        <w:rPr>
          <w:b w:val="0"/>
          <w:bCs w:val="0"/>
        </w:rPr>
        <w:t xml:space="preserve"> закріплення </w:t>
      </w:r>
      <w:r>
        <w:rPr>
          <w:b w:val="0"/>
          <w:bCs w:val="0"/>
          <w:lang w:val="uk-UA"/>
        </w:rPr>
        <w:t>м</w:t>
      </w:r>
      <w:r w:rsidRPr="00E83D0C">
        <w:rPr>
          <w:b w:val="0"/>
          <w:bCs w:val="0"/>
        </w:rPr>
        <w:t xml:space="preserve">айна комунальної власності </w:t>
      </w:r>
      <w:r w:rsidRPr="00E83D0C">
        <w:rPr>
          <w:b w:val="0"/>
          <w:spacing w:val="1"/>
          <w:lang w:val="uk-UA"/>
        </w:rPr>
        <w:t xml:space="preserve">Погребищенської міської територіальної громади </w:t>
      </w:r>
      <w:r w:rsidRPr="00E83D0C">
        <w:rPr>
          <w:b w:val="0"/>
          <w:bCs w:val="0"/>
        </w:rPr>
        <w:t>на</w:t>
      </w:r>
      <w:r w:rsidRPr="00E83D0C">
        <w:rPr>
          <w:b w:val="0"/>
          <w:bCs w:val="0"/>
          <w:spacing w:val="-3"/>
        </w:rPr>
        <w:t xml:space="preserve"> </w:t>
      </w:r>
      <w:r w:rsidRPr="00E83D0C">
        <w:rPr>
          <w:b w:val="0"/>
          <w:bCs w:val="0"/>
        </w:rPr>
        <w:t>праві</w:t>
      </w:r>
      <w:r w:rsidRPr="00E83D0C">
        <w:rPr>
          <w:b w:val="0"/>
          <w:bCs w:val="0"/>
          <w:spacing w:val="-2"/>
        </w:rPr>
        <w:t xml:space="preserve"> </w:t>
      </w:r>
      <w:r>
        <w:rPr>
          <w:b w:val="0"/>
          <w:bCs w:val="0"/>
          <w:spacing w:val="-2"/>
          <w:lang w:val="uk-UA"/>
        </w:rPr>
        <w:t>оперативного упавління</w:t>
      </w:r>
      <w:r>
        <w:rPr>
          <w:b w:val="0"/>
          <w:bCs w:val="0"/>
          <w:lang w:val="uk-UA"/>
        </w:rPr>
        <w:t xml:space="preserve"> </w:t>
      </w:r>
      <w:r w:rsidR="000B4E54" w:rsidRPr="000B4E54">
        <w:rPr>
          <w:b w:val="0"/>
          <w:bCs w:val="0"/>
        </w:rPr>
        <w:t>(</w:t>
      </w:r>
      <w:r>
        <w:rPr>
          <w:b w:val="0"/>
          <w:bCs w:val="0"/>
          <w:lang w:val="uk-UA"/>
        </w:rPr>
        <w:t>Додаток 3</w:t>
      </w:r>
      <w:r w:rsidR="000B4E54" w:rsidRPr="000B4E54">
        <w:rPr>
          <w:b w:val="0"/>
          <w:bCs w:val="0"/>
        </w:rPr>
        <w:t>)</w:t>
      </w:r>
      <w:r>
        <w:rPr>
          <w:b w:val="0"/>
          <w:bCs w:val="0"/>
          <w:lang w:val="uk-UA"/>
        </w:rPr>
        <w:t>.</w:t>
      </w:r>
    </w:p>
    <w:p w14:paraId="6C6D412F" w14:textId="77777777" w:rsidR="009D4491" w:rsidRDefault="00806BF2" w:rsidP="000B4E54">
      <w:pPr>
        <w:pStyle w:val="a7"/>
        <w:tabs>
          <w:tab w:val="left" w:pos="1276"/>
        </w:tabs>
        <w:kinsoku w:val="0"/>
        <w:overflowPunct w:val="0"/>
        <w:ind w:left="0" w:right="-1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83D0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E83D0C">
        <w:rPr>
          <w:sz w:val="28"/>
          <w:szCs w:val="28"/>
          <w:lang w:val="uk-UA"/>
        </w:rPr>
        <w:t xml:space="preserve">Затвердити форму акта приймання – передачі </w:t>
      </w:r>
      <w:r w:rsidR="00F4400F" w:rsidRPr="00E83D0C">
        <w:rPr>
          <w:sz w:val="28"/>
          <w:szCs w:val="28"/>
          <w:lang w:val="uk-UA"/>
        </w:rPr>
        <w:t>та закріплення</w:t>
      </w:r>
      <w:r w:rsidR="00E83D0C">
        <w:rPr>
          <w:sz w:val="28"/>
          <w:szCs w:val="28"/>
          <w:lang w:val="uk-UA"/>
        </w:rPr>
        <w:t xml:space="preserve"> майна</w:t>
      </w:r>
      <w:r w:rsidR="00F4400F" w:rsidRPr="00E83D0C">
        <w:rPr>
          <w:sz w:val="28"/>
          <w:szCs w:val="28"/>
          <w:lang w:val="uk-UA"/>
        </w:rPr>
        <w:t xml:space="preserve"> на праві оперативного</w:t>
      </w:r>
      <w:r w:rsidR="00F4400F" w:rsidRPr="00E83D0C">
        <w:rPr>
          <w:spacing w:val="1"/>
          <w:sz w:val="28"/>
          <w:szCs w:val="28"/>
          <w:lang w:val="uk-UA"/>
        </w:rPr>
        <w:t xml:space="preserve"> </w:t>
      </w:r>
      <w:r w:rsidR="00F4400F" w:rsidRPr="00E83D0C">
        <w:rPr>
          <w:sz w:val="28"/>
          <w:szCs w:val="28"/>
          <w:lang w:val="uk-UA"/>
        </w:rPr>
        <w:t>управління</w:t>
      </w:r>
      <w:r w:rsidR="00F4400F" w:rsidRPr="00E83D0C">
        <w:rPr>
          <w:spacing w:val="1"/>
          <w:sz w:val="28"/>
          <w:szCs w:val="28"/>
          <w:lang w:val="uk-UA"/>
        </w:rPr>
        <w:t xml:space="preserve"> </w:t>
      </w:r>
      <w:r w:rsidR="00F4400F" w:rsidRPr="00E83D0C">
        <w:rPr>
          <w:sz w:val="28"/>
          <w:szCs w:val="28"/>
          <w:lang w:val="uk-UA"/>
        </w:rPr>
        <w:t>чи</w:t>
      </w:r>
      <w:r w:rsidR="00F4400F" w:rsidRPr="00E83D0C">
        <w:rPr>
          <w:spacing w:val="1"/>
          <w:sz w:val="28"/>
          <w:szCs w:val="28"/>
          <w:lang w:val="uk-UA"/>
        </w:rPr>
        <w:t xml:space="preserve"> </w:t>
      </w:r>
      <w:r w:rsidR="00F4400F" w:rsidRPr="00E83D0C">
        <w:rPr>
          <w:sz w:val="28"/>
          <w:szCs w:val="28"/>
          <w:lang w:val="uk-UA"/>
        </w:rPr>
        <w:t>господарського</w:t>
      </w:r>
      <w:r w:rsidR="00F4400F" w:rsidRPr="00E83D0C">
        <w:rPr>
          <w:spacing w:val="1"/>
          <w:sz w:val="28"/>
          <w:szCs w:val="28"/>
          <w:lang w:val="uk-UA"/>
        </w:rPr>
        <w:t xml:space="preserve"> </w:t>
      </w:r>
      <w:r w:rsidR="00F4400F" w:rsidRPr="00E83D0C">
        <w:rPr>
          <w:sz w:val="28"/>
          <w:szCs w:val="28"/>
          <w:lang w:val="uk-UA"/>
        </w:rPr>
        <w:t>відання</w:t>
      </w:r>
      <w:r w:rsidR="00F4400F" w:rsidRPr="00E83D0C">
        <w:rPr>
          <w:spacing w:val="1"/>
          <w:sz w:val="28"/>
          <w:szCs w:val="28"/>
          <w:lang w:val="uk-UA"/>
        </w:rPr>
        <w:t xml:space="preserve"> </w:t>
      </w:r>
      <w:r w:rsidR="00F4400F" w:rsidRPr="00E83D0C">
        <w:rPr>
          <w:sz w:val="28"/>
          <w:szCs w:val="28"/>
          <w:lang w:val="uk-UA"/>
        </w:rPr>
        <w:t>за</w:t>
      </w:r>
      <w:r w:rsidR="00F4400F" w:rsidRPr="00E83D0C">
        <w:rPr>
          <w:spacing w:val="1"/>
          <w:sz w:val="28"/>
          <w:szCs w:val="28"/>
          <w:lang w:val="uk-UA"/>
        </w:rPr>
        <w:t xml:space="preserve"> </w:t>
      </w:r>
      <w:r w:rsidR="00E83D0C">
        <w:rPr>
          <w:spacing w:val="1"/>
          <w:sz w:val="28"/>
          <w:szCs w:val="28"/>
          <w:lang w:val="uk-UA"/>
        </w:rPr>
        <w:t>комунальними підприємствами</w:t>
      </w:r>
      <w:r w:rsidR="009D4491">
        <w:rPr>
          <w:spacing w:val="1"/>
          <w:sz w:val="28"/>
          <w:szCs w:val="28"/>
          <w:lang w:val="uk-UA"/>
        </w:rPr>
        <w:t>, установами, організаціями засновниками</w:t>
      </w:r>
      <w:r w:rsidR="00776047">
        <w:rPr>
          <w:spacing w:val="1"/>
          <w:sz w:val="28"/>
          <w:szCs w:val="28"/>
          <w:lang w:val="uk-UA"/>
        </w:rPr>
        <w:t>,</w:t>
      </w:r>
      <w:r w:rsidR="009D4491">
        <w:rPr>
          <w:spacing w:val="1"/>
          <w:sz w:val="28"/>
          <w:szCs w:val="28"/>
          <w:lang w:val="uk-UA"/>
        </w:rPr>
        <w:t xml:space="preserve"> яких є</w:t>
      </w:r>
      <w:r w:rsidR="00E83D0C">
        <w:rPr>
          <w:spacing w:val="1"/>
          <w:sz w:val="28"/>
          <w:szCs w:val="28"/>
          <w:lang w:val="uk-UA"/>
        </w:rPr>
        <w:t xml:space="preserve"> </w:t>
      </w:r>
      <w:r w:rsidR="00F4400F" w:rsidRPr="00E83D0C">
        <w:rPr>
          <w:spacing w:val="1"/>
          <w:sz w:val="28"/>
          <w:szCs w:val="28"/>
          <w:lang w:val="uk-UA"/>
        </w:rPr>
        <w:t xml:space="preserve"> </w:t>
      </w:r>
      <w:r w:rsidR="00E83D0C">
        <w:rPr>
          <w:spacing w:val="1"/>
          <w:sz w:val="28"/>
          <w:szCs w:val="28"/>
          <w:lang w:val="uk-UA"/>
        </w:rPr>
        <w:t>Погребищенськ</w:t>
      </w:r>
      <w:r w:rsidR="009D4491">
        <w:rPr>
          <w:spacing w:val="1"/>
          <w:sz w:val="28"/>
          <w:szCs w:val="28"/>
          <w:lang w:val="uk-UA"/>
        </w:rPr>
        <w:t>а</w:t>
      </w:r>
      <w:r w:rsidR="00E83D0C">
        <w:rPr>
          <w:spacing w:val="1"/>
          <w:sz w:val="28"/>
          <w:szCs w:val="28"/>
          <w:lang w:val="uk-UA"/>
        </w:rPr>
        <w:t xml:space="preserve"> міськ</w:t>
      </w:r>
      <w:r w:rsidR="009D4491">
        <w:rPr>
          <w:spacing w:val="1"/>
          <w:sz w:val="28"/>
          <w:szCs w:val="28"/>
          <w:lang w:val="uk-UA"/>
        </w:rPr>
        <w:t>а</w:t>
      </w:r>
      <w:r w:rsidR="00E83D0C">
        <w:rPr>
          <w:spacing w:val="1"/>
          <w:sz w:val="28"/>
          <w:szCs w:val="28"/>
          <w:lang w:val="uk-UA"/>
        </w:rPr>
        <w:t xml:space="preserve"> </w:t>
      </w:r>
      <w:r w:rsidR="00F4400F" w:rsidRPr="00E83D0C">
        <w:rPr>
          <w:sz w:val="28"/>
          <w:szCs w:val="28"/>
          <w:lang w:val="uk-UA"/>
        </w:rPr>
        <w:t>рад</w:t>
      </w:r>
      <w:r w:rsidR="009D4491">
        <w:rPr>
          <w:sz w:val="28"/>
          <w:szCs w:val="28"/>
          <w:lang w:val="uk-UA"/>
        </w:rPr>
        <w:t>а</w:t>
      </w:r>
      <w:r w:rsidR="000B4E54" w:rsidRPr="000B4E54">
        <w:rPr>
          <w:sz w:val="28"/>
          <w:szCs w:val="28"/>
        </w:rPr>
        <w:t xml:space="preserve"> </w:t>
      </w:r>
      <w:r w:rsidR="009D4491">
        <w:rPr>
          <w:sz w:val="28"/>
          <w:szCs w:val="28"/>
          <w:lang w:val="uk-UA"/>
        </w:rPr>
        <w:t xml:space="preserve"> </w:t>
      </w:r>
      <w:r w:rsidR="000B4E54" w:rsidRPr="000B4E54">
        <w:rPr>
          <w:sz w:val="28"/>
          <w:szCs w:val="28"/>
        </w:rPr>
        <w:t>(</w:t>
      </w:r>
      <w:r w:rsidR="009D4491">
        <w:rPr>
          <w:sz w:val="28"/>
          <w:szCs w:val="28"/>
          <w:lang w:val="uk-UA"/>
        </w:rPr>
        <w:t>Додаток 4</w:t>
      </w:r>
      <w:r w:rsidR="000B4E54" w:rsidRPr="000B4E54">
        <w:rPr>
          <w:sz w:val="28"/>
          <w:szCs w:val="28"/>
        </w:rPr>
        <w:t>)</w:t>
      </w:r>
      <w:r w:rsidR="009D4491">
        <w:rPr>
          <w:sz w:val="28"/>
          <w:szCs w:val="28"/>
          <w:lang w:val="uk-UA"/>
        </w:rPr>
        <w:t>.</w:t>
      </w:r>
    </w:p>
    <w:p w14:paraId="366A90B6" w14:textId="77777777" w:rsidR="009D4491" w:rsidRDefault="009D4491" w:rsidP="000B4E54">
      <w:pPr>
        <w:pStyle w:val="a3"/>
        <w:kinsoku w:val="0"/>
        <w:overflowPunct w:val="0"/>
        <w:spacing w:before="2"/>
        <w:ind w:left="0" w:right="-1" w:firstLine="0"/>
        <w:rPr>
          <w:lang w:val="uk-UA"/>
        </w:rPr>
      </w:pPr>
      <w:r>
        <w:rPr>
          <w:lang w:val="uk-UA"/>
        </w:rPr>
        <w:t xml:space="preserve">      5.Керіваникам </w:t>
      </w:r>
      <w:r>
        <w:rPr>
          <w:spacing w:val="1"/>
          <w:lang w:val="uk-UA"/>
        </w:rPr>
        <w:t xml:space="preserve">комунальних підприємств, установ, організацій засновниками яких є </w:t>
      </w:r>
      <w:r w:rsidRPr="00E83D0C">
        <w:rPr>
          <w:spacing w:val="1"/>
          <w:lang w:val="uk-UA"/>
        </w:rPr>
        <w:t xml:space="preserve"> </w:t>
      </w:r>
      <w:r>
        <w:rPr>
          <w:spacing w:val="1"/>
          <w:lang w:val="uk-UA"/>
        </w:rPr>
        <w:t xml:space="preserve">Погребищенська міська </w:t>
      </w:r>
      <w:r w:rsidRPr="00E83D0C">
        <w:rPr>
          <w:lang w:val="uk-UA"/>
        </w:rPr>
        <w:t>рад</w:t>
      </w:r>
      <w:r>
        <w:rPr>
          <w:lang w:val="uk-UA"/>
        </w:rPr>
        <w:t>а забезпечити оформлення</w:t>
      </w:r>
      <w:r w:rsidRPr="009D4491">
        <w:rPr>
          <w:spacing w:val="1"/>
          <w:lang w:val="uk-UA"/>
        </w:rPr>
        <w:t xml:space="preserve"> </w:t>
      </w:r>
      <w:r w:rsidRPr="009D4491">
        <w:rPr>
          <w:lang w:val="uk-UA"/>
        </w:rPr>
        <w:t>правового</w:t>
      </w:r>
      <w:r w:rsidRPr="009D4491">
        <w:rPr>
          <w:spacing w:val="1"/>
          <w:lang w:val="uk-UA"/>
        </w:rPr>
        <w:t xml:space="preserve"> </w:t>
      </w:r>
      <w:r w:rsidRPr="009D4491">
        <w:rPr>
          <w:lang w:val="uk-UA"/>
        </w:rPr>
        <w:t>режиму</w:t>
      </w:r>
      <w:r>
        <w:rPr>
          <w:lang w:val="uk-UA"/>
        </w:rPr>
        <w:t xml:space="preserve"> закріпленого</w:t>
      </w:r>
      <w:r w:rsidRPr="009D4491">
        <w:rPr>
          <w:spacing w:val="1"/>
          <w:lang w:val="uk-UA"/>
        </w:rPr>
        <w:t xml:space="preserve"> </w:t>
      </w:r>
      <w:r>
        <w:rPr>
          <w:spacing w:val="1"/>
          <w:lang w:val="uk-UA"/>
        </w:rPr>
        <w:t xml:space="preserve">комунального </w:t>
      </w:r>
      <w:r w:rsidRPr="009D4491">
        <w:rPr>
          <w:lang w:val="uk-UA"/>
        </w:rPr>
        <w:t>майна</w:t>
      </w:r>
      <w:r>
        <w:rPr>
          <w:lang w:val="uk-UA"/>
        </w:rPr>
        <w:t xml:space="preserve"> територіальної громади до</w:t>
      </w:r>
      <w:r w:rsidRPr="009D4491">
        <w:rPr>
          <w:spacing w:val="1"/>
          <w:lang w:val="uk-UA"/>
        </w:rPr>
        <w:t xml:space="preserve"> </w:t>
      </w:r>
      <w:r w:rsidRPr="009D4491">
        <w:rPr>
          <w:lang w:val="uk-UA"/>
        </w:rPr>
        <w:t>єдиних</w:t>
      </w:r>
      <w:r w:rsidRPr="009D4491">
        <w:rPr>
          <w:spacing w:val="1"/>
          <w:lang w:val="uk-UA"/>
        </w:rPr>
        <w:t xml:space="preserve"> </w:t>
      </w:r>
      <w:r w:rsidRPr="009D4491">
        <w:rPr>
          <w:lang w:val="uk-UA"/>
        </w:rPr>
        <w:t>вимог</w:t>
      </w:r>
      <w:r w:rsidRPr="009D4491">
        <w:rPr>
          <w:spacing w:val="1"/>
          <w:lang w:val="uk-UA"/>
        </w:rPr>
        <w:t xml:space="preserve"> </w:t>
      </w:r>
      <w:r>
        <w:rPr>
          <w:spacing w:val="1"/>
          <w:lang w:val="uk-UA"/>
        </w:rPr>
        <w:t>цього</w:t>
      </w:r>
      <w:r w:rsidRPr="009D4491">
        <w:rPr>
          <w:spacing w:val="1"/>
          <w:lang w:val="uk-UA"/>
        </w:rPr>
        <w:t xml:space="preserve"> </w:t>
      </w:r>
      <w:r>
        <w:rPr>
          <w:spacing w:val="1"/>
          <w:lang w:val="uk-UA"/>
        </w:rPr>
        <w:t>П</w:t>
      </w:r>
      <w:r w:rsidRPr="009D4491">
        <w:rPr>
          <w:lang w:val="uk-UA"/>
        </w:rPr>
        <w:t>орядку</w:t>
      </w:r>
      <w:r>
        <w:rPr>
          <w:lang w:val="uk-UA"/>
        </w:rPr>
        <w:t>.</w:t>
      </w:r>
    </w:p>
    <w:p w14:paraId="313E7640" w14:textId="77777777" w:rsidR="00513918" w:rsidRPr="0058729C" w:rsidRDefault="00314AFB" w:rsidP="000B4E54">
      <w:pPr>
        <w:pStyle w:val="a7"/>
        <w:tabs>
          <w:tab w:val="left" w:pos="1276"/>
        </w:tabs>
        <w:kinsoku w:val="0"/>
        <w:overflowPunct w:val="0"/>
        <w:ind w:left="0" w:right="-1" w:firstLine="0"/>
        <w:rPr>
          <w:sz w:val="28"/>
          <w:szCs w:val="28"/>
        </w:rPr>
      </w:pPr>
      <w:r>
        <w:rPr>
          <w:rStyle w:val="FontStyle16"/>
          <w:sz w:val="28"/>
          <w:szCs w:val="28"/>
          <w:lang w:val="uk-UA" w:eastAsia="uk-UA"/>
        </w:rPr>
        <w:t xml:space="preserve">     </w:t>
      </w:r>
      <w:r w:rsidR="009D4491">
        <w:rPr>
          <w:rStyle w:val="FontStyle16"/>
          <w:sz w:val="28"/>
          <w:szCs w:val="28"/>
          <w:lang w:val="uk-UA" w:eastAsia="uk-UA"/>
        </w:rPr>
        <w:t>6</w:t>
      </w:r>
      <w:r w:rsidR="0087384A" w:rsidRPr="00DC1FD7">
        <w:rPr>
          <w:rStyle w:val="FontStyle16"/>
          <w:sz w:val="28"/>
          <w:szCs w:val="28"/>
          <w:lang w:val="uk-UA" w:eastAsia="uk-UA"/>
        </w:rPr>
        <w:t>.</w:t>
      </w:r>
      <w:r w:rsidR="0087384A" w:rsidRPr="00DC1FD7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87384A">
        <w:rPr>
          <w:sz w:val="28"/>
          <w:szCs w:val="28"/>
          <w:lang w:val="uk-UA"/>
        </w:rPr>
        <w:t xml:space="preserve">заступника голови міської ради Тригуба О.С. та </w:t>
      </w:r>
      <w:r w:rsidR="0087384A" w:rsidRPr="00DC1FD7">
        <w:rPr>
          <w:sz w:val="28"/>
          <w:szCs w:val="28"/>
          <w:lang w:val="uk-UA"/>
        </w:rPr>
        <w:t xml:space="preserve">постійну комісію </w:t>
      </w:r>
      <w:r w:rsidR="0087384A">
        <w:rPr>
          <w:sz w:val="28"/>
          <w:szCs w:val="28"/>
          <w:lang w:val="uk-UA"/>
        </w:rPr>
        <w:t>Погребищенської міської</w:t>
      </w:r>
      <w:r w:rsidR="0087384A" w:rsidRPr="00DC1FD7">
        <w:rPr>
          <w:sz w:val="28"/>
          <w:szCs w:val="28"/>
          <w:lang w:val="uk-UA"/>
        </w:rPr>
        <w:t xml:space="preserve"> ради з питань </w:t>
      </w:r>
      <w:r w:rsidR="0087384A">
        <w:rPr>
          <w:sz w:val="28"/>
          <w:szCs w:val="28"/>
          <w:lang w:val="uk-UA"/>
        </w:rPr>
        <w:t xml:space="preserve"> </w:t>
      </w:r>
      <w:r w:rsidR="0087384A" w:rsidRPr="00D33098">
        <w:rPr>
          <w:bCs/>
          <w:sz w:val="28"/>
          <w:szCs w:val="28"/>
          <w:lang w:val="uk-UA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</w:t>
      </w:r>
      <w:r w:rsidR="0087384A" w:rsidRPr="00551DBA">
        <w:rPr>
          <w:bCs/>
          <w:sz w:val="28"/>
          <w:szCs w:val="28"/>
        </w:rPr>
        <w:t>населених  пунктів</w:t>
      </w:r>
      <w:r w:rsidR="0087384A">
        <w:rPr>
          <w:bCs/>
          <w:sz w:val="28"/>
          <w:szCs w:val="28"/>
          <w:lang w:val="uk-UA"/>
        </w:rPr>
        <w:t xml:space="preserve"> </w:t>
      </w:r>
      <w:r w:rsidR="0087384A">
        <w:rPr>
          <w:sz w:val="28"/>
          <w:szCs w:val="28"/>
          <w:lang w:val="uk-UA"/>
        </w:rPr>
        <w:t xml:space="preserve"> (Тарасюк М.О.). </w:t>
      </w:r>
    </w:p>
    <w:p w14:paraId="444B50D0" w14:textId="77777777" w:rsidR="00513918" w:rsidRPr="0058729C" w:rsidRDefault="00513918" w:rsidP="00513918">
      <w:pPr>
        <w:pStyle w:val="a7"/>
        <w:tabs>
          <w:tab w:val="left" w:pos="1276"/>
        </w:tabs>
        <w:kinsoku w:val="0"/>
        <w:overflowPunct w:val="0"/>
        <w:ind w:left="0" w:firstLine="0"/>
        <w:jc w:val="center"/>
        <w:rPr>
          <w:sz w:val="28"/>
          <w:szCs w:val="28"/>
        </w:rPr>
      </w:pPr>
      <w:r w:rsidRPr="0058729C">
        <w:rPr>
          <w:sz w:val="28"/>
          <w:szCs w:val="28"/>
        </w:rPr>
        <w:t>__________________________________</w:t>
      </w:r>
    </w:p>
    <w:p w14:paraId="1868140E" w14:textId="77777777" w:rsidR="00513918" w:rsidRPr="0058729C" w:rsidRDefault="00513918" w:rsidP="00513918">
      <w:pPr>
        <w:pStyle w:val="a7"/>
        <w:tabs>
          <w:tab w:val="left" w:pos="1276"/>
        </w:tabs>
        <w:kinsoku w:val="0"/>
        <w:overflowPunct w:val="0"/>
        <w:ind w:left="0" w:firstLine="0"/>
        <w:jc w:val="center"/>
        <w:rPr>
          <w:sz w:val="28"/>
          <w:szCs w:val="28"/>
        </w:rPr>
      </w:pPr>
    </w:p>
    <w:p w14:paraId="6BD6246A" w14:textId="77777777" w:rsidR="009D4491" w:rsidRDefault="009D4491" w:rsidP="009D4491">
      <w:pPr>
        <w:pStyle w:val="a7"/>
        <w:tabs>
          <w:tab w:val="left" w:pos="1276"/>
        </w:tabs>
        <w:kinsoku w:val="0"/>
        <w:overflowPunct w:val="0"/>
        <w:ind w:left="0" w:firstLine="0"/>
        <w:rPr>
          <w:lang w:val="uk-UA"/>
        </w:rPr>
      </w:pPr>
    </w:p>
    <w:p w14:paraId="113FF3B7" w14:textId="77777777" w:rsidR="00F4400F" w:rsidRPr="00520256" w:rsidRDefault="00314AFB">
      <w:pPr>
        <w:pStyle w:val="a3"/>
        <w:kinsoku w:val="0"/>
        <w:overflowPunct w:val="0"/>
        <w:spacing w:before="65"/>
        <w:ind w:left="4757" w:firstLine="0"/>
        <w:jc w:val="left"/>
        <w:rPr>
          <w:sz w:val="24"/>
          <w:szCs w:val="24"/>
          <w:lang w:val="uk-UA"/>
        </w:rPr>
      </w:pPr>
      <w:r>
        <w:rPr>
          <w:lang w:val="uk-UA"/>
        </w:rPr>
        <w:lastRenderedPageBreak/>
        <w:t xml:space="preserve">                   </w:t>
      </w:r>
      <w:r w:rsidR="00520256">
        <w:rPr>
          <w:lang w:val="uk-UA"/>
        </w:rPr>
        <w:t xml:space="preserve">     </w:t>
      </w:r>
      <w:r>
        <w:rPr>
          <w:lang w:val="uk-UA"/>
        </w:rPr>
        <w:t xml:space="preserve"> </w:t>
      </w:r>
      <w:r w:rsidR="00F4400F" w:rsidRPr="00314AFB">
        <w:rPr>
          <w:sz w:val="24"/>
          <w:szCs w:val="24"/>
        </w:rPr>
        <w:t>Додаток</w:t>
      </w:r>
      <w:r w:rsidR="00520256">
        <w:rPr>
          <w:sz w:val="24"/>
          <w:szCs w:val="24"/>
          <w:lang w:val="uk-UA"/>
        </w:rPr>
        <w:t xml:space="preserve"> 1</w:t>
      </w:r>
    </w:p>
    <w:p w14:paraId="5D757B09" w14:textId="77777777" w:rsidR="00F4400F" w:rsidRPr="00314AFB" w:rsidRDefault="00F4400F">
      <w:pPr>
        <w:pStyle w:val="a3"/>
        <w:kinsoku w:val="0"/>
        <w:overflowPunct w:val="0"/>
        <w:spacing w:before="2"/>
        <w:ind w:left="4757" w:right="388" w:firstLine="0"/>
        <w:jc w:val="left"/>
        <w:rPr>
          <w:sz w:val="24"/>
          <w:szCs w:val="24"/>
          <w:lang w:val="uk-UA"/>
        </w:rPr>
      </w:pPr>
      <w:r w:rsidRPr="00314AFB">
        <w:rPr>
          <w:sz w:val="24"/>
          <w:szCs w:val="24"/>
        </w:rPr>
        <w:t>до рішення</w:t>
      </w:r>
      <w:r w:rsidR="00314AFB" w:rsidRPr="00314AFB">
        <w:rPr>
          <w:sz w:val="24"/>
          <w:szCs w:val="24"/>
        </w:rPr>
        <w:t xml:space="preserve"> </w:t>
      </w:r>
      <w:r w:rsidR="00815EA6">
        <w:rPr>
          <w:sz w:val="24"/>
          <w:szCs w:val="24"/>
          <w:lang w:val="uk-UA"/>
        </w:rPr>
        <w:t>__</w:t>
      </w:r>
      <w:r w:rsidRPr="00314AFB">
        <w:rPr>
          <w:sz w:val="24"/>
          <w:szCs w:val="24"/>
        </w:rPr>
        <w:t xml:space="preserve"> сесії </w:t>
      </w:r>
      <w:r w:rsidR="00314AFB" w:rsidRPr="00314AFB">
        <w:rPr>
          <w:sz w:val="24"/>
          <w:szCs w:val="24"/>
          <w:lang w:val="uk-UA"/>
        </w:rPr>
        <w:t>міської</w:t>
      </w:r>
      <w:r w:rsidRPr="00314AFB">
        <w:rPr>
          <w:sz w:val="24"/>
          <w:szCs w:val="24"/>
        </w:rPr>
        <w:t xml:space="preserve"> ради </w:t>
      </w:r>
      <w:r w:rsidR="00314AFB" w:rsidRPr="00314AFB">
        <w:rPr>
          <w:sz w:val="24"/>
          <w:szCs w:val="24"/>
          <w:lang w:val="uk-UA"/>
        </w:rPr>
        <w:t>8 скликання</w:t>
      </w:r>
    </w:p>
    <w:p w14:paraId="7EFDF403" w14:textId="77777777" w:rsidR="00F4400F" w:rsidRPr="00314AFB" w:rsidRDefault="00314AFB">
      <w:pPr>
        <w:pStyle w:val="a3"/>
        <w:kinsoku w:val="0"/>
        <w:overflowPunct w:val="0"/>
        <w:spacing w:line="321" w:lineRule="exact"/>
        <w:ind w:left="4757" w:firstLine="0"/>
        <w:jc w:val="left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</w:t>
      </w:r>
      <w:r w:rsidR="00F4400F" w:rsidRPr="00314AFB">
        <w:rPr>
          <w:sz w:val="24"/>
          <w:szCs w:val="24"/>
        </w:rPr>
        <w:t>від</w:t>
      </w:r>
      <w:r w:rsidR="00F4400F" w:rsidRPr="00314AFB">
        <w:rPr>
          <w:spacing w:val="-3"/>
          <w:sz w:val="24"/>
          <w:szCs w:val="24"/>
        </w:rPr>
        <w:t xml:space="preserve"> </w:t>
      </w:r>
      <w:r w:rsidR="00513918" w:rsidRPr="0058729C">
        <w:rPr>
          <w:spacing w:val="-3"/>
          <w:sz w:val="24"/>
          <w:szCs w:val="24"/>
        </w:rPr>
        <w:t>________</w:t>
      </w:r>
      <w:r w:rsidR="00F4400F" w:rsidRPr="00314AFB">
        <w:rPr>
          <w:spacing w:val="-5"/>
          <w:sz w:val="24"/>
          <w:szCs w:val="24"/>
        </w:rPr>
        <w:t xml:space="preserve"> </w:t>
      </w:r>
      <w:r w:rsidR="00F4400F" w:rsidRPr="00314AFB">
        <w:rPr>
          <w:sz w:val="24"/>
          <w:szCs w:val="24"/>
        </w:rPr>
        <w:t>20</w:t>
      </w:r>
      <w:r w:rsidRPr="00314AFB">
        <w:rPr>
          <w:sz w:val="24"/>
          <w:szCs w:val="24"/>
          <w:lang w:val="uk-UA"/>
        </w:rPr>
        <w:t>21</w:t>
      </w:r>
      <w:r w:rsidR="00F4400F" w:rsidRPr="00314AFB">
        <w:rPr>
          <w:spacing w:val="-1"/>
          <w:sz w:val="24"/>
          <w:szCs w:val="24"/>
        </w:rPr>
        <w:t xml:space="preserve"> </w:t>
      </w:r>
      <w:r w:rsidR="00F4400F" w:rsidRPr="00314AFB">
        <w:rPr>
          <w:sz w:val="24"/>
          <w:szCs w:val="24"/>
        </w:rPr>
        <w:t>року</w:t>
      </w:r>
      <w:r w:rsidR="00F4400F" w:rsidRPr="00314AFB">
        <w:rPr>
          <w:spacing w:val="-4"/>
          <w:sz w:val="24"/>
          <w:szCs w:val="24"/>
        </w:rPr>
        <w:t xml:space="preserve"> </w:t>
      </w:r>
      <w:r w:rsidR="00F4400F" w:rsidRPr="00314AFB">
        <w:rPr>
          <w:sz w:val="24"/>
          <w:szCs w:val="24"/>
        </w:rPr>
        <w:t>№</w:t>
      </w:r>
      <w:r w:rsidR="00F4400F" w:rsidRPr="00314AFB">
        <w:rPr>
          <w:spacing w:val="-1"/>
          <w:sz w:val="24"/>
          <w:szCs w:val="24"/>
        </w:rPr>
        <w:t xml:space="preserve"> </w:t>
      </w:r>
    </w:p>
    <w:p w14:paraId="6F871EEF" w14:textId="77777777" w:rsidR="00314AFB" w:rsidRDefault="00314AFB">
      <w:pPr>
        <w:pStyle w:val="1"/>
        <w:kinsoku w:val="0"/>
        <w:overflowPunct w:val="0"/>
        <w:spacing w:before="4" w:line="322" w:lineRule="exact"/>
        <w:ind w:left="2232" w:right="2250"/>
        <w:jc w:val="center"/>
        <w:rPr>
          <w:lang w:val="uk-UA"/>
        </w:rPr>
      </w:pPr>
    </w:p>
    <w:p w14:paraId="2DBA9CCE" w14:textId="77777777" w:rsidR="00F4400F" w:rsidRDefault="00F4400F">
      <w:pPr>
        <w:pStyle w:val="1"/>
        <w:kinsoku w:val="0"/>
        <w:overflowPunct w:val="0"/>
        <w:spacing w:before="4" w:line="322" w:lineRule="exact"/>
        <w:ind w:left="2232" w:right="2250"/>
        <w:jc w:val="center"/>
      </w:pPr>
      <w:r>
        <w:t>ПОЛОЖЕННЯ</w:t>
      </w:r>
    </w:p>
    <w:p w14:paraId="6B1E468D" w14:textId="77777777" w:rsidR="00F4400F" w:rsidRDefault="00F4400F">
      <w:pPr>
        <w:pStyle w:val="a3"/>
        <w:kinsoku w:val="0"/>
        <w:overflowPunct w:val="0"/>
        <w:ind w:left="281" w:right="306" w:hanging="1"/>
        <w:jc w:val="center"/>
        <w:rPr>
          <w:b/>
          <w:bCs/>
        </w:rPr>
      </w:pPr>
      <w:r>
        <w:rPr>
          <w:b/>
          <w:bCs/>
        </w:rPr>
        <w:t>про порядок закріплення майна комунальної власності П</w:t>
      </w:r>
      <w:r w:rsidR="00314AFB">
        <w:rPr>
          <w:b/>
          <w:bCs/>
          <w:lang w:val="uk-UA"/>
        </w:rPr>
        <w:t xml:space="preserve">огребищенської міської ради </w:t>
      </w:r>
      <w:r>
        <w:rPr>
          <w:b/>
          <w:bCs/>
        </w:rPr>
        <w:t>на праві господарського</w:t>
      </w:r>
      <w:r w:rsidR="006B159F">
        <w:rPr>
          <w:b/>
          <w:bCs/>
          <w:lang w:val="uk-UA"/>
        </w:rPr>
        <w:t xml:space="preserve"> </w:t>
      </w:r>
      <w:r>
        <w:rPr>
          <w:b/>
          <w:bCs/>
          <w:spacing w:val="-67"/>
        </w:rPr>
        <w:t xml:space="preserve"> </w:t>
      </w:r>
      <w:r>
        <w:rPr>
          <w:b/>
          <w:bCs/>
        </w:rPr>
        <w:t>відання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або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оперативного управління</w:t>
      </w:r>
    </w:p>
    <w:p w14:paraId="03858683" w14:textId="77777777" w:rsidR="00F4400F" w:rsidRPr="006969CD" w:rsidRDefault="00FD728B" w:rsidP="00FD728B">
      <w:pPr>
        <w:pStyle w:val="a3"/>
        <w:kinsoku w:val="0"/>
        <w:overflowPunct w:val="0"/>
        <w:spacing w:before="182"/>
        <w:ind w:left="0" w:right="241" w:firstLine="0"/>
        <w:rPr>
          <w:lang w:val="uk-UA"/>
        </w:rPr>
      </w:pPr>
      <w:r>
        <w:rPr>
          <w:lang w:val="uk-UA"/>
        </w:rPr>
        <w:t xml:space="preserve">     </w:t>
      </w:r>
      <w:r w:rsidR="00F4400F" w:rsidRPr="006969CD">
        <w:rPr>
          <w:lang w:val="uk-UA"/>
        </w:rPr>
        <w:t>Це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Положення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визначає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порядок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закріплення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майна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комунальної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 xml:space="preserve">власності </w:t>
      </w:r>
      <w:r w:rsidR="00314AFB">
        <w:rPr>
          <w:lang w:val="uk-UA"/>
        </w:rPr>
        <w:t>Погребищенської міської</w:t>
      </w:r>
      <w:r w:rsidR="00F4400F" w:rsidRPr="006969CD">
        <w:rPr>
          <w:lang w:val="uk-UA"/>
        </w:rPr>
        <w:t xml:space="preserve"> ради на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праві господарського відання або оперативного управління за підприємствами,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установами, організаціями, що діють на основі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лише комунальної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власності</w:t>
      </w:r>
      <w:r w:rsidR="00F4400F" w:rsidRPr="006969CD">
        <w:rPr>
          <w:spacing w:val="1"/>
          <w:lang w:val="uk-UA"/>
        </w:rPr>
        <w:t xml:space="preserve"> </w:t>
      </w:r>
      <w:r w:rsidR="00520256">
        <w:rPr>
          <w:spacing w:val="1"/>
          <w:lang w:val="uk-UA"/>
        </w:rPr>
        <w:t>Погребищенської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територіальної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громади,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а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також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інших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юридичних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осіб,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у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статутному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капіталі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яких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частка</w:t>
      </w:r>
      <w:r w:rsidR="00F4400F" w:rsidRPr="006969CD">
        <w:rPr>
          <w:spacing w:val="71"/>
          <w:lang w:val="uk-UA"/>
        </w:rPr>
        <w:t xml:space="preserve"> </w:t>
      </w:r>
      <w:r w:rsidR="00F4400F" w:rsidRPr="006969CD">
        <w:rPr>
          <w:lang w:val="uk-UA"/>
        </w:rPr>
        <w:t>комунальної</w:t>
      </w:r>
      <w:r w:rsidR="00F4400F" w:rsidRPr="006969CD">
        <w:rPr>
          <w:spacing w:val="-67"/>
          <w:lang w:val="uk-UA"/>
        </w:rPr>
        <w:t xml:space="preserve"> </w:t>
      </w:r>
      <w:r w:rsidR="00F4400F" w:rsidRPr="006969CD">
        <w:rPr>
          <w:lang w:val="uk-UA"/>
        </w:rPr>
        <w:t>власності</w:t>
      </w:r>
      <w:r w:rsidR="00F4400F" w:rsidRPr="006969CD">
        <w:rPr>
          <w:spacing w:val="1"/>
          <w:lang w:val="uk-UA"/>
        </w:rPr>
        <w:t xml:space="preserve"> </w:t>
      </w:r>
      <w:r w:rsidR="00520256">
        <w:rPr>
          <w:spacing w:val="1"/>
          <w:lang w:val="uk-UA"/>
        </w:rPr>
        <w:t>Погребищенської міської ради</w:t>
      </w:r>
      <w:r w:rsidR="00F4400F" w:rsidRPr="006969CD">
        <w:rPr>
          <w:spacing w:val="-67"/>
          <w:lang w:val="uk-UA"/>
        </w:rPr>
        <w:t xml:space="preserve"> </w:t>
      </w:r>
      <w:r w:rsidR="00F4400F" w:rsidRPr="006969CD">
        <w:rPr>
          <w:lang w:val="uk-UA"/>
        </w:rPr>
        <w:t>перевищує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п’ятдесят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відсотків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чи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становить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величину,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яка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забезпечує</w:t>
      </w:r>
      <w:r w:rsidR="00F4400F" w:rsidRPr="006969CD">
        <w:rPr>
          <w:spacing w:val="1"/>
          <w:lang w:val="uk-UA"/>
        </w:rPr>
        <w:t xml:space="preserve"> </w:t>
      </w:r>
      <w:r w:rsidR="00520256">
        <w:rPr>
          <w:spacing w:val="1"/>
          <w:lang w:val="uk-UA"/>
        </w:rPr>
        <w:t>Р</w:t>
      </w:r>
      <w:r w:rsidR="00F4400F" w:rsidRPr="006969CD">
        <w:rPr>
          <w:lang w:val="uk-UA"/>
        </w:rPr>
        <w:t>аді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(або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визначеному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нею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органу)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право</w:t>
      </w:r>
      <w:r w:rsidR="00F4400F" w:rsidRPr="006969CD">
        <w:rPr>
          <w:spacing w:val="-67"/>
          <w:lang w:val="uk-UA"/>
        </w:rPr>
        <w:t xml:space="preserve"> </w:t>
      </w:r>
      <w:r w:rsidR="00F4400F" w:rsidRPr="006969CD">
        <w:rPr>
          <w:lang w:val="uk-UA"/>
        </w:rPr>
        <w:t>вирішального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впливу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на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господарську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діяльність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цих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суб'єктів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на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праві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господарського</w:t>
      </w:r>
      <w:r w:rsidR="00F4400F" w:rsidRPr="006969CD">
        <w:rPr>
          <w:spacing w:val="-1"/>
          <w:lang w:val="uk-UA"/>
        </w:rPr>
        <w:t xml:space="preserve"> </w:t>
      </w:r>
      <w:r w:rsidR="00F4400F" w:rsidRPr="006969CD">
        <w:rPr>
          <w:lang w:val="uk-UA"/>
        </w:rPr>
        <w:t>відання або</w:t>
      </w:r>
      <w:r w:rsidR="00F4400F" w:rsidRPr="006969CD">
        <w:rPr>
          <w:spacing w:val="-1"/>
          <w:lang w:val="uk-UA"/>
        </w:rPr>
        <w:t xml:space="preserve"> </w:t>
      </w:r>
      <w:r w:rsidR="00F4400F" w:rsidRPr="006969CD">
        <w:rPr>
          <w:lang w:val="uk-UA"/>
        </w:rPr>
        <w:t>оперативного</w:t>
      </w:r>
      <w:r w:rsidR="00F4400F" w:rsidRPr="006969CD">
        <w:rPr>
          <w:spacing w:val="1"/>
          <w:lang w:val="uk-UA"/>
        </w:rPr>
        <w:t xml:space="preserve"> </w:t>
      </w:r>
      <w:r w:rsidR="00F4400F" w:rsidRPr="006969CD">
        <w:rPr>
          <w:lang w:val="uk-UA"/>
        </w:rPr>
        <w:t>управління.</w:t>
      </w:r>
    </w:p>
    <w:p w14:paraId="348609A9" w14:textId="77777777" w:rsidR="00F4400F" w:rsidRPr="006969CD" w:rsidRDefault="00F4400F">
      <w:pPr>
        <w:pStyle w:val="1"/>
        <w:kinsoku w:val="0"/>
        <w:overflowPunct w:val="0"/>
        <w:spacing w:before="3" w:line="319" w:lineRule="exact"/>
        <w:ind w:left="2231" w:right="2253"/>
        <w:jc w:val="center"/>
        <w:rPr>
          <w:lang w:val="uk-UA"/>
        </w:rPr>
      </w:pPr>
      <w:r w:rsidRPr="006969CD">
        <w:rPr>
          <w:lang w:val="uk-UA"/>
        </w:rPr>
        <w:t>РОЗДІЛ.</w:t>
      </w:r>
      <w:r w:rsidRPr="006969CD">
        <w:rPr>
          <w:spacing w:val="-3"/>
          <w:lang w:val="uk-UA"/>
        </w:rPr>
        <w:t xml:space="preserve"> </w:t>
      </w:r>
      <w:r w:rsidRPr="006969CD">
        <w:rPr>
          <w:lang w:val="uk-UA"/>
        </w:rPr>
        <w:t>І</w:t>
      </w:r>
      <w:r w:rsidRPr="006969CD">
        <w:rPr>
          <w:spacing w:val="-1"/>
          <w:lang w:val="uk-UA"/>
        </w:rPr>
        <w:t xml:space="preserve"> </w:t>
      </w:r>
      <w:r w:rsidRPr="006969CD">
        <w:rPr>
          <w:lang w:val="uk-UA"/>
        </w:rPr>
        <w:t>Загальні</w:t>
      </w:r>
      <w:r w:rsidRPr="006969CD">
        <w:rPr>
          <w:spacing w:val="-2"/>
          <w:lang w:val="uk-UA"/>
        </w:rPr>
        <w:t xml:space="preserve"> </w:t>
      </w:r>
      <w:r w:rsidRPr="006969CD">
        <w:rPr>
          <w:lang w:val="uk-UA"/>
        </w:rPr>
        <w:t>положення</w:t>
      </w:r>
    </w:p>
    <w:p w14:paraId="152D6978" w14:textId="77777777" w:rsidR="00F4400F" w:rsidRPr="006969CD" w:rsidRDefault="00BA02A7" w:rsidP="00BA02A7">
      <w:pPr>
        <w:pStyle w:val="a7"/>
        <w:tabs>
          <w:tab w:val="left" w:pos="1662"/>
        </w:tabs>
        <w:kinsoku w:val="0"/>
        <w:overflowPunct w:val="0"/>
        <w:ind w:left="0" w:right="240" w:firstLine="0"/>
        <w:rPr>
          <w:sz w:val="28"/>
          <w:szCs w:val="28"/>
          <w:lang w:val="uk-UA"/>
        </w:rPr>
      </w:pPr>
      <w:r w:rsidRPr="006969CD"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Положення про порядок закріплення майна комунальної власності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>Погребищенської міської т</w:t>
      </w:r>
      <w:r w:rsidR="00F4400F" w:rsidRPr="006969CD">
        <w:rPr>
          <w:sz w:val="28"/>
          <w:szCs w:val="28"/>
          <w:lang w:val="uk-UA"/>
        </w:rPr>
        <w:t>ериторіальної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громади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праві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господарського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відання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або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оперативного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управління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–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надалі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Положення,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розроблене відповідно до ст.ст. 24, 52, 78, 86, 133-137 Господарського кодексу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України, ст.ст. 169, 172, 182, 327 Цивільного кодексу України, ст.ст. 26, 60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Закону</w:t>
      </w:r>
      <w:r w:rsidR="00F4400F" w:rsidRPr="006969CD">
        <w:rPr>
          <w:spacing w:val="10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України</w:t>
      </w:r>
      <w:r w:rsidR="00F4400F" w:rsidRPr="006969CD">
        <w:rPr>
          <w:spacing w:val="15"/>
          <w:sz w:val="28"/>
          <w:szCs w:val="28"/>
          <w:lang w:val="uk-UA"/>
        </w:rPr>
        <w:t xml:space="preserve"> </w:t>
      </w:r>
      <w:r w:rsidR="00520256" w:rsidRPr="006969CD">
        <w:rPr>
          <w:spacing w:val="15"/>
          <w:sz w:val="28"/>
          <w:szCs w:val="28"/>
          <w:lang w:val="uk-UA"/>
        </w:rPr>
        <w:t>“</w:t>
      </w:r>
      <w:r w:rsidR="00F4400F" w:rsidRPr="006969CD">
        <w:rPr>
          <w:sz w:val="28"/>
          <w:szCs w:val="28"/>
          <w:lang w:val="uk-UA"/>
        </w:rPr>
        <w:t>Про</w:t>
      </w:r>
      <w:r w:rsidR="00F4400F" w:rsidRPr="006969CD">
        <w:rPr>
          <w:spacing w:val="1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місцеве</w:t>
      </w:r>
      <w:r w:rsidR="00F4400F" w:rsidRPr="006969CD">
        <w:rPr>
          <w:spacing w:val="1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самоврядування</w:t>
      </w:r>
      <w:r w:rsidR="00F4400F" w:rsidRPr="006969CD">
        <w:rPr>
          <w:spacing w:val="14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</w:t>
      </w:r>
      <w:r w:rsidR="00F4400F" w:rsidRPr="006969CD">
        <w:rPr>
          <w:spacing w:val="1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Україні</w:t>
      </w:r>
      <w:r w:rsidR="00520256" w:rsidRPr="006969CD">
        <w:rPr>
          <w:sz w:val="28"/>
          <w:szCs w:val="28"/>
          <w:lang w:val="uk-UA"/>
        </w:rPr>
        <w:t>”</w:t>
      </w:r>
      <w:r w:rsidR="00F4400F" w:rsidRPr="006969CD">
        <w:rPr>
          <w:sz w:val="28"/>
          <w:szCs w:val="28"/>
          <w:lang w:val="uk-UA"/>
        </w:rPr>
        <w:t>,</w:t>
      </w:r>
      <w:r w:rsidR="00F4400F" w:rsidRPr="006969CD">
        <w:rPr>
          <w:spacing w:val="1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ст.</w:t>
      </w:r>
      <w:r w:rsidR="00F4400F" w:rsidRPr="006969CD">
        <w:rPr>
          <w:spacing w:val="1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4</w:t>
      </w:r>
      <w:r w:rsidR="00F4400F" w:rsidRPr="006969CD">
        <w:rPr>
          <w:spacing w:val="1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Закону</w:t>
      </w:r>
      <w:r w:rsidR="00F4400F" w:rsidRPr="006969CD">
        <w:rPr>
          <w:spacing w:val="1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 xml:space="preserve"> </w:t>
      </w:r>
      <w:r w:rsidR="00520256" w:rsidRPr="006969CD">
        <w:rPr>
          <w:sz w:val="28"/>
          <w:szCs w:val="28"/>
          <w:lang w:val="uk-UA"/>
        </w:rPr>
        <w:t>“</w:t>
      </w:r>
      <w:r w:rsidR="00F4400F" w:rsidRPr="006969CD">
        <w:rPr>
          <w:sz w:val="28"/>
          <w:szCs w:val="28"/>
          <w:lang w:val="uk-UA"/>
        </w:rPr>
        <w:t>Про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державну</w:t>
      </w:r>
      <w:r w:rsidR="00F4400F" w:rsidRPr="006969CD">
        <w:rPr>
          <w:spacing w:val="-6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реєстрацію</w:t>
      </w:r>
      <w:r w:rsidR="00F4400F" w:rsidRPr="006969CD">
        <w:rPr>
          <w:spacing w:val="-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речових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прав</w:t>
      </w:r>
      <w:r w:rsidR="00F4400F" w:rsidRPr="006969CD">
        <w:rPr>
          <w:spacing w:val="-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на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нерухоме</w:t>
      </w:r>
      <w:r w:rsidR="00F4400F" w:rsidRPr="006969CD">
        <w:rPr>
          <w:spacing w:val="-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майно</w:t>
      </w:r>
      <w:r w:rsidR="00F4400F" w:rsidRPr="006969CD">
        <w:rPr>
          <w:spacing w:val="-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та</w:t>
      </w:r>
      <w:r w:rsidR="00F4400F" w:rsidRPr="006969CD">
        <w:rPr>
          <w:spacing w:val="-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їх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обтяжень</w:t>
      </w:r>
      <w:r w:rsidR="00520256" w:rsidRPr="006969CD">
        <w:rPr>
          <w:sz w:val="28"/>
          <w:szCs w:val="28"/>
          <w:lang w:val="uk-UA"/>
        </w:rPr>
        <w:t>”</w:t>
      </w:r>
      <w:r w:rsidR="00F4400F" w:rsidRPr="006969CD">
        <w:rPr>
          <w:sz w:val="28"/>
          <w:szCs w:val="28"/>
          <w:lang w:val="uk-UA"/>
        </w:rPr>
        <w:t>.</w:t>
      </w:r>
    </w:p>
    <w:p w14:paraId="0A33E89A" w14:textId="77777777" w:rsidR="00F4400F" w:rsidRDefault="00BA02A7" w:rsidP="00BA02A7">
      <w:pPr>
        <w:pStyle w:val="a7"/>
        <w:tabs>
          <w:tab w:val="left" w:pos="1662"/>
        </w:tabs>
        <w:kinsoku w:val="0"/>
        <w:overflowPunct w:val="0"/>
        <w:spacing w:line="322" w:lineRule="exact"/>
        <w:ind w:left="-367" w:righ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 w:rsidR="00F4400F">
        <w:rPr>
          <w:sz w:val="28"/>
          <w:szCs w:val="28"/>
        </w:rPr>
        <w:t>У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цьому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Положенні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терміни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вживаються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такому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значенні:</w:t>
      </w:r>
    </w:p>
    <w:p w14:paraId="046F24C8" w14:textId="77777777" w:rsidR="00F4400F" w:rsidRDefault="00F4400F" w:rsidP="00BA02A7">
      <w:pPr>
        <w:pStyle w:val="a7"/>
        <w:numPr>
          <w:ilvl w:val="0"/>
          <w:numId w:val="34"/>
        </w:numPr>
        <w:tabs>
          <w:tab w:val="left" w:pos="1662"/>
        </w:tabs>
        <w:kinsoku w:val="0"/>
        <w:overflowPunct w:val="0"/>
        <w:rPr>
          <w:sz w:val="28"/>
          <w:szCs w:val="28"/>
        </w:rPr>
      </w:pPr>
      <w:r>
        <w:rPr>
          <w:b/>
          <w:bCs/>
          <w:sz w:val="28"/>
          <w:szCs w:val="28"/>
        </w:rPr>
        <w:t>Право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господарського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відання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речовим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суб’єкта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підприємництва,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який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володіє,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розпоряджається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закріпленим за ним власником (уповноваженим ним органом) для здійснення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комерційної діяльності з обмеженням правомочності розпорядження майном 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згодою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власника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(уповноваженого ним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органу).</w:t>
      </w:r>
    </w:p>
    <w:p w14:paraId="36E2AF0D" w14:textId="77777777" w:rsidR="00F4400F" w:rsidRDefault="00F4400F" w:rsidP="00BA02A7">
      <w:pPr>
        <w:pStyle w:val="a7"/>
        <w:numPr>
          <w:ilvl w:val="0"/>
          <w:numId w:val="34"/>
        </w:numPr>
        <w:tabs>
          <w:tab w:val="left" w:pos="1662"/>
        </w:tabs>
        <w:kinsoku w:val="0"/>
        <w:overflowPunct w:val="0"/>
        <w:ind w:right="242"/>
        <w:rPr>
          <w:sz w:val="28"/>
          <w:szCs w:val="28"/>
        </w:rPr>
      </w:pPr>
      <w:r>
        <w:rPr>
          <w:b/>
          <w:bCs/>
          <w:sz w:val="28"/>
          <w:szCs w:val="28"/>
        </w:rPr>
        <w:t>Правом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оперативного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управління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речове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суб’єкта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господарювання,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який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володіє,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розпоряджається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закріпленим за ним власником (уповноваженим ним органом) для здійснення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некомерційної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господарської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діяльності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встановлених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власником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(уповноваженим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органом).</w:t>
      </w:r>
    </w:p>
    <w:p w14:paraId="31624783" w14:textId="77777777" w:rsidR="00F4400F" w:rsidRPr="00BA02A7" w:rsidRDefault="00BA02A7" w:rsidP="00BA02A7">
      <w:pPr>
        <w:pStyle w:val="a7"/>
        <w:tabs>
          <w:tab w:val="left" w:pos="1662"/>
        </w:tabs>
        <w:kinsoku w:val="0"/>
        <w:overflowPunct w:val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4400F" w:rsidRPr="00BA02A7">
        <w:rPr>
          <w:sz w:val="28"/>
          <w:szCs w:val="28"/>
          <w:lang w:val="uk-UA"/>
        </w:rPr>
        <w:t xml:space="preserve">Дія цього Положення поширюється на усе майно </w:t>
      </w:r>
      <w:r>
        <w:rPr>
          <w:sz w:val="28"/>
          <w:szCs w:val="28"/>
          <w:lang w:val="uk-UA"/>
        </w:rPr>
        <w:t>Погребищенської міської</w:t>
      </w:r>
      <w:r w:rsidR="00F4400F" w:rsidRPr="00BA02A7">
        <w:rPr>
          <w:sz w:val="28"/>
          <w:szCs w:val="28"/>
          <w:lang w:val="uk-UA"/>
        </w:rPr>
        <w:t xml:space="preserve"> ради, речові права на яке можуть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бути передані у відповідному режимі, та управління яким згідно до ст. 172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Цивільного кодексу України здійснює П</w:t>
      </w:r>
      <w:r>
        <w:rPr>
          <w:sz w:val="28"/>
          <w:szCs w:val="28"/>
          <w:lang w:val="uk-UA"/>
        </w:rPr>
        <w:t>огребище</w:t>
      </w:r>
      <w:r w:rsidR="00F4400F" w:rsidRPr="00BA02A7">
        <w:rPr>
          <w:sz w:val="28"/>
          <w:szCs w:val="28"/>
          <w:lang w:val="uk-UA"/>
        </w:rPr>
        <w:t xml:space="preserve">нська </w:t>
      </w:r>
      <w:r>
        <w:rPr>
          <w:sz w:val="28"/>
          <w:szCs w:val="28"/>
          <w:lang w:val="uk-UA"/>
        </w:rPr>
        <w:t>міська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територіальн</w:t>
      </w:r>
      <w:r>
        <w:rPr>
          <w:sz w:val="28"/>
          <w:szCs w:val="28"/>
          <w:lang w:val="uk-UA"/>
        </w:rPr>
        <w:t>а</w:t>
      </w:r>
      <w:r w:rsidR="00F4400F" w:rsidRPr="00BA02A7">
        <w:rPr>
          <w:spacing w:val="-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громад</w:t>
      </w:r>
      <w:r>
        <w:rPr>
          <w:sz w:val="28"/>
          <w:szCs w:val="28"/>
          <w:lang w:val="uk-UA"/>
        </w:rPr>
        <w:t>а</w:t>
      </w:r>
      <w:r w:rsidR="00F4400F" w:rsidRPr="00BA02A7">
        <w:rPr>
          <w:sz w:val="28"/>
          <w:szCs w:val="28"/>
          <w:lang w:val="uk-UA"/>
        </w:rPr>
        <w:t xml:space="preserve"> або</w:t>
      </w:r>
      <w:r w:rsidR="00F4400F" w:rsidRPr="00BA02A7">
        <w:rPr>
          <w:spacing w:val="-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визначений</w:t>
      </w:r>
      <w:r w:rsidR="00F4400F" w:rsidRPr="00BA02A7">
        <w:rPr>
          <w:spacing w:val="-3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нею</w:t>
      </w:r>
      <w:r w:rsidR="00F4400F" w:rsidRPr="00BA02A7">
        <w:rPr>
          <w:spacing w:val="-3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виконавчий</w:t>
      </w:r>
      <w:r w:rsidR="00F4400F" w:rsidRPr="00BA02A7">
        <w:rPr>
          <w:spacing w:val="-3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орган.</w:t>
      </w:r>
    </w:p>
    <w:p w14:paraId="225E3280" w14:textId="77777777" w:rsidR="00F4400F" w:rsidRDefault="00BA02A7" w:rsidP="00BA02A7">
      <w:pPr>
        <w:pStyle w:val="a7"/>
        <w:tabs>
          <w:tab w:val="left" w:pos="1662"/>
        </w:tabs>
        <w:kinsoku w:val="0"/>
        <w:overflowPunct w:val="0"/>
        <w:spacing w:before="65"/>
        <w:ind w:left="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 w:rsidRPr="00BA02A7">
        <w:rPr>
          <w:sz w:val="28"/>
          <w:szCs w:val="28"/>
          <w:lang w:val="uk-UA"/>
        </w:rPr>
        <w:t>Рада або визначений нею виконавчий орган, до сфери управління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якого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входить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комунальне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підприємство,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установа,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організація,</w:t>
      </w:r>
      <w:r w:rsidR="00F4400F" w:rsidRPr="00BA02A7">
        <w:rPr>
          <w:spacing w:val="7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є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представником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власника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>Погребищенської міської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територіальної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громади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і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виконує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його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функції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у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межах,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визначених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 w:rsidRPr="00BA02A7">
        <w:rPr>
          <w:sz w:val="28"/>
          <w:szCs w:val="28"/>
          <w:lang w:val="uk-UA"/>
        </w:rPr>
        <w:t>Конституцією</w:t>
      </w:r>
      <w:r w:rsidR="00F4400F" w:rsidRPr="00BA02A7">
        <w:rPr>
          <w:spacing w:val="1"/>
          <w:sz w:val="28"/>
          <w:szCs w:val="28"/>
          <w:lang w:val="uk-UA"/>
        </w:rPr>
        <w:t xml:space="preserve"> </w:t>
      </w:r>
      <w:r w:rsidR="00F4400F">
        <w:rPr>
          <w:sz w:val="28"/>
          <w:szCs w:val="28"/>
        </w:rPr>
        <w:t>України,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кодексом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України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іншими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законодавчими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актами.</w:t>
      </w:r>
    </w:p>
    <w:p w14:paraId="12C41E09" w14:textId="77777777" w:rsidR="00F4400F" w:rsidRDefault="00BA02A7" w:rsidP="00BA02A7">
      <w:pPr>
        <w:pStyle w:val="a7"/>
        <w:tabs>
          <w:tab w:val="left" w:pos="1662"/>
        </w:tabs>
        <w:kinsoku w:val="0"/>
        <w:overflowPunct w:val="0"/>
        <w:ind w:left="0" w:righ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Об’єктами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закріплення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згідно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цим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Положенням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є:</w:t>
      </w:r>
    </w:p>
    <w:p w14:paraId="08C10854" w14:textId="77777777" w:rsidR="00F4400F" w:rsidRDefault="00F4400F" w:rsidP="00BA02A7">
      <w:pPr>
        <w:pStyle w:val="a7"/>
        <w:numPr>
          <w:ilvl w:val="0"/>
          <w:numId w:val="34"/>
        </w:numPr>
        <w:tabs>
          <w:tab w:val="left" w:pos="1662"/>
        </w:tabs>
        <w:kinsoku w:val="0"/>
        <w:overflowPunct w:val="0"/>
        <w:spacing w:before="2"/>
        <w:rPr>
          <w:sz w:val="28"/>
          <w:szCs w:val="28"/>
        </w:rPr>
      </w:pPr>
      <w:r>
        <w:rPr>
          <w:sz w:val="28"/>
          <w:szCs w:val="28"/>
        </w:rPr>
        <w:t>цілісні майнові комплекси, які знаходяться на балансі підприємств,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організацій,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їх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структурних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підрозділів.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Структурний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підрозділ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підприємства також може бути об’єктом закріплення після виділення його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цілісний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підставі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розподільчого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балансу;</w:t>
      </w:r>
    </w:p>
    <w:p w14:paraId="706935CF" w14:textId="77777777" w:rsidR="00F4400F" w:rsidRDefault="00F4400F" w:rsidP="00BA02A7">
      <w:pPr>
        <w:pStyle w:val="a7"/>
        <w:numPr>
          <w:ilvl w:val="0"/>
          <w:numId w:val="34"/>
        </w:numPr>
        <w:tabs>
          <w:tab w:val="left" w:pos="1662"/>
        </w:tabs>
        <w:kinsoku w:val="0"/>
        <w:overflowPunct w:val="0"/>
        <w:ind w:right="243"/>
        <w:rPr>
          <w:sz w:val="28"/>
          <w:szCs w:val="28"/>
        </w:rPr>
      </w:pPr>
      <w:r>
        <w:rPr>
          <w:sz w:val="28"/>
          <w:szCs w:val="28"/>
        </w:rPr>
        <w:t>нерухоме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(будівлі,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споруди,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об’єкти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незавершеного будівництва, </w:t>
      </w:r>
      <w:r>
        <w:rPr>
          <w:sz w:val="28"/>
          <w:szCs w:val="28"/>
        </w:rPr>
        <w:lastRenderedPageBreak/>
        <w:t>а також не житлові приміщення, після виділення їх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окрему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облікову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одиницю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(інвентарний об’єкт);</w:t>
      </w:r>
    </w:p>
    <w:p w14:paraId="0F42485A" w14:textId="77777777" w:rsidR="00F4400F" w:rsidRDefault="00F4400F" w:rsidP="00BA02A7">
      <w:pPr>
        <w:pStyle w:val="a7"/>
        <w:numPr>
          <w:ilvl w:val="0"/>
          <w:numId w:val="34"/>
        </w:numPr>
        <w:tabs>
          <w:tab w:val="left" w:pos="1662"/>
        </w:tabs>
        <w:kinsoku w:val="0"/>
        <w:overflowPunct w:val="0"/>
        <w:ind w:right="243"/>
        <w:rPr>
          <w:sz w:val="28"/>
          <w:szCs w:val="28"/>
        </w:rPr>
      </w:pPr>
      <w:r>
        <w:rPr>
          <w:sz w:val="28"/>
          <w:szCs w:val="28"/>
        </w:rPr>
        <w:t>майно,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що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увійшло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статутного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фонду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господарських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товариств,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створених 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процесі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приватизації;</w:t>
      </w:r>
    </w:p>
    <w:p w14:paraId="7CDE6BCD" w14:textId="77777777" w:rsidR="00F4400F" w:rsidRDefault="00F4400F" w:rsidP="00BA02A7">
      <w:pPr>
        <w:pStyle w:val="a7"/>
        <w:numPr>
          <w:ilvl w:val="0"/>
          <w:numId w:val="34"/>
        </w:numPr>
        <w:tabs>
          <w:tab w:val="left" w:pos="1662"/>
        </w:tabs>
        <w:kinsoku w:val="0"/>
        <w:overflowPunct w:val="0"/>
        <w:rPr>
          <w:sz w:val="28"/>
          <w:szCs w:val="28"/>
        </w:rPr>
      </w:pPr>
      <w:r>
        <w:rPr>
          <w:sz w:val="28"/>
          <w:szCs w:val="28"/>
        </w:rPr>
        <w:t>інше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окреме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індивідуально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визначене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крім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випадків,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передбачених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ч.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 ст.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86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Господарського кодексу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України.</w:t>
      </w:r>
    </w:p>
    <w:p w14:paraId="7BDA7FC5" w14:textId="77777777" w:rsidR="00F4400F" w:rsidRPr="006969CD" w:rsidRDefault="00BA02A7" w:rsidP="00BA02A7">
      <w:pPr>
        <w:pStyle w:val="a7"/>
        <w:tabs>
          <w:tab w:val="left" w:pos="1662"/>
        </w:tabs>
        <w:kinsoku w:val="0"/>
        <w:overflowPunct w:val="0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Ініціатива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щодо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закріплення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комунальної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власності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 xml:space="preserve">Погребищенської міської територіальної </w:t>
      </w:r>
      <w:r w:rsidR="00F4400F" w:rsidRPr="006969CD">
        <w:rPr>
          <w:sz w:val="28"/>
          <w:szCs w:val="28"/>
          <w:lang w:val="uk-UA"/>
        </w:rPr>
        <w:t>громади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праві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господарського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відання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або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оперативного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управління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підприємствами,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установами,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організаціями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може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виходити,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як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органу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уповноваженого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управляти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комунальним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майном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так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безпосередньо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цих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підприємств,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установ,</w:t>
      </w:r>
      <w:r w:rsidR="00F4400F" w:rsidRPr="006969CD">
        <w:rPr>
          <w:spacing w:val="-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організацій.</w:t>
      </w:r>
    </w:p>
    <w:p w14:paraId="0864A2C7" w14:textId="77777777" w:rsidR="00F4400F" w:rsidRDefault="00F4400F">
      <w:pPr>
        <w:pStyle w:val="1"/>
        <w:kinsoku w:val="0"/>
        <w:overflowPunct w:val="0"/>
        <w:spacing w:before="2"/>
        <w:ind w:left="530" w:right="555"/>
        <w:jc w:val="center"/>
      </w:pPr>
      <w:r>
        <w:t>РОЗДІЛ. ІІ Порядок закріплення майна комунальної власності</w:t>
      </w:r>
      <w:r>
        <w:rPr>
          <w:spacing w:val="1"/>
        </w:rPr>
        <w:t xml:space="preserve"> </w:t>
      </w:r>
      <w:r>
        <w:t>П</w:t>
      </w:r>
      <w:r w:rsidR="00BA02A7">
        <w:rPr>
          <w:lang w:val="uk-UA"/>
        </w:rPr>
        <w:t>огребищенської міської територіальної</w:t>
      </w:r>
      <w:r>
        <w:t xml:space="preserve"> громади за</w:t>
      </w:r>
      <w:r>
        <w:rPr>
          <w:spacing w:val="-67"/>
        </w:rPr>
        <w:t xml:space="preserve"> </w:t>
      </w:r>
      <w:r>
        <w:t>підприємствами,</w:t>
      </w:r>
      <w:r>
        <w:rPr>
          <w:spacing w:val="-2"/>
        </w:rPr>
        <w:t xml:space="preserve"> </w:t>
      </w:r>
      <w:r>
        <w:t>установами,</w:t>
      </w:r>
      <w:r>
        <w:rPr>
          <w:spacing w:val="-1"/>
        </w:rPr>
        <w:t xml:space="preserve"> </w:t>
      </w:r>
      <w:r>
        <w:t>організаціями</w:t>
      </w:r>
    </w:p>
    <w:p w14:paraId="17C569A9" w14:textId="77777777" w:rsidR="00F4400F" w:rsidRDefault="00FD0CA7" w:rsidP="00FD0CA7">
      <w:pPr>
        <w:pStyle w:val="a7"/>
        <w:tabs>
          <w:tab w:val="left" w:pos="1355"/>
        </w:tabs>
        <w:kinsoku w:val="0"/>
        <w:overflowPunct w:val="0"/>
        <w:ind w:left="-6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Закріплення майна комунальної власності П</w:t>
      </w:r>
      <w:r>
        <w:rPr>
          <w:sz w:val="28"/>
          <w:szCs w:val="28"/>
          <w:lang w:val="uk-UA"/>
        </w:rPr>
        <w:t>огребищенської міської територіальної</w:t>
      </w:r>
      <w:r w:rsidR="00F4400F">
        <w:rPr>
          <w:sz w:val="28"/>
          <w:szCs w:val="28"/>
        </w:rPr>
        <w:t xml:space="preserve"> громади на праві господарського відання або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підприємствами,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установами,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організаціями,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також зміна раніше встановленого правового режиму майна здійснюється 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сесії Ради.</w:t>
      </w:r>
    </w:p>
    <w:p w14:paraId="0B73492C" w14:textId="77777777" w:rsidR="00F4400F" w:rsidRDefault="00FD0CA7" w:rsidP="00FD0CA7">
      <w:pPr>
        <w:pStyle w:val="a7"/>
        <w:tabs>
          <w:tab w:val="left" w:pos="1355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разі,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коли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ініціатором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закріплення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підприємствами,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установами, організаціями на праві господарського відання або оперативного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або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ініціатором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зміни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раніше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встановленого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правового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режиму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 xml:space="preserve">майна виступає Рада, то постійна комісія </w:t>
      </w:r>
      <w:r w:rsidR="008633FF">
        <w:rPr>
          <w:sz w:val="28"/>
          <w:szCs w:val="28"/>
          <w:lang w:val="uk-UA"/>
        </w:rPr>
        <w:t>міської р</w:t>
      </w:r>
      <w:r w:rsidR="00F4400F">
        <w:rPr>
          <w:sz w:val="28"/>
          <w:szCs w:val="28"/>
        </w:rPr>
        <w:t xml:space="preserve">ади з питань </w:t>
      </w:r>
      <w:r w:rsidR="008633FF" w:rsidRPr="00D33098">
        <w:rPr>
          <w:bCs/>
          <w:sz w:val="28"/>
          <w:szCs w:val="28"/>
          <w:lang w:val="uk-UA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</w:t>
      </w:r>
      <w:r w:rsidR="008633FF" w:rsidRPr="00551DBA">
        <w:rPr>
          <w:bCs/>
          <w:sz w:val="28"/>
          <w:szCs w:val="28"/>
        </w:rPr>
        <w:t>населених  пунктів</w:t>
      </w:r>
      <w:r w:rsidR="008633FF">
        <w:rPr>
          <w:bCs/>
          <w:sz w:val="28"/>
          <w:szCs w:val="28"/>
          <w:lang w:val="uk-UA"/>
        </w:rPr>
        <w:t>,</w:t>
      </w:r>
      <w:r w:rsidR="008633FF">
        <w:rPr>
          <w:sz w:val="28"/>
          <w:szCs w:val="28"/>
          <w:lang w:val="uk-UA"/>
        </w:rPr>
        <w:t xml:space="preserve"> </w:t>
      </w:r>
      <w:r w:rsidR="00F4400F" w:rsidRPr="008633FF">
        <w:rPr>
          <w:sz w:val="28"/>
          <w:szCs w:val="28"/>
          <w:lang w:val="uk-UA"/>
        </w:rPr>
        <w:t>яка</w:t>
      </w:r>
      <w:r w:rsidR="00F4400F" w:rsidRPr="008633FF">
        <w:rPr>
          <w:spacing w:val="1"/>
          <w:sz w:val="28"/>
          <w:szCs w:val="28"/>
          <w:lang w:val="uk-UA"/>
        </w:rPr>
        <w:t xml:space="preserve"> </w:t>
      </w:r>
      <w:r w:rsidR="00F4400F" w:rsidRPr="008633FF">
        <w:rPr>
          <w:sz w:val="28"/>
          <w:szCs w:val="28"/>
          <w:lang w:val="uk-UA"/>
        </w:rPr>
        <w:t>погоджує</w:t>
      </w:r>
      <w:r w:rsidR="00F4400F" w:rsidRPr="008633FF">
        <w:rPr>
          <w:spacing w:val="1"/>
          <w:sz w:val="28"/>
          <w:szCs w:val="28"/>
          <w:lang w:val="uk-UA"/>
        </w:rPr>
        <w:t xml:space="preserve"> </w:t>
      </w:r>
      <w:r w:rsidR="00F4400F" w:rsidRPr="008633FF">
        <w:rPr>
          <w:sz w:val="28"/>
          <w:szCs w:val="28"/>
          <w:lang w:val="uk-UA"/>
        </w:rPr>
        <w:t>проект</w:t>
      </w:r>
      <w:r w:rsidR="00F4400F" w:rsidRPr="008633FF">
        <w:rPr>
          <w:spacing w:val="1"/>
          <w:sz w:val="28"/>
          <w:szCs w:val="28"/>
          <w:lang w:val="uk-UA"/>
        </w:rPr>
        <w:t xml:space="preserve"> </w:t>
      </w:r>
      <w:r w:rsidR="00F4400F" w:rsidRPr="008633FF">
        <w:rPr>
          <w:sz w:val="28"/>
          <w:szCs w:val="28"/>
          <w:lang w:val="uk-UA"/>
        </w:rPr>
        <w:t>поданий</w:t>
      </w:r>
      <w:r w:rsidR="00F4400F" w:rsidRPr="008633FF">
        <w:rPr>
          <w:spacing w:val="-67"/>
          <w:sz w:val="28"/>
          <w:szCs w:val="28"/>
          <w:lang w:val="uk-UA"/>
        </w:rPr>
        <w:t xml:space="preserve"> </w:t>
      </w:r>
      <w:r w:rsidR="00F4400F" w:rsidRPr="008633FF">
        <w:rPr>
          <w:sz w:val="28"/>
          <w:szCs w:val="28"/>
          <w:lang w:val="uk-UA"/>
        </w:rPr>
        <w:t>виконавчим</w:t>
      </w:r>
      <w:r w:rsidR="00F4400F" w:rsidRPr="008633FF">
        <w:rPr>
          <w:spacing w:val="1"/>
          <w:sz w:val="28"/>
          <w:szCs w:val="28"/>
          <w:lang w:val="uk-UA"/>
        </w:rPr>
        <w:t xml:space="preserve"> </w:t>
      </w:r>
      <w:r w:rsidR="00F4400F" w:rsidRPr="008633FF">
        <w:rPr>
          <w:sz w:val="28"/>
          <w:szCs w:val="28"/>
          <w:lang w:val="uk-UA"/>
        </w:rPr>
        <w:t>комітетом</w:t>
      </w:r>
      <w:r w:rsidR="00F4400F" w:rsidRPr="008633FF">
        <w:rPr>
          <w:spacing w:val="1"/>
          <w:sz w:val="28"/>
          <w:szCs w:val="28"/>
          <w:lang w:val="uk-UA"/>
        </w:rPr>
        <w:t xml:space="preserve"> </w:t>
      </w:r>
      <w:r w:rsidR="00F4400F" w:rsidRPr="008633FF">
        <w:rPr>
          <w:sz w:val="28"/>
          <w:szCs w:val="28"/>
          <w:lang w:val="uk-UA"/>
        </w:rPr>
        <w:t>П</w:t>
      </w:r>
      <w:r w:rsidR="008633FF">
        <w:rPr>
          <w:sz w:val="28"/>
          <w:szCs w:val="28"/>
          <w:lang w:val="uk-UA"/>
        </w:rPr>
        <w:t>огребищенської міської ради</w:t>
      </w:r>
      <w:r w:rsidR="00F4400F" w:rsidRPr="008633FF">
        <w:rPr>
          <w:sz w:val="28"/>
          <w:szCs w:val="28"/>
          <w:lang w:val="uk-UA"/>
        </w:rPr>
        <w:t xml:space="preserve"> та подає на сесію </w:t>
      </w:r>
      <w:r w:rsidR="00F4400F">
        <w:rPr>
          <w:sz w:val="28"/>
          <w:szCs w:val="28"/>
        </w:rPr>
        <w:t>Ради пропозиції щодо закріплення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майна,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яких зазначається:</w:t>
      </w:r>
    </w:p>
    <w:p w14:paraId="60CAC91E" w14:textId="77777777" w:rsidR="00F4400F" w:rsidRDefault="00F4400F">
      <w:pPr>
        <w:pStyle w:val="a7"/>
        <w:numPr>
          <w:ilvl w:val="0"/>
          <w:numId w:val="30"/>
        </w:numPr>
        <w:tabs>
          <w:tab w:val="left" w:pos="1355"/>
        </w:tabs>
        <w:kinsoku w:val="0"/>
        <w:overflowPunct w:val="0"/>
        <w:spacing w:line="320" w:lineRule="exact"/>
        <w:ind w:left="1354" w:right="0" w:hanging="282"/>
        <w:rPr>
          <w:sz w:val="28"/>
          <w:szCs w:val="28"/>
        </w:rPr>
      </w:pPr>
      <w:r>
        <w:rPr>
          <w:sz w:val="28"/>
          <w:szCs w:val="28"/>
        </w:rPr>
        <w:t>назва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об’єкта;</w:t>
      </w:r>
    </w:p>
    <w:p w14:paraId="5E925D36" w14:textId="77777777" w:rsidR="00F4400F" w:rsidRDefault="00F4400F">
      <w:pPr>
        <w:pStyle w:val="a7"/>
        <w:numPr>
          <w:ilvl w:val="0"/>
          <w:numId w:val="30"/>
        </w:numPr>
        <w:tabs>
          <w:tab w:val="left" w:pos="1355"/>
        </w:tabs>
        <w:kinsoku w:val="0"/>
        <w:overflowPunct w:val="0"/>
        <w:spacing w:line="322" w:lineRule="exact"/>
        <w:ind w:left="1354" w:right="0" w:hanging="282"/>
        <w:rPr>
          <w:sz w:val="28"/>
          <w:szCs w:val="28"/>
        </w:rPr>
      </w:pPr>
      <w:r>
        <w:rPr>
          <w:sz w:val="28"/>
          <w:szCs w:val="28"/>
        </w:rPr>
        <w:t>його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місцезнаходження;</w:t>
      </w:r>
    </w:p>
    <w:p w14:paraId="300ECE3D" w14:textId="77777777" w:rsidR="00F4400F" w:rsidRDefault="00F4400F">
      <w:pPr>
        <w:pStyle w:val="a7"/>
        <w:numPr>
          <w:ilvl w:val="0"/>
          <w:numId w:val="30"/>
        </w:numPr>
        <w:tabs>
          <w:tab w:val="left" w:pos="1355"/>
        </w:tabs>
        <w:kinsoku w:val="0"/>
        <w:overflowPunct w:val="0"/>
        <w:spacing w:before="65" w:line="242" w:lineRule="auto"/>
        <w:ind w:right="244" w:firstLine="851"/>
        <w:rPr>
          <w:sz w:val="28"/>
          <w:szCs w:val="28"/>
        </w:rPr>
      </w:pPr>
      <w:r>
        <w:rPr>
          <w:sz w:val="28"/>
          <w:szCs w:val="28"/>
        </w:rPr>
        <w:t>найменування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місцезнаходження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підприємства,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організації –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балансоутримувача;</w:t>
      </w:r>
    </w:p>
    <w:p w14:paraId="430ACA09" w14:textId="77777777" w:rsidR="00F4400F" w:rsidRDefault="00F4400F">
      <w:pPr>
        <w:pStyle w:val="a7"/>
        <w:numPr>
          <w:ilvl w:val="0"/>
          <w:numId w:val="30"/>
        </w:numPr>
        <w:tabs>
          <w:tab w:val="left" w:pos="1355"/>
        </w:tabs>
        <w:kinsoku w:val="0"/>
        <w:overflowPunct w:val="0"/>
        <w:ind w:right="242" w:firstLine="851"/>
        <w:rPr>
          <w:sz w:val="28"/>
          <w:szCs w:val="28"/>
        </w:rPr>
      </w:pPr>
      <w:r>
        <w:rPr>
          <w:sz w:val="28"/>
          <w:szCs w:val="28"/>
        </w:rPr>
        <w:t>пропозиції щодо строку дії рішення про передачу майна у оперативне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управління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(господарське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відання).</w:t>
      </w:r>
    </w:p>
    <w:p w14:paraId="0FF586E0" w14:textId="77777777" w:rsidR="00F4400F" w:rsidRDefault="008633FF" w:rsidP="008633FF">
      <w:pPr>
        <w:pStyle w:val="a7"/>
        <w:tabs>
          <w:tab w:val="left" w:pos="1662"/>
        </w:tabs>
        <w:kinsoku w:val="0"/>
        <w:overflowPunct w:val="0"/>
        <w:ind w:left="-6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До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пропозицій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додається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фінансово-економічне обґрунтування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(з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визначенням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етапів,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термінів,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шляхів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та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засобів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реалізації)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ефективного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використання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майна,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що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є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об'єктом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передачі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та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закріплення,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пояснення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 xml:space="preserve">доцільності та очікуваних наслідків проведення такого закріплення. </w:t>
      </w:r>
      <w:r w:rsidR="00F4400F">
        <w:rPr>
          <w:sz w:val="28"/>
          <w:szCs w:val="28"/>
        </w:rPr>
        <w:t>Фінансово-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економічне обґрунтування готує підприємство, установа, організація, щодо якої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розглядається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питання про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передачу 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(господарське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відання)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комунальної власності.</w:t>
      </w:r>
    </w:p>
    <w:p w14:paraId="5943FD6A" w14:textId="77777777" w:rsidR="00F4400F" w:rsidRDefault="008633FF" w:rsidP="008633FF">
      <w:pPr>
        <w:pStyle w:val="a7"/>
        <w:tabs>
          <w:tab w:val="left" w:pos="1662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 w:rsidR="00F4400F">
        <w:rPr>
          <w:sz w:val="28"/>
          <w:szCs w:val="28"/>
        </w:rPr>
        <w:t>Разом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проектом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передачу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(господарське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відання)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розгляд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подаються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проект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відповідного договору та погодження передачі майна у оперативне 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(господарське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відання).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Проект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висновку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погодження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(господарське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відання)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готує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уповноважений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радою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орган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 майном.</w:t>
      </w:r>
    </w:p>
    <w:p w14:paraId="205DB4A2" w14:textId="77777777" w:rsidR="00F4400F" w:rsidRPr="006969CD" w:rsidRDefault="008633FF" w:rsidP="008633FF">
      <w:pPr>
        <w:pStyle w:val="a7"/>
        <w:tabs>
          <w:tab w:val="left" w:pos="1662"/>
        </w:tabs>
        <w:kinsoku w:val="0"/>
        <w:overflowPunct w:val="0"/>
        <w:ind w:left="-60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Закріплення майна проводиться шляхом укладання між Радою та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підприємством,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установою,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організацією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договору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закріплення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комунальної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власності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>Погребищенської міської територіальної громади</w:t>
      </w:r>
      <w:r w:rsidR="00F4400F" w:rsidRPr="006969CD">
        <w:rPr>
          <w:sz w:val="28"/>
          <w:szCs w:val="28"/>
          <w:lang w:val="uk-UA"/>
        </w:rPr>
        <w:t xml:space="preserve"> на праві господарського відання або про закріплення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комунальної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власності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F4400F" w:rsidRPr="006969CD">
        <w:rPr>
          <w:sz w:val="28"/>
          <w:szCs w:val="28"/>
          <w:lang w:val="uk-UA"/>
        </w:rPr>
        <w:t>на праві оперативного управління, типова форма якого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lastRenderedPageBreak/>
        <w:t>затверджується</w:t>
      </w:r>
      <w:r w:rsidR="00F4400F" w:rsidRPr="006969CD">
        <w:rPr>
          <w:spacing w:val="-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Радою.</w:t>
      </w:r>
    </w:p>
    <w:p w14:paraId="45E77E9F" w14:textId="77777777" w:rsidR="00F4400F" w:rsidRPr="006969CD" w:rsidRDefault="008633FF" w:rsidP="008633FF">
      <w:pPr>
        <w:pStyle w:val="a7"/>
        <w:tabs>
          <w:tab w:val="left" w:pos="1663"/>
        </w:tabs>
        <w:kinsoku w:val="0"/>
        <w:overflowPunct w:val="0"/>
        <w:ind w:left="-60" w:right="24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Укладення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відповідного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договору,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відбувається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урахуванням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приписів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цього</w:t>
      </w:r>
      <w:r w:rsidR="00F4400F" w:rsidRPr="006969CD">
        <w:rPr>
          <w:spacing w:val="-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Положення</w:t>
      </w:r>
      <w:r w:rsidR="00F4400F" w:rsidRPr="006969CD">
        <w:rPr>
          <w:spacing w:val="-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виключно</w:t>
      </w:r>
      <w:r w:rsidR="00F4400F" w:rsidRPr="006969CD">
        <w:rPr>
          <w:spacing w:val="-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на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підставі</w:t>
      </w:r>
      <w:r w:rsidR="00F4400F" w:rsidRPr="006969CD">
        <w:rPr>
          <w:spacing w:val="-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рішення сесії Ради.</w:t>
      </w:r>
    </w:p>
    <w:p w14:paraId="5CF17672" w14:textId="77777777" w:rsidR="00F4400F" w:rsidRPr="006969CD" w:rsidRDefault="008633FF" w:rsidP="008633FF">
      <w:pPr>
        <w:pStyle w:val="a7"/>
        <w:tabs>
          <w:tab w:val="left" w:pos="1663"/>
        </w:tabs>
        <w:kinsoku w:val="0"/>
        <w:overflowPunct w:val="0"/>
        <w:ind w:left="-60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Договір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закріплення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комунальної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власності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F4400F" w:rsidRPr="006969CD">
        <w:rPr>
          <w:sz w:val="28"/>
          <w:szCs w:val="28"/>
          <w:lang w:val="uk-UA"/>
        </w:rPr>
        <w:t>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праві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господарського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відання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або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закріплення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комунальної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власності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F4400F" w:rsidRPr="006969CD">
        <w:rPr>
          <w:sz w:val="28"/>
          <w:szCs w:val="28"/>
          <w:lang w:val="uk-UA"/>
        </w:rPr>
        <w:t>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праві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оперативного</w:t>
      </w:r>
      <w:r w:rsidR="00F4400F" w:rsidRPr="006969CD">
        <w:rPr>
          <w:spacing w:val="-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управління укладається у</w:t>
      </w:r>
      <w:r w:rsidR="00F4400F" w:rsidRPr="006969CD">
        <w:rPr>
          <w:spacing w:val="-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двох примірниках.</w:t>
      </w:r>
    </w:p>
    <w:p w14:paraId="3659E7B4" w14:textId="77777777" w:rsidR="00F4400F" w:rsidRDefault="008633FF" w:rsidP="008633FF">
      <w:pPr>
        <w:pStyle w:val="a7"/>
        <w:tabs>
          <w:tab w:val="left" w:pos="1663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Передача відповідного майна підприємству, установі чи організації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оформляється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приймання-передачі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(господарське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відання),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формою,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визначеною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Радою,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протягом</w:t>
      </w:r>
      <w:r w:rsidR="00F4400F">
        <w:rPr>
          <w:spacing w:val="71"/>
          <w:sz w:val="28"/>
          <w:szCs w:val="28"/>
        </w:rPr>
        <w:t xml:space="preserve"> </w:t>
      </w:r>
      <w:r w:rsidR="00F4400F" w:rsidRPr="008633FF">
        <w:rPr>
          <w:b/>
          <w:sz w:val="28"/>
          <w:szCs w:val="28"/>
        </w:rPr>
        <w:t>трьох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робочих днів з моменту укладання Договору, відповідно до прийнятого Радою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рішення.</w:t>
      </w:r>
    </w:p>
    <w:p w14:paraId="321ABAA2" w14:textId="77777777" w:rsidR="00F4400F" w:rsidRDefault="008633FF" w:rsidP="008633FF">
      <w:pPr>
        <w:pStyle w:val="a7"/>
        <w:tabs>
          <w:tab w:val="left" w:pos="1663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Для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підготовки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приймання-передачі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 xml:space="preserve">управління (господарське відання) розпорядженням </w:t>
      </w:r>
      <w:r>
        <w:rPr>
          <w:sz w:val="28"/>
          <w:szCs w:val="28"/>
          <w:lang w:val="uk-UA"/>
        </w:rPr>
        <w:t>міського</w:t>
      </w:r>
      <w:r w:rsidR="00F4400F">
        <w:rPr>
          <w:sz w:val="28"/>
          <w:szCs w:val="28"/>
        </w:rPr>
        <w:t xml:space="preserve"> голови (у разі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його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відсутності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–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уповноваженою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особою)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утворюється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Комісія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питань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приймання-передачі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комунального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(господарське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відання).</w:t>
      </w:r>
    </w:p>
    <w:p w14:paraId="4676B550" w14:textId="77777777" w:rsidR="00F4400F" w:rsidRPr="008633FF" w:rsidRDefault="008633FF" w:rsidP="008633FF">
      <w:pPr>
        <w:pStyle w:val="a7"/>
        <w:tabs>
          <w:tab w:val="left" w:pos="1663"/>
        </w:tabs>
        <w:kinsoku w:val="0"/>
        <w:overflowPunct w:val="0"/>
        <w:ind w:left="-60" w:right="239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Комісія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питань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приймання-передачі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комунального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(господарське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відання)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утворюється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врахуванням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цільового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призначення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 у складі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менше ніж</w:t>
      </w:r>
      <w:r w:rsidR="00F4400F">
        <w:rPr>
          <w:spacing w:val="1"/>
          <w:sz w:val="28"/>
          <w:szCs w:val="28"/>
        </w:rPr>
        <w:t xml:space="preserve"> </w:t>
      </w:r>
      <w:r w:rsidR="00F4400F" w:rsidRPr="008633FF">
        <w:rPr>
          <w:b/>
          <w:sz w:val="28"/>
          <w:szCs w:val="28"/>
        </w:rPr>
        <w:t>п’яти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осіб.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складу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комісії</w:t>
      </w:r>
      <w:r w:rsidR="00F4400F">
        <w:rPr>
          <w:spacing w:val="55"/>
          <w:sz w:val="28"/>
          <w:szCs w:val="28"/>
        </w:rPr>
        <w:t xml:space="preserve"> </w:t>
      </w:r>
      <w:r w:rsidR="00F4400F">
        <w:rPr>
          <w:sz w:val="28"/>
          <w:szCs w:val="28"/>
        </w:rPr>
        <w:t>входять</w:t>
      </w:r>
      <w:r w:rsidR="00F4400F">
        <w:rPr>
          <w:spacing w:val="52"/>
          <w:sz w:val="28"/>
          <w:szCs w:val="28"/>
        </w:rPr>
        <w:t xml:space="preserve"> </w:t>
      </w:r>
      <w:r w:rsidR="00F4400F">
        <w:rPr>
          <w:sz w:val="28"/>
          <w:szCs w:val="28"/>
        </w:rPr>
        <w:t>уповноважені</w:t>
      </w:r>
      <w:r w:rsidR="00F4400F">
        <w:rPr>
          <w:spacing w:val="55"/>
          <w:sz w:val="28"/>
          <w:szCs w:val="28"/>
        </w:rPr>
        <w:t xml:space="preserve"> </w:t>
      </w:r>
      <w:r w:rsidR="00F4400F">
        <w:rPr>
          <w:sz w:val="28"/>
          <w:szCs w:val="28"/>
        </w:rPr>
        <w:t>представники</w:t>
      </w:r>
      <w:r w:rsidR="00F4400F">
        <w:rPr>
          <w:spacing w:val="54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</w:t>
      </w:r>
      <w:r w:rsidR="00F4400F">
        <w:rPr>
          <w:spacing w:val="54"/>
          <w:sz w:val="28"/>
          <w:szCs w:val="28"/>
        </w:rPr>
        <w:t xml:space="preserve"> </w:t>
      </w:r>
      <w:r w:rsidR="00F4400F">
        <w:rPr>
          <w:sz w:val="28"/>
          <w:szCs w:val="28"/>
        </w:rPr>
        <w:t>(уповноваженого</w:t>
      </w:r>
      <w:r w:rsidR="00F4400F">
        <w:rPr>
          <w:spacing w:val="54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Радою</w:t>
      </w:r>
      <w:r>
        <w:rPr>
          <w:sz w:val="28"/>
          <w:szCs w:val="28"/>
          <w:lang w:val="uk-UA"/>
        </w:rPr>
        <w:t xml:space="preserve"> </w:t>
      </w:r>
      <w:r w:rsidR="00F4400F" w:rsidRPr="008633FF">
        <w:rPr>
          <w:sz w:val="28"/>
          <w:szCs w:val="28"/>
        </w:rPr>
        <w:t>органу управління майном), представники підприємств, установ та організацій,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які приймають майно. До складу комісії як з боку Ради, так і з боку користувача</w:t>
      </w:r>
      <w:r w:rsidR="00F4400F" w:rsidRPr="008633FF">
        <w:rPr>
          <w:spacing w:val="-67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мають бути включені представники підрозділів (фахівці), що відповідають за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здійснення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бухгалтерського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обліку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у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відповідній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юридичній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особі.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Очолює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комісію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визначений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розпорядженням</w:t>
      </w:r>
      <w:r w:rsidR="00F4400F" w:rsidRPr="008633F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uk-UA"/>
        </w:rPr>
        <w:t>міського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голови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представник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Ради.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Комісія є повноважною у разі присутності не менше ніж половини членів від її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складу. Рішення комісії приймаються не менше, ніж половиною голосів від її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складу.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Рішення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комісії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оформлюються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протоколами.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Протокол</w:t>
      </w:r>
      <w:r w:rsidR="00F4400F" w:rsidRPr="008633FF">
        <w:rPr>
          <w:spacing w:val="7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підписує</w:t>
      </w:r>
      <w:r w:rsidR="00F4400F" w:rsidRPr="008633FF">
        <w:rPr>
          <w:spacing w:val="-67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Голова комісії, обраний під час засідання секретар комісії та усі присутні члени</w:t>
      </w:r>
      <w:r w:rsidR="00F4400F" w:rsidRPr="008633FF">
        <w:rPr>
          <w:spacing w:val="1"/>
          <w:sz w:val="28"/>
          <w:szCs w:val="28"/>
        </w:rPr>
        <w:t xml:space="preserve"> </w:t>
      </w:r>
      <w:r w:rsidR="00F4400F" w:rsidRPr="008633FF">
        <w:rPr>
          <w:sz w:val="28"/>
          <w:szCs w:val="28"/>
        </w:rPr>
        <w:t>комісії.</w:t>
      </w:r>
    </w:p>
    <w:p w14:paraId="53169D72" w14:textId="77777777" w:rsidR="00F4400F" w:rsidRPr="00165CB5" w:rsidRDefault="008633FF" w:rsidP="008633FF">
      <w:pPr>
        <w:pStyle w:val="a7"/>
        <w:tabs>
          <w:tab w:val="left" w:pos="1662"/>
        </w:tabs>
        <w:kinsoku w:val="0"/>
        <w:overflowPunct w:val="0"/>
        <w:ind w:left="-60" w:right="239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4400F" w:rsidRPr="00D67D27">
        <w:rPr>
          <w:sz w:val="28"/>
          <w:szCs w:val="28"/>
          <w:lang w:val="uk-UA"/>
        </w:rPr>
        <w:t>Протягом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b/>
          <w:sz w:val="28"/>
          <w:szCs w:val="28"/>
          <w:lang w:val="uk-UA"/>
        </w:rPr>
        <w:t>одного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робочого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дня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з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моменту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підписання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Акту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приймання-передачі майна у оперативне управління (господарське відання) з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урахуванням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приписів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законодавства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щодо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реєстрації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речових</w:t>
      </w:r>
      <w:r w:rsidR="00F4400F" w:rsidRPr="00D67D27">
        <w:rPr>
          <w:spacing w:val="7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прав</w:t>
      </w:r>
      <w:r w:rsidR="00F4400F" w:rsidRPr="00D67D27">
        <w:rPr>
          <w:spacing w:val="7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на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нерухоме майно та їх обтяжень головний бухгалтер відділу бухгалтерського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обліку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та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звітності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виконавчого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апарату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165CB5">
        <w:rPr>
          <w:spacing w:val="1"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F4400F" w:rsidRPr="00165CB5">
        <w:rPr>
          <w:sz w:val="28"/>
          <w:szCs w:val="28"/>
          <w:lang w:val="uk-UA"/>
        </w:rPr>
        <w:t>забезпечує</w:t>
      </w:r>
      <w:r w:rsidR="00F4400F" w:rsidRPr="00165CB5">
        <w:rPr>
          <w:spacing w:val="1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відображення</w:t>
      </w:r>
      <w:r w:rsidR="00F4400F" w:rsidRPr="00165CB5">
        <w:rPr>
          <w:spacing w:val="1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цієї</w:t>
      </w:r>
      <w:r w:rsidR="00F4400F" w:rsidRPr="00165CB5">
        <w:rPr>
          <w:spacing w:val="1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події</w:t>
      </w:r>
      <w:r w:rsidR="00F4400F" w:rsidRPr="00165CB5">
        <w:rPr>
          <w:spacing w:val="1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у</w:t>
      </w:r>
      <w:r w:rsidR="00F4400F" w:rsidRPr="00165CB5">
        <w:rPr>
          <w:spacing w:val="-67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бухгалтерському</w:t>
      </w:r>
      <w:r w:rsidR="00F4400F" w:rsidRPr="00165CB5">
        <w:rPr>
          <w:spacing w:val="-5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обліку</w:t>
      </w:r>
      <w:r w:rsidR="00F4400F" w:rsidRPr="00165CB5">
        <w:rPr>
          <w:spacing w:val="-5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Ради</w:t>
      </w:r>
      <w:r w:rsidR="00F4400F" w:rsidRPr="00165CB5">
        <w:rPr>
          <w:spacing w:val="-1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(внесення</w:t>
      </w:r>
      <w:r w:rsidR="00F4400F" w:rsidRPr="00165CB5">
        <w:rPr>
          <w:spacing w:val="-4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інформації</w:t>
      </w:r>
      <w:r w:rsidR="00F4400F" w:rsidRPr="00165CB5">
        <w:rPr>
          <w:spacing w:val="-1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до</w:t>
      </w:r>
      <w:r w:rsidR="00F4400F" w:rsidRPr="00165CB5">
        <w:rPr>
          <w:spacing w:val="-3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бухгалтерських</w:t>
      </w:r>
      <w:r w:rsidR="00F4400F" w:rsidRPr="00165CB5">
        <w:rPr>
          <w:spacing w:val="-3"/>
          <w:sz w:val="28"/>
          <w:szCs w:val="28"/>
          <w:lang w:val="uk-UA"/>
        </w:rPr>
        <w:t xml:space="preserve"> </w:t>
      </w:r>
      <w:r w:rsidR="00F4400F" w:rsidRPr="00165CB5">
        <w:rPr>
          <w:sz w:val="28"/>
          <w:szCs w:val="28"/>
          <w:lang w:val="uk-UA"/>
        </w:rPr>
        <w:t>реєстрів).</w:t>
      </w:r>
    </w:p>
    <w:p w14:paraId="25A30106" w14:textId="77777777" w:rsidR="00F4400F" w:rsidRPr="00165CB5" w:rsidRDefault="00F4400F" w:rsidP="00165CB5">
      <w:pPr>
        <w:pStyle w:val="1"/>
        <w:kinsoku w:val="0"/>
        <w:overflowPunct w:val="0"/>
        <w:spacing w:before="5"/>
        <w:ind w:left="879" w:right="903" w:hanging="1"/>
        <w:jc w:val="center"/>
        <w:rPr>
          <w:bCs w:val="0"/>
        </w:rPr>
      </w:pPr>
      <w:r>
        <w:t>ІІІ. Укладення та припинення договору про закріплення майна</w:t>
      </w:r>
      <w:r>
        <w:rPr>
          <w:spacing w:val="1"/>
        </w:rPr>
        <w:t xml:space="preserve"> </w:t>
      </w:r>
      <w:r>
        <w:t xml:space="preserve">комунальної власності </w:t>
      </w:r>
      <w:r w:rsidR="00165CB5">
        <w:rPr>
          <w:spacing w:val="1"/>
          <w:lang w:val="uk-UA"/>
        </w:rPr>
        <w:t xml:space="preserve">Погребищенської міської територіальної громади </w:t>
      </w:r>
      <w:r w:rsidRPr="00165CB5">
        <w:rPr>
          <w:bCs w:val="0"/>
        </w:rPr>
        <w:t>на</w:t>
      </w:r>
      <w:r w:rsidRPr="00165CB5">
        <w:rPr>
          <w:bCs w:val="0"/>
          <w:spacing w:val="-3"/>
        </w:rPr>
        <w:t xml:space="preserve"> </w:t>
      </w:r>
      <w:r w:rsidRPr="00165CB5">
        <w:rPr>
          <w:bCs w:val="0"/>
        </w:rPr>
        <w:t>праві</w:t>
      </w:r>
      <w:r w:rsidRPr="00165CB5">
        <w:rPr>
          <w:bCs w:val="0"/>
          <w:spacing w:val="-2"/>
        </w:rPr>
        <w:t xml:space="preserve"> </w:t>
      </w:r>
      <w:r w:rsidRPr="00165CB5">
        <w:rPr>
          <w:bCs w:val="0"/>
        </w:rPr>
        <w:t>господарського</w:t>
      </w:r>
      <w:r w:rsidRPr="00165CB5">
        <w:rPr>
          <w:bCs w:val="0"/>
          <w:spacing w:val="-2"/>
        </w:rPr>
        <w:t xml:space="preserve"> </w:t>
      </w:r>
      <w:r w:rsidRPr="00165CB5">
        <w:rPr>
          <w:bCs w:val="0"/>
        </w:rPr>
        <w:t>відання</w:t>
      </w:r>
      <w:r w:rsidRPr="00165CB5">
        <w:rPr>
          <w:bCs w:val="0"/>
          <w:spacing w:val="-4"/>
        </w:rPr>
        <w:t xml:space="preserve"> </w:t>
      </w:r>
      <w:r w:rsidRPr="00165CB5">
        <w:rPr>
          <w:bCs w:val="0"/>
        </w:rPr>
        <w:t>або</w:t>
      </w:r>
      <w:r w:rsidRPr="00165CB5">
        <w:rPr>
          <w:bCs w:val="0"/>
          <w:spacing w:val="-4"/>
        </w:rPr>
        <w:t xml:space="preserve"> </w:t>
      </w:r>
      <w:r w:rsidRPr="00165CB5">
        <w:rPr>
          <w:bCs w:val="0"/>
        </w:rPr>
        <w:t>оперативного</w:t>
      </w:r>
      <w:r w:rsidRPr="00165CB5">
        <w:rPr>
          <w:bCs w:val="0"/>
          <w:spacing w:val="-2"/>
        </w:rPr>
        <w:t xml:space="preserve"> </w:t>
      </w:r>
      <w:r w:rsidRPr="00165CB5">
        <w:rPr>
          <w:bCs w:val="0"/>
        </w:rPr>
        <w:t>управління</w:t>
      </w:r>
    </w:p>
    <w:p w14:paraId="796AF827" w14:textId="77777777" w:rsidR="00F4400F" w:rsidRPr="006969CD" w:rsidRDefault="00165CB5" w:rsidP="00165CB5">
      <w:pPr>
        <w:pStyle w:val="a7"/>
        <w:tabs>
          <w:tab w:val="left" w:pos="1216"/>
        </w:tabs>
        <w:kinsoku w:val="0"/>
        <w:overflowPunct w:val="0"/>
        <w:ind w:left="-60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Договір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укладається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не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пізніше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b/>
          <w:sz w:val="28"/>
          <w:szCs w:val="28"/>
          <w:lang w:val="uk-UA"/>
        </w:rPr>
        <w:t>10</w:t>
      </w:r>
      <w:r w:rsidR="00F4400F" w:rsidRPr="006969CD">
        <w:rPr>
          <w:b/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b/>
          <w:sz w:val="28"/>
          <w:szCs w:val="28"/>
          <w:lang w:val="uk-UA"/>
        </w:rPr>
        <w:t>робочих</w:t>
      </w:r>
      <w:r w:rsidR="00F4400F" w:rsidRPr="006969CD">
        <w:rPr>
          <w:b/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b/>
          <w:sz w:val="28"/>
          <w:szCs w:val="28"/>
          <w:lang w:val="uk-UA"/>
        </w:rPr>
        <w:t>днів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дати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прийняття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відповідного</w:t>
      </w:r>
      <w:r w:rsidR="00F4400F" w:rsidRPr="006969CD">
        <w:rPr>
          <w:spacing w:val="-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рішення сесії Ради.</w:t>
      </w:r>
    </w:p>
    <w:p w14:paraId="17BEDA1F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Договір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вважається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укладеним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моменту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його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підписання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уповноваженими представниками обох Сторін, якщо інше не вказано в самому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Договорі.</w:t>
      </w:r>
    </w:p>
    <w:p w14:paraId="0FC284BF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Укладений Договір має відповідати проекту, погодженому сесією Ради.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Відхилення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умов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погоджених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відповідному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проекті,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є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підставою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для визнання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правочину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нікчемним.</w:t>
      </w:r>
    </w:p>
    <w:p w14:paraId="346B50AE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Зі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сторони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Ради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Договір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підписує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D67D27">
        <w:rPr>
          <w:spacing w:val="1"/>
          <w:sz w:val="28"/>
          <w:szCs w:val="28"/>
          <w:lang w:val="uk-UA"/>
        </w:rPr>
        <w:t>міський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голова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(у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разі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його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відсутності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–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уповноважен</w:t>
      </w:r>
      <w:r w:rsidR="00D67D27">
        <w:rPr>
          <w:sz w:val="28"/>
          <w:szCs w:val="28"/>
          <w:lang w:val="uk-UA"/>
        </w:rPr>
        <w:t>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особ</w:t>
      </w:r>
      <w:r w:rsidR="00D67D27">
        <w:rPr>
          <w:sz w:val="28"/>
          <w:szCs w:val="28"/>
          <w:lang w:val="uk-UA"/>
        </w:rPr>
        <w:t>а</w:t>
      </w:r>
      <w:r w:rsidR="00F4400F" w:rsidRPr="006969CD">
        <w:rPr>
          <w:sz w:val="28"/>
          <w:szCs w:val="28"/>
          <w:lang w:val="uk-UA"/>
        </w:rPr>
        <w:t>),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сторони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Користувача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–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керівник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установи,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підприємства,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організації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або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особа,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яка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тимчасово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виконує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його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 xml:space="preserve">обов’язки. </w:t>
      </w:r>
      <w:r w:rsidR="00F4400F">
        <w:rPr>
          <w:sz w:val="28"/>
          <w:szCs w:val="28"/>
        </w:rPr>
        <w:t>Рішенням ради на підписання відповідного Договору можуть бути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уповноважені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інші особи.</w:t>
      </w:r>
    </w:p>
    <w:p w14:paraId="1402ED05" w14:textId="77777777" w:rsidR="00F4400F" w:rsidRDefault="00F4400F">
      <w:pPr>
        <w:pStyle w:val="1"/>
        <w:kinsoku w:val="0"/>
        <w:overflowPunct w:val="0"/>
        <w:spacing w:before="2"/>
        <w:ind w:left="773" w:right="798" w:hanging="2"/>
        <w:jc w:val="center"/>
      </w:pPr>
      <w:r>
        <w:lastRenderedPageBreak/>
        <w:t>ІV. Поліпшення нерухомого майна комунальної власності</w:t>
      </w:r>
      <w:r>
        <w:rPr>
          <w:spacing w:val="1"/>
        </w:rPr>
        <w:t xml:space="preserve"> </w:t>
      </w:r>
      <w:r w:rsidR="00165CB5">
        <w:rPr>
          <w:spacing w:val="1"/>
          <w:lang w:val="uk-UA"/>
        </w:rPr>
        <w:t>Погребищенської міської територіальної громади</w:t>
      </w:r>
      <w:r w:rsidR="00165CB5">
        <w:t xml:space="preserve"> </w:t>
      </w:r>
      <w:r>
        <w:t>закріпленого на праві господарського відання або оперативного</w:t>
      </w:r>
      <w:r>
        <w:rPr>
          <w:spacing w:val="1"/>
        </w:rPr>
        <w:t xml:space="preserve"> </w:t>
      </w:r>
      <w:r>
        <w:t>управління</w:t>
      </w:r>
    </w:p>
    <w:p w14:paraId="4F4B8912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Користувач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має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рахунок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власних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коштів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здійснювати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реконструкцію,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перебудову,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поточний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капітальний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ремонти,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технічне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переобладнання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поліпшення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що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використовується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Договору.</w:t>
      </w:r>
    </w:p>
    <w:p w14:paraId="1FD6507B" w14:textId="77777777" w:rsidR="00815EA6" w:rsidRDefault="00165CB5" w:rsidP="003748E0">
      <w:pPr>
        <w:pStyle w:val="a7"/>
        <w:tabs>
          <w:tab w:val="left" w:pos="1216"/>
        </w:tabs>
        <w:kinsoku w:val="0"/>
        <w:overflowPunct w:val="0"/>
        <w:ind w:left="-60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При виникненні потреби на проведення робіт, визначених п. 16 цього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Положення,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звертається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клопотанням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для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отримання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дозволу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виконання таких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робіт.</w:t>
      </w:r>
    </w:p>
    <w:p w14:paraId="7BDA4975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spacing w:before="65" w:line="242" w:lineRule="auto"/>
        <w:ind w:left="-6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Дозвіл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виконання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робіт,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визначених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п.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16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Положення,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надається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рішенням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Ради.</w:t>
      </w:r>
    </w:p>
    <w:p w14:paraId="0041185A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клопотання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проведення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робіт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Користувачем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додається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проектно-кошторисна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документація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експертний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звіт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щодо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розгляду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кошторисної частини проектної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документації.</w:t>
      </w:r>
    </w:p>
    <w:p w14:paraId="5C4FD823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випадках,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передбачених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законодавством,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повинен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отримати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дозвільні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документи на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виконання відповідних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робіт.</w:t>
      </w:r>
    </w:p>
    <w:p w14:paraId="7E238D54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На підставі отриманих від Користувача документів орган управляння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майном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готує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відповідні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матеріали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розгляд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профільної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постійної</w:t>
      </w:r>
      <w:r w:rsidR="00F4400F" w:rsidRPr="006969CD">
        <w:rPr>
          <w:spacing w:val="70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комісії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 xml:space="preserve">Ради. </w:t>
      </w:r>
      <w:r w:rsidR="00F4400F">
        <w:rPr>
          <w:sz w:val="28"/>
          <w:szCs w:val="28"/>
        </w:rPr>
        <w:t>За наявності позитивних висновків профільної постійної комісії питання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виноситься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розгляд сесії Ради.</w:t>
      </w:r>
    </w:p>
    <w:p w14:paraId="34F1DD35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Вартість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виконаних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робіт,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зазначених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п.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16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Положення,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додається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до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балансової вартості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нерухомого майна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Ради.</w:t>
      </w:r>
    </w:p>
    <w:p w14:paraId="3DC00050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Вартість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поліпшення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закріпленого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виконаних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Користувачем,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відшкодуванню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не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підлягає.</w:t>
      </w:r>
    </w:p>
    <w:p w14:paraId="09D8D089" w14:textId="77777777" w:rsidR="00F4400F" w:rsidRDefault="00165CB5" w:rsidP="00165CB5">
      <w:pPr>
        <w:pStyle w:val="a7"/>
        <w:tabs>
          <w:tab w:val="left" w:pos="1216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 w:rsidRPr="006969CD">
        <w:rPr>
          <w:sz w:val="28"/>
          <w:szCs w:val="28"/>
          <w:lang w:val="uk-UA"/>
        </w:rPr>
        <w:t>Після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проведення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реконструкції,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технічного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переобладнання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та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поліпшення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майна,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разі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необхідності,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Рада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(визначений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нею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орган)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або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Користувач проводить дії, пов’язані із внесенням змін до інвентарної справи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 xml:space="preserve">(технічного паспорта). </w:t>
      </w:r>
      <w:r w:rsidR="00F4400F">
        <w:rPr>
          <w:sz w:val="28"/>
          <w:szCs w:val="28"/>
        </w:rPr>
        <w:t>Сторона (особа), уповноважена на вчинення відповідних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дій та строк їх виконання визначаються у рішенні Ради про надання згоди 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виконання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робіт.</w:t>
      </w:r>
    </w:p>
    <w:p w14:paraId="5DC4D895" w14:textId="77777777" w:rsidR="00F4400F" w:rsidRPr="00165CB5" w:rsidRDefault="00F4400F" w:rsidP="00165CB5">
      <w:pPr>
        <w:pStyle w:val="1"/>
        <w:kinsoku w:val="0"/>
        <w:overflowPunct w:val="0"/>
        <w:ind w:left="879" w:right="902" w:firstLine="131"/>
        <w:jc w:val="both"/>
        <w:rPr>
          <w:bCs w:val="0"/>
        </w:rPr>
      </w:pPr>
      <w:r>
        <w:t>V. Порядок обліку укладених договорів про закріплення майна</w:t>
      </w:r>
      <w:r>
        <w:rPr>
          <w:spacing w:val="1"/>
        </w:rPr>
        <w:t xml:space="preserve"> </w:t>
      </w:r>
      <w:r>
        <w:t>комунальної</w:t>
      </w:r>
      <w:r>
        <w:rPr>
          <w:spacing w:val="-3"/>
        </w:rPr>
        <w:t xml:space="preserve"> </w:t>
      </w:r>
      <w:r>
        <w:t>власності</w:t>
      </w:r>
      <w:r>
        <w:rPr>
          <w:spacing w:val="-2"/>
        </w:rPr>
        <w:t xml:space="preserve"> </w:t>
      </w:r>
      <w:r w:rsidR="00165CB5">
        <w:rPr>
          <w:spacing w:val="1"/>
          <w:lang w:val="uk-UA"/>
        </w:rPr>
        <w:t xml:space="preserve">Погребищенської міської територіальної громади </w:t>
      </w:r>
      <w:r w:rsidRPr="00165CB5">
        <w:rPr>
          <w:bCs w:val="0"/>
        </w:rPr>
        <w:t>на праві господарського відання або оперативного</w:t>
      </w:r>
      <w:r w:rsidRPr="00165CB5">
        <w:rPr>
          <w:bCs w:val="0"/>
          <w:spacing w:val="-67"/>
        </w:rPr>
        <w:t xml:space="preserve"> </w:t>
      </w:r>
      <w:r w:rsidRPr="00165CB5">
        <w:rPr>
          <w:bCs w:val="0"/>
        </w:rPr>
        <w:t>управління,</w:t>
      </w:r>
      <w:r w:rsidRPr="00165CB5">
        <w:rPr>
          <w:bCs w:val="0"/>
          <w:spacing w:val="-2"/>
        </w:rPr>
        <w:t xml:space="preserve"> </w:t>
      </w:r>
      <w:r w:rsidRPr="00165CB5">
        <w:rPr>
          <w:bCs w:val="0"/>
        </w:rPr>
        <w:t>контроль</w:t>
      </w:r>
      <w:r w:rsidRPr="00165CB5">
        <w:rPr>
          <w:bCs w:val="0"/>
          <w:spacing w:val="-1"/>
        </w:rPr>
        <w:t xml:space="preserve"> </w:t>
      </w:r>
      <w:r w:rsidRPr="00165CB5">
        <w:rPr>
          <w:bCs w:val="0"/>
        </w:rPr>
        <w:t>за</w:t>
      </w:r>
      <w:r w:rsidRPr="00165CB5">
        <w:rPr>
          <w:bCs w:val="0"/>
          <w:spacing w:val="-1"/>
        </w:rPr>
        <w:t xml:space="preserve"> </w:t>
      </w:r>
      <w:r w:rsidRPr="00165CB5">
        <w:rPr>
          <w:bCs w:val="0"/>
        </w:rPr>
        <w:t>дотриманням умов</w:t>
      </w:r>
      <w:r w:rsidRPr="00165CB5">
        <w:rPr>
          <w:bCs w:val="0"/>
          <w:spacing w:val="-2"/>
        </w:rPr>
        <w:t xml:space="preserve"> </w:t>
      </w:r>
      <w:r w:rsidRPr="00165CB5">
        <w:rPr>
          <w:bCs w:val="0"/>
        </w:rPr>
        <w:t>договору</w:t>
      </w:r>
    </w:p>
    <w:p w14:paraId="63B5AA89" w14:textId="77777777" w:rsidR="00F4400F" w:rsidRDefault="00165CB5" w:rsidP="00165CB5">
      <w:pPr>
        <w:pStyle w:val="a7"/>
        <w:tabs>
          <w:tab w:val="left" w:pos="1663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Облік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Договорів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закріплення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комунальної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власності</w:t>
      </w:r>
      <w:r w:rsidR="00F4400F">
        <w:rPr>
          <w:spacing w:val="1"/>
          <w:sz w:val="28"/>
          <w:szCs w:val="28"/>
        </w:rPr>
        <w:t xml:space="preserve"> </w:t>
      </w:r>
      <w:r w:rsidR="006969CD">
        <w:rPr>
          <w:spacing w:val="1"/>
          <w:sz w:val="28"/>
          <w:szCs w:val="28"/>
          <w:lang w:val="uk-UA"/>
        </w:rPr>
        <w:t>Погребищенської міської ради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або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контроль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дотриманням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їх умов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здійснює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орган,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уповноважений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Ради.</w:t>
      </w:r>
    </w:p>
    <w:p w14:paraId="4B5C44E0" w14:textId="77777777" w:rsidR="00F4400F" w:rsidRDefault="00165CB5" w:rsidP="00165CB5">
      <w:pPr>
        <w:pStyle w:val="a7"/>
        <w:tabs>
          <w:tab w:val="left" w:pos="1663"/>
        </w:tabs>
        <w:kinsoku w:val="0"/>
        <w:overflowPunct w:val="0"/>
        <w:ind w:left="-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Право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або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підлягає державній реєстрації відповідно до чинного законодавства. Витрати,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пов’язані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здійснення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реєстрації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речових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(господарського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відання),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покладаються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Користувача.</w:t>
      </w:r>
    </w:p>
    <w:p w14:paraId="2DCB2FED" w14:textId="77777777" w:rsidR="00F4400F" w:rsidRDefault="00165CB5" w:rsidP="00165CB5">
      <w:pPr>
        <w:pStyle w:val="a7"/>
        <w:tabs>
          <w:tab w:val="left" w:pos="1663"/>
        </w:tabs>
        <w:kinsoku w:val="0"/>
        <w:overflowPunct w:val="0"/>
        <w:ind w:left="-6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4400F">
        <w:rPr>
          <w:sz w:val="28"/>
          <w:szCs w:val="28"/>
        </w:rPr>
        <w:t>Реєстрація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припинення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оперативного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(господарського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відання)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здійснюється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підставі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 порядку,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визначеному відповідним рішенням. Витрати, пов’язані із здійснення реєстрації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припинення речових прав оперативного управління (господарського відання),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покладаються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Користувача.</w:t>
      </w:r>
    </w:p>
    <w:p w14:paraId="66FA55D0" w14:textId="77777777" w:rsidR="003748E0" w:rsidRPr="003748E0" w:rsidRDefault="003748E0" w:rsidP="00165CB5">
      <w:pPr>
        <w:pStyle w:val="a7"/>
        <w:tabs>
          <w:tab w:val="left" w:pos="1663"/>
        </w:tabs>
        <w:kinsoku w:val="0"/>
        <w:overflowPunct w:val="0"/>
        <w:ind w:left="-60" w:firstLine="0"/>
        <w:rPr>
          <w:sz w:val="28"/>
          <w:szCs w:val="28"/>
          <w:lang w:val="uk-UA"/>
        </w:rPr>
      </w:pPr>
    </w:p>
    <w:p w14:paraId="2CBAE7AD" w14:textId="77777777" w:rsidR="00F4400F" w:rsidRDefault="00F4400F">
      <w:pPr>
        <w:pStyle w:val="a3"/>
        <w:kinsoku w:val="0"/>
        <w:overflowPunct w:val="0"/>
        <w:ind w:left="0" w:firstLine="0"/>
        <w:jc w:val="left"/>
      </w:pPr>
    </w:p>
    <w:p w14:paraId="1956ACE5" w14:textId="77777777" w:rsidR="00F4400F" w:rsidRPr="003748E0" w:rsidRDefault="003748E0" w:rsidP="003748E0">
      <w:pPr>
        <w:pStyle w:val="1"/>
        <w:tabs>
          <w:tab w:val="left" w:pos="6876"/>
        </w:tabs>
        <w:kinsoku w:val="0"/>
        <w:overflowPunct w:val="0"/>
        <w:sectPr w:rsidR="00F4400F" w:rsidRPr="003748E0" w:rsidSect="000B4E54">
          <w:pgSz w:w="11910" w:h="16850"/>
          <w:pgMar w:top="426" w:right="570" w:bottom="280" w:left="993" w:header="708" w:footer="708" w:gutter="0"/>
          <w:cols w:space="720"/>
          <w:noEndnote/>
        </w:sectPr>
      </w:pPr>
      <w:r>
        <w:rPr>
          <w:lang w:val="uk-UA"/>
        </w:rPr>
        <w:t xml:space="preserve">  </w:t>
      </w:r>
      <w:r w:rsidR="00F17615">
        <w:rPr>
          <w:lang w:val="uk-UA"/>
        </w:rPr>
        <w:t xml:space="preserve">                                  </w:t>
      </w:r>
      <w:r>
        <w:rPr>
          <w:lang w:val="uk-UA"/>
        </w:rPr>
        <w:t xml:space="preserve">      </w:t>
      </w:r>
      <w:r w:rsidR="00F17615">
        <w:rPr>
          <w:lang w:val="uk-UA"/>
        </w:rPr>
        <w:t>________________________________</w:t>
      </w:r>
    </w:p>
    <w:p w14:paraId="2D3386E3" w14:textId="77777777" w:rsidR="00F4400F" w:rsidRPr="006969CD" w:rsidRDefault="00F4400F" w:rsidP="006969CD">
      <w:pPr>
        <w:pStyle w:val="a3"/>
        <w:kinsoku w:val="0"/>
        <w:overflowPunct w:val="0"/>
        <w:spacing w:before="65"/>
        <w:ind w:left="4757" w:firstLine="0"/>
        <w:jc w:val="center"/>
        <w:rPr>
          <w:sz w:val="24"/>
          <w:szCs w:val="24"/>
          <w:lang w:val="uk-UA"/>
        </w:rPr>
      </w:pPr>
      <w:r w:rsidRPr="006969CD">
        <w:rPr>
          <w:sz w:val="24"/>
          <w:szCs w:val="24"/>
          <w:lang w:val="uk-UA"/>
        </w:rPr>
        <w:lastRenderedPageBreak/>
        <w:t>Додаток</w:t>
      </w:r>
      <w:r w:rsidR="00815EA6">
        <w:rPr>
          <w:sz w:val="24"/>
          <w:szCs w:val="24"/>
          <w:lang w:val="uk-UA"/>
        </w:rPr>
        <w:t xml:space="preserve"> 2</w:t>
      </w:r>
    </w:p>
    <w:p w14:paraId="2CCA870F" w14:textId="77777777" w:rsidR="00F4400F" w:rsidRPr="006969CD" w:rsidRDefault="00A941B2" w:rsidP="006969CD">
      <w:pPr>
        <w:pStyle w:val="a3"/>
        <w:kinsoku w:val="0"/>
        <w:overflowPunct w:val="0"/>
        <w:spacing w:before="2"/>
        <w:ind w:left="4757" w:right="246" w:firstLine="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</w:t>
      </w:r>
      <w:r w:rsidR="00F4400F" w:rsidRPr="006969CD">
        <w:rPr>
          <w:sz w:val="24"/>
          <w:szCs w:val="24"/>
          <w:lang w:val="uk-UA"/>
        </w:rPr>
        <w:t xml:space="preserve">рішення </w:t>
      </w:r>
      <w:r w:rsidR="00815EA6">
        <w:rPr>
          <w:sz w:val="24"/>
          <w:szCs w:val="24"/>
          <w:lang w:val="uk-UA"/>
        </w:rPr>
        <w:t>__</w:t>
      </w:r>
      <w:r>
        <w:rPr>
          <w:sz w:val="24"/>
          <w:szCs w:val="24"/>
          <w:lang w:val="uk-UA"/>
        </w:rPr>
        <w:t xml:space="preserve"> </w:t>
      </w:r>
      <w:r w:rsidR="00F4400F" w:rsidRPr="006969CD">
        <w:rPr>
          <w:sz w:val="24"/>
          <w:szCs w:val="24"/>
          <w:lang w:val="uk-UA"/>
        </w:rPr>
        <w:t>сесії</w:t>
      </w:r>
      <w:r w:rsidR="00F4400F" w:rsidRPr="006969CD">
        <w:rPr>
          <w:spacing w:val="-67"/>
          <w:sz w:val="24"/>
          <w:szCs w:val="24"/>
          <w:lang w:val="uk-UA"/>
        </w:rPr>
        <w:t xml:space="preserve"> </w:t>
      </w:r>
      <w:r w:rsidR="006969CD">
        <w:rPr>
          <w:spacing w:val="-67"/>
          <w:sz w:val="24"/>
          <w:szCs w:val="24"/>
          <w:lang w:val="uk-UA"/>
        </w:rPr>
        <w:t xml:space="preserve">         </w:t>
      </w:r>
      <w:r w:rsidR="00BA33F5" w:rsidRPr="006969CD">
        <w:rPr>
          <w:spacing w:val="1"/>
          <w:sz w:val="24"/>
          <w:szCs w:val="24"/>
          <w:lang w:val="uk-UA"/>
        </w:rPr>
        <w:t xml:space="preserve">Погребищенської міської </w:t>
      </w:r>
      <w:r>
        <w:rPr>
          <w:spacing w:val="1"/>
          <w:sz w:val="24"/>
          <w:szCs w:val="24"/>
          <w:lang w:val="uk-UA"/>
        </w:rPr>
        <w:t>ради 8 скликання</w:t>
      </w:r>
    </w:p>
    <w:p w14:paraId="70AC270F" w14:textId="77777777" w:rsidR="00F4400F" w:rsidRPr="006969CD" w:rsidRDefault="00F4400F" w:rsidP="006969CD">
      <w:pPr>
        <w:pStyle w:val="a3"/>
        <w:kinsoku w:val="0"/>
        <w:overflowPunct w:val="0"/>
        <w:spacing w:line="321" w:lineRule="exact"/>
        <w:ind w:left="4757" w:firstLine="0"/>
        <w:jc w:val="center"/>
        <w:rPr>
          <w:spacing w:val="-1"/>
          <w:sz w:val="24"/>
          <w:szCs w:val="24"/>
          <w:lang w:val="uk-UA"/>
        </w:rPr>
      </w:pPr>
      <w:r w:rsidRPr="006969CD">
        <w:rPr>
          <w:sz w:val="24"/>
          <w:szCs w:val="24"/>
        </w:rPr>
        <w:t>від</w:t>
      </w:r>
      <w:r w:rsidRPr="006969CD">
        <w:rPr>
          <w:spacing w:val="-4"/>
          <w:sz w:val="24"/>
          <w:szCs w:val="24"/>
        </w:rPr>
        <w:t xml:space="preserve"> </w:t>
      </w:r>
      <w:r w:rsidR="00815EA6">
        <w:rPr>
          <w:spacing w:val="-4"/>
          <w:sz w:val="24"/>
          <w:szCs w:val="24"/>
          <w:lang w:val="uk-UA"/>
        </w:rPr>
        <w:t>__</w:t>
      </w:r>
      <w:r w:rsidRPr="006969CD">
        <w:rPr>
          <w:sz w:val="24"/>
          <w:szCs w:val="24"/>
        </w:rPr>
        <w:t>.0</w:t>
      </w:r>
      <w:r w:rsidR="00165CB5" w:rsidRPr="006969CD">
        <w:rPr>
          <w:sz w:val="24"/>
          <w:szCs w:val="24"/>
          <w:lang w:val="uk-UA"/>
        </w:rPr>
        <w:t>6</w:t>
      </w:r>
      <w:r w:rsidRPr="006969CD">
        <w:rPr>
          <w:sz w:val="24"/>
          <w:szCs w:val="24"/>
        </w:rPr>
        <w:t>.20</w:t>
      </w:r>
      <w:r w:rsidR="00165CB5" w:rsidRPr="006969CD">
        <w:rPr>
          <w:sz w:val="24"/>
          <w:szCs w:val="24"/>
          <w:lang w:val="uk-UA"/>
        </w:rPr>
        <w:t>21</w:t>
      </w:r>
      <w:r w:rsidRPr="006969CD">
        <w:rPr>
          <w:spacing w:val="-1"/>
          <w:sz w:val="24"/>
          <w:szCs w:val="24"/>
        </w:rPr>
        <w:t xml:space="preserve"> </w:t>
      </w:r>
      <w:r w:rsidRPr="006969CD">
        <w:rPr>
          <w:sz w:val="24"/>
          <w:szCs w:val="24"/>
        </w:rPr>
        <w:t>року</w:t>
      </w:r>
      <w:r w:rsidRPr="006969CD">
        <w:rPr>
          <w:spacing w:val="-6"/>
          <w:sz w:val="24"/>
          <w:szCs w:val="24"/>
        </w:rPr>
        <w:t xml:space="preserve"> </w:t>
      </w:r>
      <w:r w:rsidRPr="006969CD">
        <w:rPr>
          <w:sz w:val="24"/>
          <w:szCs w:val="24"/>
        </w:rPr>
        <w:t>№</w:t>
      </w:r>
    </w:p>
    <w:p w14:paraId="176357C6" w14:textId="77777777" w:rsidR="00165CB5" w:rsidRPr="00165CB5" w:rsidRDefault="00165CB5">
      <w:pPr>
        <w:pStyle w:val="a3"/>
        <w:kinsoku w:val="0"/>
        <w:overflowPunct w:val="0"/>
        <w:spacing w:line="321" w:lineRule="exact"/>
        <w:ind w:left="4757" w:firstLine="0"/>
        <w:jc w:val="left"/>
        <w:rPr>
          <w:lang w:val="uk-UA"/>
        </w:rPr>
      </w:pPr>
    </w:p>
    <w:p w14:paraId="592AFB01" w14:textId="77777777" w:rsidR="00F4400F" w:rsidRDefault="00F4400F">
      <w:pPr>
        <w:pStyle w:val="1"/>
        <w:kinsoku w:val="0"/>
        <w:overflowPunct w:val="0"/>
        <w:spacing w:before="5" w:line="322" w:lineRule="exact"/>
        <w:ind w:left="2232" w:right="2252"/>
        <w:jc w:val="center"/>
      </w:pPr>
      <w:r>
        <w:t>ТИПОВИЙ ДОГОВІР</w:t>
      </w:r>
    </w:p>
    <w:p w14:paraId="60EC386B" w14:textId="77777777" w:rsidR="00F4400F" w:rsidRDefault="00F4400F" w:rsidP="00165CB5">
      <w:pPr>
        <w:pStyle w:val="a3"/>
        <w:kinsoku w:val="0"/>
        <w:overflowPunct w:val="0"/>
        <w:ind w:left="382" w:right="306" w:firstLine="268"/>
        <w:jc w:val="center"/>
        <w:rPr>
          <w:b/>
          <w:bCs/>
        </w:rPr>
      </w:pPr>
      <w:r>
        <w:rPr>
          <w:b/>
          <w:bCs/>
        </w:rPr>
        <w:t xml:space="preserve">на закріплення майна комунальної власності </w:t>
      </w:r>
      <w:r w:rsidR="00165CB5" w:rsidRPr="00165CB5">
        <w:rPr>
          <w:b/>
          <w:spacing w:val="1"/>
          <w:lang w:val="uk-UA"/>
        </w:rPr>
        <w:t>Погребищенської міської територіальної громади</w:t>
      </w:r>
      <w:r w:rsidR="00165CB5">
        <w:rPr>
          <w:b/>
          <w:spacing w:val="1"/>
          <w:lang w:val="uk-UA"/>
        </w:rPr>
        <w:t xml:space="preserve"> </w:t>
      </w:r>
      <w:r>
        <w:rPr>
          <w:b/>
          <w:bCs/>
        </w:rPr>
        <w:t>на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праві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господарського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відання</w:t>
      </w:r>
    </w:p>
    <w:p w14:paraId="613D3FA7" w14:textId="77777777" w:rsidR="00F4400F" w:rsidRDefault="00F4400F" w:rsidP="00165CB5">
      <w:pPr>
        <w:pStyle w:val="a3"/>
        <w:kinsoku w:val="0"/>
        <w:overflowPunct w:val="0"/>
        <w:spacing w:before="7"/>
        <w:ind w:left="0" w:firstLine="0"/>
        <w:jc w:val="center"/>
        <w:rPr>
          <w:b/>
          <w:bCs/>
          <w:sz w:val="27"/>
          <w:szCs w:val="27"/>
        </w:rPr>
      </w:pPr>
    </w:p>
    <w:p w14:paraId="05BFE142" w14:textId="77777777" w:rsidR="00F4400F" w:rsidRPr="005C7150" w:rsidRDefault="00165CB5" w:rsidP="005C7150">
      <w:pPr>
        <w:pStyle w:val="a3"/>
        <w:tabs>
          <w:tab w:val="left" w:pos="6379"/>
          <w:tab w:val="left" w:pos="7488"/>
          <w:tab w:val="left" w:pos="8745"/>
          <w:tab w:val="left" w:pos="9516"/>
        </w:tabs>
        <w:kinsoku w:val="0"/>
        <w:overflowPunct w:val="0"/>
        <w:ind w:firstLine="0"/>
        <w:jc w:val="center"/>
        <w:rPr>
          <w:b/>
          <w:lang w:val="uk-UA"/>
        </w:rPr>
      </w:pPr>
      <w:r w:rsidRPr="005C7150">
        <w:rPr>
          <w:b/>
          <w:lang w:val="uk-UA"/>
        </w:rPr>
        <w:t>м. Погребище</w:t>
      </w:r>
      <w:r w:rsidR="00F4400F" w:rsidRPr="005C7150">
        <w:rPr>
          <w:b/>
        </w:rPr>
        <w:tab/>
      </w:r>
      <w:r w:rsidRPr="005C7150">
        <w:rPr>
          <w:b/>
        </w:rPr>
        <w:t>“   ”</w:t>
      </w:r>
      <w:r w:rsidR="00F4400F" w:rsidRPr="005C7150">
        <w:rPr>
          <w:b/>
          <w:u w:val="single"/>
        </w:rPr>
        <w:tab/>
      </w:r>
      <w:r w:rsidR="00F4400F" w:rsidRPr="005C7150">
        <w:rPr>
          <w:b/>
        </w:rPr>
        <w:t>20</w:t>
      </w:r>
      <w:r w:rsidR="00F4400F" w:rsidRPr="005C7150">
        <w:rPr>
          <w:b/>
          <w:u w:val="single"/>
        </w:rPr>
        <w:tab/>
      </w:r>
      <w:r w:rsidRPr="005C7150">
        <w:rPr>
          <w:b/>
          <w:u w:val="single"/>
          <w:lang w:val="uk-UA"/>
        </w:rPr>
        <w:t>року</w:t>
      </w:r>
    </w:p>
    <w:p w14:paraId="2D31508F" w14:textId="77777777" w:rsidR="00F4400F" w:rsidRDefault="00F4400F">
      <w:pPr>
        <w:pStyle w:val="a3"/>
        <w:kinsoku w:val="0"/>
        <w:overflowPunct w:val="0"/>
        <w:spacing w:before="11"/>
        <w:ind w:left="0" w:firstLine="0"/>
        <w:jc w:val="left"/>
        <w:rPr>
          <w:sz w:val="27"/>
          <w:szCs w:val="27"/>
        </w:rPr>
      </w:pPr>
    </w:p>
    <w:p w14:paraId="57EC3E89" w14:textId="77777777" w:rsidR="00F4400F" w:rsidRPr="00D67D27" w:rsidRDefault="00165CB5">
      <w:pPr>
        <w:pStyle w:val="a3"/>
        <w:tabs>
          <w:tab w:val="left" w:pos="6332"/>
        </w:tabs>
        <w:kinsoku w:val="0"/>
        <w:overflowPunct w:val="0"/>
        <w:ind w:right="242"/>
      </w:pPr>
      <w:r>
        <w:rPr>
          <w:spacing w:val="1"/>
          <w:lang w:val="uk-UA"/>
        </w:rPr>
        <w:t>Погребищенська міська територіальна громада</w:t>
      </w:r>
      <w:r>
        <w:t xml:space="preserve"> </w:t>
      </w:r>
      <w:r w:rsidR="00F4400F">
        <w:t>(далі</w:t>
      </w:r>
      <w:r w:rsidR="00F4400F">
        <w:rPr>
          <w:spacing w:val="1"/>
        </w:rPr>
        <w:t xml:space="preserve"> </w:t>
      </w:r>
      <w:r w:rsidR="00F4400F">
        <w:t>іменована</w:t>
      </w:r>
      <w:r w:rsidR="00F4400F">
        <w:rPr>
          <w:spacing w:val="27"/>
        </w:rPr>
        <w:t xml:space="preserve"> </w:t>
      </w:r>
      <w:r w:rsidR="00F4400F">
        <w:t>–</w:t>
      </w:r>
      <w:r w:rsidR="00F4400F">
        <w:rPr>
          <w:spacing w:val="31"/>
        </w:rPr>
        <w:t xml:space="preserve"> </w:t>
      </w:r>
      <w:r w:rsidR="00F4400F">
        <w:t>Рада),</w:t>
      </w:r>
      <w:r w:rsidR="00F4400F">
        <w:rPr>
          <w:spacing w:val="26"/>
        </w:rPr>
        <w:t xml:space="preserve"> </w:t>
      </w:r>
      <w:r w:rsidR="00F4400F">
        <w:t>в</w:t>
      </w:r>
      <w:r w:rsidR="00F4400F">
        <w:rPr>
          <w:spacing w:val="30"/>
        </w:rPr>
        <w:t xml:space="preserve"> </w:t>
      </w:r>
      <w:r w:rsidR="00F4400F">
        <w:t>особі</w:t>
      </w:r>
      <w:r w:rsidR="00F4400F">
        <w:rPr>
          <w:u w:val="single"/>
        </w:rPr>
        <w:tab/>
      </w:r>
      <w:r>
        <w:rPr>
          <w:lang w:val="uk-UA"/>
        </w:rPr>
        <w:t>міського</w:t>
      </w:r>
      <w:r w:rsidR="00F4400F">
        <w:rPr>
          <w:spacing w:val="26"/>
        </w:rPr>
        <w:t xml:space="preserve"> </w:t>
      </w:r>
      <w:r w:rsidR="00F4400F">
        <w:t>голови,</w:t>
      </w:r>
      <w:r w:rsidR="00F4400F">
        <w:rPr>
          <w:spacing w:val="25"/>
        </w:rPr>
        <w:t xml:space="preserve"> </w:t>
      </w:r>
      <w:r w:rsidR="00F4400F">
        <w:t>який</w:t>
      </w:r>
      <w:r w:rsidR="00F4400F">
        <w:rPr>
          <w:spacing w:val="27"/>
        </w:rPr>
        <w:t xml:space="preserve"> </w:t>
      </w:r>
      <w:r w:rsidR="00F4400F">
        <w:t>діє</w:t>
      </w:r>
      <w:r w:rsidR="00BA33F5">
        <w:rPr>
          <w:lang w:val="uk-UA"/>
        </w:rPr>
        <w:t xml:space="preserve"> </w:t>
      </w:r>
      <w:r w:rsidR="00F4400F">
        <w:rPr>
          <w:spacing w:val="-68"/>
        </w:rPr>
        <w:t xml:space="preserve"> </w:t>
      </w:r>
      <w:r w:rsidR="00F4400F">
        <w:t xml:space="preserve">на підставі Закону України </w:t>
      </w:r>
      <w:r w:rsidR="006969CD" w:rsidRPr="006969CD">
        <w:t>“</w:t>
      </w:r>
      <w:r w:rsidR="00F4400F">
        <w:t>Про місцеве самоврядування в Україні</w:t>
      </w:r>
      <w:r w:rsidR="006969CD" w:rsidRPr="006969CD">
        <w:t>”</w:t>
      </w:r>
      <w:r w:rsidR="00F4400F">
        <w:t>, з однієї</w:t>
      </w:r>
      <w:r w:rsidR="00F4400F">
        <w:rPr>
          <w:spacing w:val="1"/>
        </w:rPr>
        <w:t xml:space="preserve"> </w:t>
      </w:r>
      <w:r w:rsidR="00F4400F">
        <w:t>сторони,</w:t>
      </w:r>
    </w:p>
    <w:p w14:paraId="1D27FDA4" w14:textId="77777777" w:rsidR="00F4400F" w:rsidRDefault="00F4400F">
      <w:pPr>
        <w:pStyle w:val="a3"/>
        <w:tabs>
          <w:tab w:val="left" w:pos="5582"/>
          <w:tab w:val="left" w:pos="7663"/>
        </w:tabs>
        <w:kinsoku w:val="0"/>
        <w:overflowPunct w:val="0"/>
        <w:spacing w:before="1"/>
        <w:ind w:right="241" w:firstLine="0"/>
        <w:jc w:val="left"/>
      </w:pPr>
      <w:r>
        <w:t>та</w:t>
      </w:r>
      <w:r>
        <w:rPr>
          <w:u w:val="single"/>
        </w:rPr>
        <w:tab/>
      </w:r>
      <w:r>
        <w:t xml:space="preserve"> (далі іменований – Користувач), в</w:t>
      </w:r>
      <w:r>
        <w:rPr>
          <w:spacing w:val="-67"/>
        </w:rPr>
        <w:t xml:space="preserve"> </w:t>
      </w:r>
      <w:r>
        <w:t>особі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7"/>
        </w:rPr>
        <w:t xml:space="preserve"> </w:t>
      </w:r>
      <w:r>
        <w:t>який</w:t>
      </w:r>
      <w:r>
        <w:rPr>
          <w:spacing w:val="20"/>
        </w:rPr>
        <w:t xml:space="preserve"> </w:t>
      </w:r>
      <w:r>
        <w:t>діє</w:t>
      </w:r>
      <w:r>
        <w:rPr>
          <w:spacing w:val="17"/>
        </w:rPr>
        <w:t xml:space="preserve"> </w:t>
      </w:r>
      <w:r>
        <w:t>підставі</w:t>
      </w:r>
    </w:p>
    <w:p w14:paraId="223A3753" w14:textId="77777777" w:rsidR="00F4400F" w:rsidRDefault="005C7150" w:rsidP="005C7150">
      <w:pPr>
        <w:pStyle w:val="a3"/>
        <w:tabs>
          <w:tab w:val="left" w:pos="3164"/>
        </w:tabs>
        <w:kinsoku w:val="0"/>
        <w:overflowPunct w:val="0"/>
        <w:spacing w:line="321" w:lineRule="exact"/>
        <w:ind w:left="0" w:firstLine="0"/>
        <w:jc w:val="left"/>
      </w:pPr>
      <w:r w:rsidRPr="005C7150">
        <w:t>_____________________</w:t>
      </w:r>
      <w:r w:rsidR="00F4400F">
        <w:t>,</w:t>
      </w:r>
      <w:r w:rsidR="00F4400F">
        <w:rPr>
          <w:spacing w:val="95"/>
        </w:rPr>
        <w:t xml:space="preserve"> </w:t>
      </w:r>
      <w:r w:rsidR="00F4400F">
        <w:t>з</w:t>
      </w:r>
      <w:r w:rsidR="00F4400F">
        <w:rPr>
          <w:spacing w:val="96"/>
        </w:rPr>
        <w:t xml:space="preserve"> </w:t>
      </w:r>
      <w:r w:rsidR="00F4400F">
        <w:t>другої</w:t>
      </w:r>
      <w:r w:rsidR="00F4400F">
        <w:rPr>
          <w:spacing w:val="98"/>
        </w:rPr>
        <w:t xml:space="preserve"> </w:t>
      </w:r>
      <w:r w:rsidR="00F4400F">
        <w:t>сторони,</w:t>
      </w:r>
      <w:r w:rsidR="00F4400F">
        <w:rPr>
          <w:spacing w:val="92"/>
        </w:rPr>
        <w:t xml:space="preserve"> </w:t>
      </w:r>
      <w:r w:rsidR="00F4400F">
        <w:t>разом</w:t>
      </w:r>
      <w:r w:rsidR="00F4400F">
        <w:rPr>
          <w:spacing w:val="95"/>
        </w:rPr>
        <w:t xml:space="preserve"> </w:t>
      </w:r>
      <w:r w:rsidR="00F4400F">
        <w:t>далі</w:t>
      </w:r>
      <w:r w:rsidR="00F4400F">
        <w:rPr>
          <w:spacing w:val="98"/>
        </w:rPr>
        <w:t xml:space="preserve"> </w:t>
      </w:r>
      <w:r w:rsidR="00F4400F">
        <w:t>спільно</w:t>
      </w:r>
      <w:r w:rsidR="00F4400F">
        <w:rPr>
          <w:spacing w:val="98"/>
        </w:rPr>
        <w:t xml:space="preserve"> </w:t>
      </w:r>
      <w:r w:rsidR="00F4400F">
        <w:t>іменовані</w:t>
      </w:r>
      <w:r w:rsidR="00F4400F">
        <w:rPr>
          <w:spacing w:val="96"/>
        </w:rPr>
        <w:t xml:space="preserve"> </w:t>
      </w:r>
      <w:r w:rsidR="00F4400F">
        <w:t>–</w:t>
      </w:r>
      <w:r w:rsidR="006969CD" w:rsidRPr="006969CD">
        <w:t xml:space="preserve"> </w:t>
      </w:r>
      <w:r w:rsidR="00F4400F">
        <w:t>Сторони,</w:t>
      </w:r>
      <w:r w:rsidR="00F4400F">
        <w:rPr>
          <w:spacing w:val="-3"/>
        </w:rPr>
        <w:t xml:space="preserve"> </w:t>
      </w:r>
      <w:r w:rsidR="00F4400F">
        <w:t>а</w:t>
      </w:r>
      <w:r w:rsidR="00F4400F">
        <w:rPr>
          <w:spacing w:val="-3"/>
        </w:rPr>
        <w:t xml:space="preserve"> </w:t>
      </w:r>
      <w:r w:rsidR="00F4400F">
        <w:t>кожний</w:t>
      </w:r>
      <w:r w:rsidR="00F4400F">
        <w:rPr>
          <w:spacing w:val="-4"/>
        </w:rPr>
        <w:t xml:space="preserve"> </w:t>
      </w:r>
      <w:r w:rsidR="00F4400F">
        <w:t>окремо</w:t>
      </w:r>
      <w:r w:rsidR="00F4400F">
        <w:rPr>
          <w:spacing w:val="-1"/>
        </w:rPr>
        <w:t xml:space="preserve"> </w:t>
      </w:r>
      <w:r w:rsidR="00F4400F">
        <w:t>-</w:t>
      </w:r>
      <w:r w:rsidR="00F4400F">
        <w:rPr>
          <w:spacing w:val="-3"/>
        </w:rPr>
        <w:t xml:space="preserve"> </w:t>
      </w:r>
      <w:r w:rsidR="00F4400F">
        <w:t>Сторона,</w:t>
      </w:r>
      <w:r w:rsidR="00F4400F">
        <w:rPr>
          <w:spacing w:val="-3"/>
        </w:rPr>
        <w:t xml:space="preserve"> </w:t>
      </w:r>
      <w:r w:rsidR="00F4400F">
        <w:t>уклали</w:t>
      </w:r>
      <w:r w:rsidR="00F4400F">
        <w:rPr>
          <w:spacing w:val="-2"/>
        </w:rPr>
        <w:t xml:space="preserve"> </w:t>
      </w:r>
      <w:r w:rsidR="00F4400F">
        <w:t>цей</w:t>
      </w:r>
      <w:r w:rsidR="00F4400F">
        <w:rPr>
          <w:spacing w:val="-2"/>
        </w:rPr>
        <w:t xml:space="preserve"> </w:t>
      </w:r>
      <w:r w:rsidR="00F4400F">
        <w:t>Договір</w:t>
      </w:r>
      <w:r w:rsidR="00F4400F">
        <w:rPr>
          <w:spacing w:val="-2"/>
        </w:rPr>
        <w:t xml:space="preserve"> </w:t>
      </w:r>
      <w:r w:rsidR="00F4400F">
        <w:t>про</w:t>
      </w:r>
      <w:r w:rsidR="00F4400F">
        <w:rPr>
          <w:spacing w:val="-4"/>
        </w:rPr>
        <w:t xml:space="preserve"> </w:t>
      </w:r>
      <w:r w:rsidR="00F4400F">
        <w:t>наступне:</w:t>
      </w:r>
    </w:p>
    <w:p w14:paraId="2E692E37" w14:textId="77777777" w:rsidR="00F4400F" w:rsidRPr="006969CD" w:rsidRDefault="00F4400F" w:rsidP="006969CD">
      <w:pPr>
        <w:pStyle w:val="1"/>
        <w:numPr>
          <w:ilvl w:val="1"/>
          <w:numId w:val="31"/>
        </w:numPr>
        <w:tabs>
          <w:tab w:val="left" w:pos="3649"/>
        </w:tabs>
        <w:kinsoku w:val="0"/>
        <w:overflowPunct w:val="0"/>
        <w:spacing w:before="4" w:line="319" w:lineRule="exact"/>
        <w:ind w:hanging="282"/>
        <w:rPr>
          <w:sz w:val="24"/>
          <w:szCs w:val="24"/>
        </w:rPr>
      </w:pPr>
      <w:r w:rsidRPr="006969CD">
        <w:rPr>
          <w:sz w:val="24"/>
          <w:szCs w:val="24"/>
        </w:rPr>
        <w:t>ПРЕДМЕТ</w:t>
      </w:r>
      <w:r w:rsidRPr="006969CD">
        <w:rPr>
          <w:spacing w:val="-3"/>
          <w:sz w:val="24"/>
          <w:szCs w:val="24"/>
        </w:rPr>
        <w:t xml:space="preserve"> </w:t>
      </w:r>
      <w:r w:rsidRPr="006969CD">
        <w:rPr>
          <w:sz w:val="24"/>
          <w:szCs w:val="24"/>
        </w:rPr>
        <w:t>ДОГОВОРУ</w:t>
      </w:r>
    </w:p>
    <w:p w14:paraId="141EBD43" w14:textId="77777777" w:rsidR="00F4400F" w:rsidRPr="00BA33F5" w:rsidRDefault="00F4400F" w:rsidP="005C7150">
      <w:pPr>
        <w:pStyle w:val="a7"/>
        <w:tabs>
          <w:tab w:val="left" w:pos="783"/>
          <w:tab w:val="left" w:pos="1621"/>
          <w:tab w:val="left" w:pos="2060"/>
          <w:tab w:val="left" w:pos="2807"/>
          <w:tab w:val="left" w:pos="4388"/>
          <w:tab w:val="left" w:pos="9927"/>
        </w:tabs>
        <w:kinsoku w:val="0"/>
        <w:overflowPunct w:val="0"/>
        <w:spacing w:line="317" w:lineRule="exact"/>
        <w:ind w:left="0" w:right="-63" w:firstLine="0"/>
        <w:jc w:val="left"/>
        <w:rPr>
          <w:lang w:val="uk-UA"/>
        </w:rPr>
      </w:pPr>
      <w:r w:rsidRPr="00BA33F5">
        <w:rPr>
          <w:sz w:val="28"/>
          <w:szCs w:val="28"/>
          <w:lang w:val="uk-UA"/>
        </w:rPr>
        <w:t>Предметом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договору</w:t>
      </w:r>
      <w:r w:rsidRPr="00BA33F5">
        <w:rPr>
          <w:spacing w:val="49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є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передача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Радою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Користувачеві</w:t>
      </w:r>
      <w:r w:rsidRPr="00BA33F5">
        <w:rPr>
          <w:spacing w:val="54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на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підставі</w:t>
      </w:r>
      <w:r w:rsidR="006969CD">
        <w:rPr>
          <w:sz w:val="28"/>
          <w:szCs w:val="28"/>
          <w:lang w:val="uk-UA"/>
        </w:rPr>
        <w:t xml:space="preserve"> </w:t>
      </w:r>
      <w:r w:rsidRPr="00BA33F5">
        <w:rPr>
          <w:spacing w:val="-67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рішення</w:t>
      </w:r>
      <w:r w:rsidRPr="00BA33F5">
        <w:rPr>
          <w:spacing w:val="19"/>
          <w:sz w:val="28"/>
          <w:szCs w:val="28"/>
          <w:lang w:val="uk-UA"/>
        </w:rPr>
        <w:t xml:space="preserve"> </w:t>
      </w:r>
      <w:r w:rsidR="00BA33F5" w:rsidRPr="00BA33F5">
        <w:rPr>
          <w:spacing w:val="1"/>
          <w:sz w:val="28"/>
          <w:szCs w:val="28"/>
          <w:lang w:val="uk-UA"/>
        </w:rPr>
        <w:t xml:space="preserve">Погребищенської міської </w:t>
      </w:r>
      <w:r w:rsidR="006969CD">
        <w:rPr>
          <w:spacing w:val="1"/>
          <w:sz w:val="28"/>
          <w:szCs w:val="28"/>
          <w:lang w:val="uk-UA"/>
        </w:rPr>
        <w:t>ради</w:t>
      </w:r>
      <w:r w:rsidR="00BA33F5" w:rsidRPr="00BA33F5">
        <w:rPr>
          <w:spacing w:val="1"/>
          <w:sz w:val="28"/>
          <w:szCs w:val="28"/>
          <w:lang w:val="uk-UA"/>
        </w:rPr>
        <w:t xml:space="preserve">  </w:t>
      </w:r>
      <w:r w:rsidRPr="00BA33F5">
        <w:rPr>
          <w:sz w:val="28"/>
          <w:szCs w:val="28"/>
          <w:lang w:val="uk-UA"/>
        </w:rPr>
        <w:t>від</w:t>
      </w:r>
      <w:r w:rsidR="00BA33F5">
        <w:rPr>
          <w:sz w:val="28"/>
          <w:szCs w:val="28"/>
          <w:lang w:val="uk-UA"/>
        </w:rPr>
        <w:t xml:space="preserve">      </w:t>
      </w:r>
      <w:r w:rsidR="005C7150" w:rsidRPr="005C7150">
        <w:rPr>
          <w:sz w:val="28"/>
          <w:szCs w:val="28"/>
          <w:lang w:val="uk-UA"/>
        </w:rPr>
        <w:t xml:space="preserve">“  ”______ 20___року </w:t>
      </w:r>
      <w:r w:rsidRPr="00BA33F5">
        <w:rPr>
          <w:spacing w:val="20"/>
          <w:lang w:val="uk-UA"/>
        </w:rPr>
        <w:t xml:space="preserve"> </w:t>
      </w:r>
      <w:r w:rsidR="005C7150" w:rsidRPr="005C7150">
        <w:rPr>
          <w:spacing w:val="20"/>
          <w:sz w:val="28"/>
          <w:szCs w:val="28"/>
          <w:lang w:val="uk-UA"/>
        </w:rPr>
        <w:t>№  “Про</w:t>
      </w:r>
      <w:r w:rsidRPr="005C7150">
        <w:rPr>
          <w:sz w:val="28"/>
          <w:szCs w:val="28"/>
          <w:u w:val="single"/>
          <w:lang w:val="uk-UA"/>
        </w:rPr>
        <w:tab/>
      </w:r>
      <w:r w:rsidRPr="00BA33F5">
        <w:rPr>
          <w:spacing w:val="20"/>
          <w:lang w:val="uk-UA"/>
        </w:rPr>
        <w:t xml:space="preserve"> </w:t>
      </w:r>
      <w:r w:rsidRPr="00BA33F5">
        <w:rPr>
          <w:u w:val="single"/>
          <w:lang w:val="uk-UA"/>
        </w:rPr>
        <w:tab/>
      </w:r>
      <w:r w:rsidR="00BA33F5">
        <w:rPr>
          <w:u w:val="single"/>
          <w:lang w:val="uk-UA"/>
        </w:rPr>
        <w:t>_______________________________________________________________________</w:t>
      </w:r>
      <w:r w:rsidR="005C7150" w:rsidRPr="005C7150">
        <w:rPr>
          <w:u w:val="single"/>
          <w:lang w:val="uk-UA"/>
        </w:rPr>
        <w:t>____</w:t>
      </w:r>
      <w:r w:rsidR="00BA33F5">
        <w:rPr>
          <w:u w:val="single"/>
          <w:lang w:val="uk-UA"/>
        </w:rPr>
        <w:t>__</w:t>
      </w:r>
    </w:p>
    <w:p w14:paraId="7A4F7F8A" w14:textId="77777777" w:rsidR="00F4400F" w:rsidRDefault="00F4400F" w:rsidP="005C7150">
      <w:pPr>
        <w:pStyle w:val="a3"/>
        <w:tabs>
          <w:tab w:val="left" w:pos="9188"/>
        </w:tabs>
        <w:kinsoku w:val="0"/>
        <w:overflowPunct w:val="0"/>
        <w:spacing w:line="322" w:lineRule="exact"/>
        <w:ind w:firstLine="0"/>
        <w:jc w:val="left"/>
      </w:pPr>
      <w:r w:rsidRPr="00BA33F5">
        <w:rPr>
          <w:u w:val="single"/>
          <w:lang w:val="uk-UA"/>
        </w:rPr>
        <w:t xml:space="preserve"> </w:t>
      </w:r>
      <w:r w:rsidRPr="00BA33F5">
        <w:rPr>
          <w:u w:val="single"/>
          <w:lang w:val="uk-UA"/>
        </w:rPr>
        <w:tab/>
      </w:r>
      <w:r w:rsidR="005C7150" w:rsidRPr="00D67D27">
        <w:rPr>
          <w:b/>
          <w:u w:val="single"/>
        </w:rPr>
        <w:t>_____</w:t>
      </w:r>
      <w:r w:rsidR="005C7150" w:rsidRPr="00D67D27">
        <w:rPr>
          <w:u w:val="single"/>
        </w:rPr>
        <w:t>”</w:t>
      </w:r>
      <w:r>
        <w:t>,</w:t>
      </w:r>
    </w:p>
    <w:p w14:paraId="56DCC6EB" w14:textId="77777777" w:rsidR="00F4400F" w:rsidRPr="00935689" w:rsidRDefault="00F4400F">
      <w:pPr>
        <w:pStyle w:val="a3"/>
        <w:kinsoku w:val="0"/>
        <w:overflowPunct w:val="0"/>
        <w:spacing w:line="189" w:lineRule="exact"/>
        <w:ind w:left="530" w:right="555" w:firstLine="0"/>
        <w:jc w:val="center"/>
        <w:rPr>
          <w:i/>
          <w:sz w:val="24"/>
          <w:szCs w:val="24"/>
        </w:rPr>
      </w:pPr>
      <w:r w:rsidRPr="00935689">
        <w:rPr>
          <w:i/>
          <w:sz w:val="24"/>
          <w:szCs w:val="24"/>
        </w:rPr>
        <w:t>(зазначаються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реквізити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та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назва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рішення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Ради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про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передачу</w:t>
      </w:r>
      <w:r w:rsidRPr="00935689">
        <w:rPr>
          <w:i/>
          <w:spacing w:val="-5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майна</w:t>
      </w:r>
      <w:r w:rsidRPr="00935689">
        <w:rPr>
          <w:i/>
          <w:spacing w:val="-1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у</w:t>
      </w:r>
      <w:r w:rsidRPr="00935689">
        <w:rPr>
          <w:i/>
          <w:spacing w:val="-5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господарське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відання)</w:t>
      </w:r>
    </w:p>
    <w:p w14:paraId="6EC813E3" w14:textId="77777777" w:rsidR="00F4400F" w:rsidRDefault="00F4400F">
      <w:pPr>
        <w:pStyle w:val="a3"/>
        <w:tabs>
          <w:tab w:val="left" w:pos="9721"/>
        </w:tabs>
        <w:kinsoku w:val="0"/>
        <w:overflowPunct w:val="0"/>
        <w:spacing w:before="148"/>
        <w:ind w:right="242" w:firstLine="0"/>
        <w:rPr>
          <w:spacing w:val="-1"/>
        </w:rPr>
      </w:pPr>
      <w:r>
        <w:t>у</w:t>
      </w:r>
      <w:r>
        <w:rPr>
          <w:spacing w:val="1"/>
        </w:rPr>
        <w:t xml:space="preserve"> </w:t>
      </w:r>
      <w:r>
        <w:t>господарське</w:t>
      </w:r>
      <w:r>
        <w:rPr>
          <w:spacing w:val="1"/>
        </w:rPr>
        <w:t xml:space="preserve"> </w:t>
      </w:r>
      <w:r>
        <w:t>відання</w:t>
      </w:r>
      <w:r>
        <w:rPr>
          <w:spacing w:val="1"/>
        </w:rPr>
        <w:t xml:space="preserve"> </w:t>
      </w:r>
      <w:r>
        <w:t>майна,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перебуває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комунальній</w:t>
      </w:r>
      <w:r>
        <w:rPr>
          <w:spacing w:val="1"/>
        </w:rPr>
        <w:t xml:space="preserve"> </w:t>
      </w:r>
      <w:r>
        <w:t>власності</w:t>
      </w:r>
      <w:r>
        <w:rPr>
          <w:spacing w:val="1"/>
        </w:rPr>
        <w:t xml:space="preserve"> </w:t>
      </w:r>
      <w:r w:rsidR="00BA33F5">
        <w:rPr>
          <w:spacing w:val="1"/>
          <w:lang w:val="uk-UA"/>
        </w:rPr>
        <w:t>Погребищенської міської територіальної громади</w:t>
      </w:r>
      <w:r w:rsidR="00BA33F5"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здійснення   </w:t>
      </w:r>
      <w:r>
        <w:rPr>
          <w:spacing w:val="4"/>
        </w:rPr>
        <w:t xml:space="preserve"> </w:t>
      </w:r>
      <w:r>
        <w:t xml:space="preserve">комерційної   </w:t>
      </w:r>
      <w:r>
        <w:rPr>
          <w:spacing w:val="6"/>
        </w:rPr>
        <w:t xml:space="preserve"> </w:t>
      </w:r>
      <w:r>
        <w:t xml:space="preserve">господарської   </w:t>
      </w:r>
      <w:r>
        <w:rPr>
          <w:spacing w:val="6"/>
        </w:rPr>
        <w:t xml:space="preserve"> </w:t>
      </w:r>
      <w:r>
        <w:t xml:space="preserve">діяльності,   </w:t>
      </w:r>
      <w:r>
        <w:rPr>
          <w:spacing w:val="3"/>
        </w:rPr>
        <w:t xml:space="preserve"> </w:t>
      </w:r>
      <w:r>
        <w:t xml:space="preserve">а   </w:t>
      </w:r>
      <w:r>
        <w:rPr>
          <w:spacing w:val="2"/>
        </w:rPr>
        <w:t xml:space="preserve"> </w:t>
      </w:r>
      <w:r>
        <w:t>саме:</w:t>
      </w:r>
      <w:r>
        <w:rPr>
          <w:u w:val="single"/>
        </w:rPr>
        <w:tab/>
      </w:r>
      <w:r>
        <w:rPr>
          <w:spacing w:val="-1"/>
        </w:rPr>
        <w:t>_</w:t>
      </w:r>
    </w:p>
    <w:p w14:paraId="0CAFE899" w14:textId="77777777" w:rsidR="00F4400F" w:rsidRDefault="00F4400F">
      <w:pPr>
        <w:pStyle w:val="a3"/>
        <w:tabs>
          <w:tab w:val="left" w:pos="9609"/>
        </w:tabs>
        <w:kinsoku w:val="0"/>
        <w:overflowPunct w:val="0"/>
        <w:spacing w:before="1" w:line="304" w:lineRule="exact"/>
        <w:ind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537AF63F" w14:textId="77777777" w:rsidR="00F4400F" w:rsidRPr="00935689" w:rsidRDefault="00F4400F" w:rsidP="00935689">
      <w:pPr>
        <w:pStyle w:val="a3"/>
        <w:kinsoku w:val="0"/>
        <w:overflowPunct w:val="0"/>
        <w:spacing w:line="189" w:lineRule="exact"/>
        <w:ind w:left="533" w:right="555" w:firstLine="0"/>
        <w:jc w:val="center"/>
        <w:rPr>
          <w:i/>
          <w:sz w:val="24"/>
          <w:szCs w:val="24"/>
        </w:rPr>
      </w:pPr>
      <w:r w:rsidRPr="00935689">
        <w:rPr>
          <w:i/>
          <w:sz w:val="24"/>
          <w:szCs w:val="24"/>
        </w:rPr>
        <w:t>(за</w:t>
      </w:r>
      <w:r w:rsidRPr="00935689">
        <w:rPr>
          <w:i/>
          <w:spacing w:val="-5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рішенням</w:t>
      </w:r>
      <w:r w:rsidRPr="00935689">
        <w:rPr>
          <w:i/>
          <w:spacing w:val="-6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Ради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цільове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використання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Майна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може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бути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обмежено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конкретними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видами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діяльності.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Якщо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такого</w:t>
      </w:r>
      <w:r w:rsidR="00935689">
        <w:rPr>
          <w:i/>
          <w:sz w:val="24"/>
          <w:szCs w:val="24"/>
          <w:lang w:val="uk-UA"/>
        </w:rPr>
        <w:t xml:space="preserve"> об</w:t>
      </w:r>
      <w:r w:rsidRPr="00935689">
        <w:rPr>
          <w:i/>
          <w:sz w:val="24"/>
          <w:szCs w:val="24"/>
        </w:rPr>
        <w:t>меження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не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передбачається,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після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слів</w:t>
      </w:r>
      <w:r w:rsidRPr="00935689">
        <w:rPr>
          <w:i/>
          <w:spacing w:val="-1"/>
          <w:sz w:val="24"/>
          <w:szCs w:val="24"/>
        </w:rPr>
        <w:t xml:space="preserve"> </w:t>
      </w:r>
      <w:r w:rsidR="005C7150" w:rsidRPr="00935689">
        <w:rPr>
          <w:i/>
          <w:spacing w:val="-1"/>
          <w:sz w:val="24"/>
          <w:szCs w:val="24"/>
        </w:rPr>
        <w:t>“</w:t>
      </w:r>
      <w:r w:rsidRPr="00935689">
        <w:rPr>
          <w:i/>
          <w:sz w:val="24"/>
          <w:szCs w:val="24"/>
        </w:rPr>
        <w:t>а</w:t>
      </w:r>
      <w:r w:rsidRPr="00935689">
        <w:rPr>
          <w:i/>
          <w:spacing w:val="-1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саме:</w:t>
      </w:r>
      <w:r w:rsidR="005C7150" w:rsidRPr="00935689">
        <w:rPr>
          <w:i/>
          <w:sz w:val="24"/>
          <w:szCs w:val="24"/>
        </w:rPr>
        <w:t>”</w:t>
      </w:r>
      <w:r w:rsidRPr="00935689">
        <w:rPr>
          <w:i/>
          <w:spacing w:val="-6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при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підписанні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Договору</w:t>
      </w:r>
      <w:r w:rsidRPr="00935689">
        <w:rPr>
          <w:i/>
          <w:spacing w:val="-6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проставляється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прочерк)</w:t>
      </w:r>
    </w:p>
    <w:p w14:paraId="2F459F5C" w14:textId="77777777" w:rsidR="00F4400F" w:rsidRDefault="00F4400F">
      <w:pPr>
        <w:pStyle w:val="a7"/>
        <w:numPr>
          <w:ilvl w:val="1"/>
          <w:numId w:val="29"/>
        </w:numPr>
        <w:tabs>
          <w:tab w:val="left" w:pos="1602"/>
          <w:tab w:val="left" w:pos="9288"/>
        </w:tabs>
        <w:kinsoku w:val="0"/>
        <w:overflowPunct w:val="0"/>
        <w:spacing w:before="151" w:line="242" w:lineRule="auto"/>
        <w:ind w:right="239" w:firstLine="852"/>
        <w:rPr>
          <w:sz w:val="28"/>
          <w:szCs w:val="28"/>
        </w:rPr>
      </w:pPr>
      <w:r>
        <w:rPr>
          <w:sz w:val="28"/>
          <w:szCs w:val="28"/>
        </w:rPr>
        <w:t>Рада передає Користувачеві в господарське відання індивідуально-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визначене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майно,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саме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14:paraId="1CFF6969" w14:textId="77777777" w:rsidR="00F4400F" w:rsidRDefault="00F4400F">
      <w:pPr>
        <w:pStyle w:val="a3"/>
        <w:tabs>
          <w:tab w:val="left" w:pos="6869"/>
        </w:tabs>
        <w:kinsoku w:val="0"/>
        <w:overflowPunct w:val="0"/>
        <w:spacing w:line="317" w:lineRule="exact"/>
        <w:ind w:firstLine="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(далі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Майно).</w:t>
      </w:r>
    </w:p>
    <w:p w14:paraId="0D7BA495" w14:textId="77777777" w:rsidR="00F4400F" w:rsidRDefault="00F4400F">
      <w:pPr>
        <w:pStyle w:val="a7"/>
        <w:numPr>
          <w:ilvl w:val="1"/>
          <w:numId w:val="29"/>
        </w:numPr>
        <w:tabs>
          <w:tab w:val="left" w:pos="1638"/>
        </w:tabs>
        <w:kinsoku w:val="0"/>
        <w:overflowPunct w:val="0"/>
        <w:ind w:right="242" w:firstLine="851"/>
        <w:rPr>
          <w:sz w:val="28"/>
          <w:szCs w:val="28"/>
        </w:rPr>
      </w:pPr>
      <w:r>
        <w:rPr>
          <w:sz w:val="28"/>
          <w:szCs w:val="28"/>
        </w:rPr>
        <w:t>Право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господарського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виникає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дати підписання Сторонами цього Договору та Акту приймання-передачі майна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у господарське відання з урахуванням виконання вимог Закону України </w:t>
      </w:r>
      <w:r w:rsidR="005C7150" w:rsidRPr="005C7150">
        <w:rPr>
          <w:sz w:val="28"/>
          <w:szCs w:val="28"/>
        </w:rPr>
        <w:t>“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державну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реєстрацію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речових прав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нерухоме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майно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їх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обтяжень</w:t>
      </w:r>
      <w:r w:rsidR="005C7150" w:rsidRPr="005C7150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14:paraId="5B65ADE3" w14:textId="77777777" w:rsidR="00F4400F" w:rsidRPr="006969CD" w:rsidRDefault="00F4400F">
      <w:pPr>
        <w:pStyle w:val="1"/>
        <w:numPr>
          <w:ilvl w:val="1"/>
          <w:numId w:val="31"/>
        </w:numPr>
        <w:tabs>
          <w:tab w:val="left" w:pos="3191"/>
        </w:tabs>
        <w:kinsoku w:val="0"/>
        <w:overflowPunct w:val="0"/>
        <w:spacing w:before="69" w:line="321" w:lineRule="exact"/>
        <w:ind w:left="3190" w:hanging="282"/>
        <w:rPr>
          <w:sz w:val="24"/>
          <w:szCs w:val="24"/>
        </w:rPr>
      </w:pPr>
      <w:r w:rsidRPr="006969CD">
        <w:rPr>
          <w:sz w:val="24"/>
          <w:szCs w:val="24"/>
        </w:rPr>
        <w:t>ПРАВОВИЙ</w:t>
      </w:r>
      <w:r w:rsidRPr="006969CD">
        <w:rPr>
          <w:spacing w:val="-2"/>
          <w:sz w:val="24"/>
          <w:szCs w:val="24"/>
        </w:rPr>
        <w:t xml:space="preserve"> </w:t>
      </w:r>
      <w:r w:rsidRPr="006969CD">
        <w:rPr>
          <w:sz w:val="24"/>
          <w:szCs w:val="24"/>
        </w:rPr>
        <w:t>РЕЖИМ</w:t>
      </w:r>
      <w:r w:rsidRPr="006969CD">
        <w:rPr>
          <w:spacing w:val="-3"/>
          <w:sz w:val="24"/>
          <w:szCs w:val="24"/>
        </w:rPr>
        <w:t xml:space="preserve"> </w:t>
      </w:r>
      <w:r w:rsidRPr="006969CD">
        <w:rPr>
          <w:sz w:val="24"/>
          <w:szCs w:val="24"/>
        </w:rPr>
        <w:t>МАЙНА</w:t>
      </w:r>
    </w:p>
    <w:p w14:paraId="66CCBB6C" w14:textId="77777777" w:rsidR="00F4400F" w:rsidRDefault="00BA33F5" w:rsidP="00BA33F5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2.1.</w:t>
      </w:r>
      <w:r w:rsidR="00F4400F">
        <w:rPr>
          <w:sz w:val="28"/>
          <w:szCs w:val="28"/>
        </w:rPr>
        <w:t>Право власності на Майно, передане за цим Договором, належить</w:t>
      </w:r>
      <w:r w:rsidR="00F4400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uk-UA"/>
        </w:rPr>
        <w:t>Погребищенській міській територіальній громаді</w:t>
      </w:r>
      <w:r>
        <w:rPr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-7"/>
          <w:sz w:val="28"/>
          <w:szCs w:val="28"/>
        </w:rPr>
        <w:t xml:space="preserve"> </w:t>
      </w:r>
      <w:r w:rsidR="00F4400F">
        <w:rPr>
          <w:sz w:val="28"/>
          <w:szCs w:val="28"/>
        </w:rPr>
        <w:t>особі</w:t>
      </w:r>
      <w:r w:rsidR="00F4400F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  <w:lang w:val="uk-UA"/>
        </w:rPr>
        <w:t xml:space="preserve"> Погребищенської міської ради</w:t>
      </w:r>
      <w:r w:rsidR="00F4400F">
        <w:rPr>
          <w:sz w:val="28"/>
          <w:szCs w:val="28"/>
        </w:rPr>
        <w:t>.</w:t>
      </w:r>
    </w:p>
    <w:p w14:paraId="573F15E5" w14:textId="77777777" w:rsidR="00F4400F" w:rsidRDefault="00BA33F5" w:rsidP="00BA33F5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2.2.</w:t>
      </w:r>
      <w:r w:rsidR="00F4400F">
        <w:rPr>
          <w:sz w:val="28"/>
          <w:szCs w:val="28"/>
        </w:rPr>
        <w:t>Укладення цього Договору не змінює права власності на Майно,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передан</w:t>
      </w:r>
      <w:r w:rsidR="006969CD">
        <w:rPr>
          <w:sz w:val="28"/>
          <w:szCs w:val="28"/>
          <w:lang w:val="uk-UA"/>
        </w:rPr>
        <w:t>ого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</w:t>
      </w:r>
      <w:r w:rsidR="006969CD">
        <w:rPr>
          <w:sz w:val="28"/>
          <w:szCs w:val="28"/>
          <w:lang w:val="uk-UA"/>
        </w:rPr>
        <w:t>еві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праві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господарського відання.</w:t>
      </w:r>
    </w:p>
    <w:p w14:paraId="2A37CF1B" w14:textId="77777777" w:rsidR="00F4400F" w:rsidRDefault="00BA33F5" w:rsidP="00BA33F5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2.3.</w:t>
      </w:r>
      <w:r w:rsidR="00F4400F">
        <w:rPr>
          <w:sz w:val="28"/>
          <w:szCs w:val="28"/>
        </w:rPr>
        <w:t>Користувачу забороняється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відчужувати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також здавати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його в оренду, надавати в оперативний або фінансовий лізинг, концесію чи 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інше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користування,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передавати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речові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передавати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його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заставу, в управління та вчиняти будь-які дії, що пов’язані із зміною цільового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призначення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lastRenderedPageBreak/>
        <w:t>Майна.</w:t>
      </w:r>
    </w:p>
    <w:p w14:paraId="3A10FB47" w14:textId="77777777" w:rsidR="00F4400F" w:rsidRDefault="00BA33F5" w:rsidP="00BA33F5">
      <w:pPr>
        <w:pStyle w:val="a7"/>
        <w:tabs>
          <w:tab w:val="left" w:pos="1663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2.4.</w:t>
      </w:r>
      <w:r w:rsidR="00F4400F">
        <w:rPr>
          <w:sz w:val="28"/>
          <w:szCs w:val="28"/>
        </w:rPr>
        <w:t>Будь-які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дії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щодо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можуть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здійснюватися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порядку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спосіб,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що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передбачені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нормами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чинного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умовами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Договору.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може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бути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використане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інші,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ніж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передбачені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цим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Договором,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цілі.</w:t>
      </w:r>
    </w:p>
    <w:p w14:paraId="38849CAC" w14:textId="77777777" w:rsidR="00F4400F" w:rsidRDefault="00BA33F5" w:rsidP="00BA33F5">
      <w:pPr>
        <w:pStyle w:val="a7"/>
        <w:tabs>
          <w:tab w:val="left" w:pos="1663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2.5.</w:t>
      </w:r>
      <w:r w:rsidR="00F4400F">
        <w:rPr>
          <w:sz w:val="28"/>
          <w:szCs w:val="28"/>
        </w:rPr>
        <w:t>Відповідальність за втрату (пошкодження, знищення) Майна несе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 з дати підписання Сторонами Акту приймання-передачі майна 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господарське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 до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дати повернення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Раді.</w:t>
      </w:r>
    </w:p>
    <w:p w14:paraId="527B5012" w14:textId="77777777" w:rsidR="00F4400F" w:rsidRDefault="00BA33F5" w:rsidP="00BA33F5">
      <w:pPr>
        <w:pStyle w:val="a7"/>
        <w:tabs>
          <w:tab w:val="left" w:pos="1663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2.6.</w:t>
      </w:r>
      <w:r w:rsidR="00F4400F">
        <w:rPr>
          <w:sz w:val="28"/>
          <w:szCs w:val="28"/>
        </w:rPr>
        <w:t>Облік Майна, яке передається у господарське відання відповідно до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 Договору, здійснюється у порядку, визначеному чинним законодавством.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Відображення майна на балансі Користувача починається у день підписання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Сторонами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приймання-передачі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закінчується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днем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підписання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Сторонами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повернення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(підписанням іншого рівноцінного документу про повернення майна – уразі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ухилення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від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підписання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Акту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повернення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Раді).</w:t>
      </w:r>
    </w:p>
    <w:p w14:paraId="5FBB975B" w14:textId="77777777" w:rsidR="00F4400F" w:rsidRDefault="00BA33F5" w:rsidP="00BA33F5">
      <w:pPr>
        <w:pStyle w:val="a7"/>
        <w:tabs>
          <w:tab w:val="left" w:pos="1663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2.7.</w:t>
      </w:r>
      <w:r w:rsidR="00F4400F">
        <w:rPr>
          <w:sz w:val="28"/>
          <w:szCs w:val="28"/>
        </w:rPr>
        <w:t>Проведення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щорічної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інвентаризації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здійснюється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рішенням Користувача в установленому законодавством порядку. Рада може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вимагати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проведення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Користувачем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інвентаризації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випадках,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передбачених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законодавством.</w:t>
      </w:r>
    </w:p>
    <w:p w14:paraId="3AAA6F93" w14:textId="77777777" w:rsidR="00F4400F" w:rsidRPr="00DE4AB3" w:rsidRDefault="00F4400F">
      <w:pPr>
        <w:pStyle w:val="1"/>
        <w:numPr>
          <w:ilvl w:val="1"/>
          <w:numId w:val="31"/>
        </w:numPr>
        <w:tabs>
          <w:tab w:val="left" w:pos="2002"/>
        </w:tabs>
        <w:kinsoku w:val="0"/>
        <w:overflowPunct w:val="0"/>
        <w:spacing w:before="2" w:line="319" w:lineRule="exact"/>
        <w:ind w:left="2001" w:hanging="282"/>
        <w:rPr>
          <w:sz w:val="24"/>
          <w:szCs w:val="24"/>
        </w:rPr>
      </w:pPr>
      <w:r w:rsidRPr="00DE4AB3">
        <w:rPr>
          <w:sz w:val="24"/>
          <w:szCs w:val="24"/>
        </w:rPr>
        <w:t>УМОВИ</w:t>
      </w:r>
      <w:r w:rsidRPr="00DE4AB3">
        <w:rPr>
          <w:spacing w:val="-2"/>
          <w:sz w:val="24"/>
          <w:szCs w:val="24"/>
        </w:rPr>
        <w:t xml:space="preserve"> </w:t>
      </w:r>
      <w:r w:rsidRPr="00DE4AB3">
        <w:rPr>
          <w:sz w:val="24"/>
          <w:szCs w:val="24"/>
        </w:rPr>
        <w:t>ПЕРЕДАЧІ ТА</w:t>
      </w:r>
      <w:r w:rsidRPr="00DE4AB3">
        <w:rPr>
          <w:spacing w:val="-2"/>
          <w:sz w:val="24"/>
          <w:szCs w:val="24"/>
        </w:rPr>
        <w:t xml:space="preserve"> </w:t>
      </w:r>
      <w:r w:rsidRPr="00DE4AB3">
        <w:rPr>
          <w:sz w:val="24"/>
          <w:szCs w:val="24"/>
        </w:rPr>
        <w:t>ПОВЕРНЕННЯ</w:t>
      </w:r>
      <w:r w:rsidRPr="00DE4AB3">
        <w:rPr>
          <w:spacing w:val="-3"/>
          <w:sz w:val="24"/>
          <w:szCs w:val="24"/>
        </w:rPr>
        <w:t xml:space="preserve"> </w:t>
      </w:r>
      <w:r w:rsidRPr="00DE4AB3">
        <w:rPr>
          <w:sz w:val="24"/>
          <w:szCs w:val="24"/>
        </w:rPr>
        <w:t>МАЙНА</w:t>
      </w:r>
    </w:p>
    <w:p w14:paraId="37873B5C" w14:textId="77777777" w:rsidR="00F4400F" w:rsidRDefault="00BA33F5" w:rsidP="00BA33F5">
      <w:pPr>
        <w:pStyle w:val="a7"/>
        <w:tabs>
          <w:tab w:val="left" w:pos="1663"/>
        </w:tabs>
        <w:kinsoku w:val="0"/>
        <w:overflowPunct w:val="0"/>
        <w:ind w:left="-366" w:right="239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3.1.</w:t>
      </w:r>
      <w:r w:rsidR="00F4400F">
        <w:rPr>
          <w:sz w:val="28"/>
          <w:szCs w:val="28"/>
        </w:rPr>
        <w:t xml:space="preserve">Майно повинно бути передане та прийняте протягом </w:t>
      </w:r>
      <w:r w:rsidR="00F4400F" w:rsidRPr="002A1205">
        <w:rPr>
          <w:b/>
          <w:sz w:val="28"/>
          <w:szCs w:val="28"/>
        </w:rPr>
        <w:t>трьох</w:t>
      </w:r>
      <w:r w:rsidR="00F4400F">
        <w:rPr>
          <w:sz w:val="28"/>
          <w:szCs w:val="28"/>
        </w:rPr>
        <w:t xml:space="preserve"> робочих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днів з моменту укладання Договору. Підписанням Акту-приймання передачі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 у господарське відання Користувач засвідчує, що Майно приймається 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повному обсязі, не має пошкоджень та може бути використане за цільовим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призначенням.</w:t>
      </w:r>
    </w:p>
    <w:p w14:paraId="59FD13E8" w14:textId="77777777" w:rsidR="00F4400F" w:rsidRDefault="00BA33F5" w:rsidP="00BA33F5">
      <w:pPr>
        <w:pStyle w:val="a7"/>
        <w:tabs>
          <w:tab w:val="left" w:pos="1664"/>
        </w:tabs>
        <w:kinsoku w:val="0"/>
        <w:overflowPunct w:val="0"/>
        <w:ind w:left="-366" w:right="24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3.2.</w:t>
      </w:r>
      <w:r w:rsidR="00F4400F">
        <w:rPr>
          <w:sz w:val="28"/>
          <w:szCs w:val="28"/>
        </w:rPr>
        <w:t>Передача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тягне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собою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виникнення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70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власності на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це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Майно.</w:t>
      </w:r>
    </w:p>
    <w:p w14:paraId="5CF1A32A" w14:textId="77777777" w:rsidR="00F4400F" w:rsidRPr="006969CD" w:rsidRDefault="00BA33F5" w:rsidP="00BA33F5">
      <w:pPr>
        <w:pStyle w:val="a7"/>
        <w:tabs>
          <w:tab w:val="left" w:pos="1664"/>
        </w:tabs>
        <w:kinsoku w:val="0"/>
        <w:overflowPunct w:val="0"/>
        <w:ind w:left="-366" w:right="24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3.3.</w:t>
      </w:r>
      <w:r w:rsidR="00F4400F" w:rsidRPr="006969CD">
        <w:rPr>
          <w:sz w:val="28"/>
          <w:szCs w:val="28"/>
          <w:lang w:val="uk-UA"/>
        </w:rPr>
        <w:t>У випадку ліквідації, реорганізації чи зміни організаційно-правової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форми Користувача, або зміни правового режиму майна, яке було передано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 xml:space="preserve">йому на праві господарського відання, Користувач повинен у </w:t>
      </w:r>
      <w:r w:rsidR="00F4400F" w:rsidRPr="002A1205">
        <w:rPr>
          <w:b/>
          <w:sz w:val="28"/>
          <w:szCs w:val="28"/>
          <w:lang w:val="uk-UA"/>
        </w:rPr>
        <w:t xml:space="preserve">місячний </w:t>
      </w:r>
      <w:r w:rsidR="00F4400F" w:rsidRPr="006969CD">
        <w:rPr>
          <w:sz w:val="28"/>
          <w:szCs w:val="28"/>
          <w:lang w:val="uk-UA"/>
        </w:rPr>
        <w:t>термін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повернути Раді зазначене Майно у технічному стані, не гіршому, ніж на час</w:t>
      </w:r>
      <w:r w:rsidR="00F4400F" w:rsidRPr="006969CD">
        <w:rPr>
          <w:spacing w:val="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передачі</w:t>
      </w:r>
      <w:r w:rsidR="00F4400F" w:rsidRPr="006969CD">
        <w:rPr>
          <w:spacing w:val="-5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на</w:t>
      </w:r>
      <w:r w:rsidR="00F4400F" w:rsidRPr="006969CD">
        <w:rPr>
          <w:spacing w:val="-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праві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господарського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відання,</w:t>
      </w:r>
      <w:r w:rsidR="00F4400F" w:rsidRPr="006969CD">
        <w:rPr>
          <w:spacing w:val="-3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</w:t>
      </w:r>
      <w:r w:rsidR="00F4400F" w:rsidRPr="006969CD">
        <w:rPr>
          <w:spacing w:val="-1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урахуванням</w:t>
      </w:r>
      <w:r w:rsidR="00F4400F" w:rsidRPr="006969CD">
        <w:rPr>
          <w:spacing w:val="-5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його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фізичного</w:t>
      </w:r>
      <w:r w:rsidR="00F4400F" w:rsidRPr="006969CD">
        <w:rPr>
          <w:spacing w:val="-2"/>
          <w:sz w:val="28"/>
          <w:szCs w:val="28"/>
          <w:lang w:val="uk-UA"/>
        </w:rPr>
        <w:t xml:space="preserve"> </w:t>
      </w:r>
      <w:r w:rsidR="00F4400F" w:rsidRPr="006969CD">
        <w:rPr>
          <w:sz w:val="28"/>
          <w:szCs w:val="28"/>
          <w:lang w:val="uk-UA"/>
        </w:rPr>
        <w:t>зносу.</w:t>
      </w:r>
    </w:p>
    <w:p w14:paraId="3D0D7413" w14:textId="77777777" w:rsidR="00F4400F" w:rsidRDefault="00173451" w:rsidP="00173451">
      <w:pPr>
        <w:pStyle w:val="a7"/>
        <w:tabs>
          <w:tab w:val="left" w:pos="1664"/>
        </w:tabs>
        <w:kinsoku w:val="0"/>
        <w:overflowPunct w:val="0"/>
        <w:ind w:left="-366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3.2.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разі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закінчення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строку,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припинення,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дострокового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розірвання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 Договору Користувач повинен у визначений Радою строк повернути Раді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зазначене Майно у технічному стані, не гіршому, ніж на час передачі на праві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господарського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відання,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урахуванням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його фізичного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зносу.</w:t>
      </w:r>
    </w:p>
    <w:p w14:paraId="482AD35F" w14:textId="77777777" w:rsidR="00F4400F" w:rsidRDefault="00173451" w:rsidP="00173451">
      <w:pPr>
        <w:pStyle w:val="a7"/>
        <w:tabs>
          <w:tab w:val="left" w:pos="1662"/>
        </w:tabs>
        <w:kinsoku w:val="0"/>
        <w:overflowPunct w:val="0"/>
        <w:spacing w:before="65"/>
        <w:ind w:left="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3.3.</w:t>
      </w:r>
      <w:r w:rsidR="00F4400F">
        <w:rPr>
          <w:sz w:val="28"/>
          <w:szCs w:val="28"/>
        </w:rPr>
        <w:t>Майно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вважається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повернутим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Користувачем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після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підписання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Сторонами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повернення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майна.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Невмотивована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відмова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</w:t>
      </w:r>
      <w:r w:rsidR="00F4400F">
        <w:rPr>
          <w:spacing w:val="70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підписання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акту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не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допускається.</w:t>
      </w:r>
    </w:p>
    <w:p w14:paraId="2DFBAE84" w14:textId="77777777" w:rsidR="00F4400F" w:rsidRPr="00173451" w:rsidRDefault="00173451" w:rsidP="00173451">
      <w:pPr>
        <w:pStyle w:val="a7"/>
        <w:tabs>
          <w:tab w:val="left" w:pos="1662"/>
        </w:tabs>
        <w:kinsoku w:val="0"/>
        <w:overflowPunct w:val="0"/>
        <w:spacing w:before="1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3.4.У</w:t>
      </w:r>
      <w:r w:rsidR="00F4400F" w:rsidRPr="00173451">
        <w:rPr>
          <w:sz w:val="28"/>
          <w:szCs w:val="28"/>
          <w:lang w:val="uk-UA"/>
        </w:rPr>
        <w:t>разі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неповернення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Раді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Майна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або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повернення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його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в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стані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гіршому, ніж на час передачі на праві господарського відання, з урахуванням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його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фізичного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зносу,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збитки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нанесені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2A1205">
        <w:rPr>
          <w:spacing w:val="1"/>
          <w:sz w:val="28"/>
          <w:szCs w:val="28"/>
          <w:lang w:val="uk-UA"/>
        </w:rPr>
        <w:t>Погребищенській міській</w:t>
      </w:r>
      <w:r w:rsidR="00F4400F" w:rsidRPr="00173451">
        <w:rPr>
          <w:sz w:val="28"/>
          <w:szCs w:val="28"/>
          <w:lang w:val="uk-UA"/>
        </w:rPr>
        <w:t xml:space="preserve"> територіальн</w:t>
      </w:r>
      <w:r w:rsidR="002A1205">
        <w:rPr>
          <w:sz w:val="28"/>
          <w:szCs w:val="28"/>
          <w:lang w:val="uk-UA"/>
        </w:rPr>
        <w:t>ій</w:t>
      </w:r>
      <w:r w:rsidR="00F4400F" w:rsidRPr="00173451">
        <w:rPr>
          <w:sz w:val="28"/>
          <w:szCs w:val="28"/>
          <w:lang w:val="uk-UA"/>
        </w:rPr>
        <w:t xml:space="preserve"> громад</w:t>
      </w:r>
      <w:r w:rsidR="002A1205">
        <w:rPr>
          <w:sz w:val="28"/>
          <w:szCs w:val="28"/>
          <w:lang w:val="uk-UA"/>
        </w:rPr>
        <w:t>і</w:t>
      </w:r>
      <w:r w:rsidR="00F4400F" w:rsidRPr="00173451">
        <w:rPr>
          <w:sz w:val="28"/>
          <w:szCs w:val="28"/>
          <w:lang w:val="uk-UA"/>
        </w:rPr>
        <w:t xml:space="preserve"> відшкодовуються Користувачем в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повному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обсязі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протягом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2A1205">
        <w:rPr>
          <w:b/>
          <w:sz w:val="28"/>
          <w:szCs w:val="28"/>
          <w:lang w:val="uk-UA"/>
        </w:rPr>
        <w:t>одного</w:t>
      </w:r>
      <w:r w:rsidR="00F4400F" w:rsidRPr="002A1205">
        <w:rPr>
          <w:b/>
          <w:spacing w:val="1"/>
          <w:sz w:val="28"/>
          <w:szCs w:val="28"/>
          <w:lang w:val="uk-UA"/>
        </w:rPr>
        <w:t xml:space="preserve"> </w:t>
      </w:r>
      <w:r w:rsidR="00F4400F" w:rsidRPr="002A1205">
        <w:rPr>
          <w:b/>
          <w:sz w:val="28"/>
          <w:szCs w:val="28"/>
          <w:lang w:val="uk-UA"/>
        </w:rPr>
        <w:t>місяця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з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моменту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направлення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Радою</w:t>
      </w:r>
      <w:r w:rsidR="002A1205">
        <w:rPr>
          <w:sz w:val="28"/>
          <w:szCs w:val="28"/>
          <w:lang w:val="uk-UA"/>
        </w:rPr>
        <w:t xml:space="preserve"> </w:t>
      </w:r>
      <w:r w:rsidR="00F4400F" w:rsidRPr="00173451">
        <w:rPr>
          <w:spacing w:val="-67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відповідної</w:t>
      </w:r>
      <w:r w:rsidR="00F4400F" w:rsidRPr="00173451">
        <w:rPr>
          <w:spacing w:val="-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вимоги.</w:t>
      </w:r>
    </w:p>
    <w:p w14:paraId="2B62D0FA" w14:textId="77777777" w:rsidR="00F4400F" w:rsidRPr="00173451" w:rsidRDefault="00173451" w:rsidP="00173451">
      <w:pPr>
        <w:pStyle w:val="a7"/>
        <w:tabs>
          <w:tab w:val="left" w:pos="1662"/>
        </w:tabs>
        <w:kinsoku w:val="0"/>
        <w:overflowPunct w:val="0"/>
        <w:ind w:left="0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3.5.</w:t>
      </w:r>
      <w:r w:rsidR="00F4400F" w:rsidRPr="00173451">
        <w:rPr>
          <w:sz w:val="28"/>
          <w:szCs w:val="28"/>
          <w:lang w:val="uk-UA"/>
        </w:rPr>
        <w:t>Разом з Майном Раді передаються і матеріальні цінності, розміщені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на об’єкті господарського відання чи в об’єкті господарського відання, які не</w:t>
      </w:r>
      <w:r w:rsidR="00F4400F" w:rsidRPr="00173451">
        <w:rPr>
          <w:spacing w:val="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можуть</w:t>
      </w:r>
      <w:r w:rsidR="00F4400F" w:rsidRPr="00173451">
        <w:rPr>
          <w:spacing w:val="-3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бути відокремлені</w:t>
      </w:r>
      <w:r w:rsidR="00F4400F" w:rsidRPr="00173451">
        <w:rPr>
          <w:spacing w:val="-1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від</w:t>
      </w:r>
      <w:r w:rsidR="00F4400F" w:rsidRPr="00173451">
        <w:rPr>
          <w:spacing w:val="-2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Майна</w:t>
      </w:r>
      <w:r w:rsidR="00F4400F" w:rsidRPr="00173451">
        <w:rPr>
          <w:spacing w:val="-3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без</w:t>
      </w:r>
      <w:r w:rsidR="00F4400F" w:rsidRPr="00173451">
        <w:rPr>
          <w:spacing w:val="-2"/>
          <w:sz w:val="28"/>
          <w:szCs w:val="28"/>
          <w:lang w:val="uk-UA"/>
        </w:rPr>
        <w:t xml:space="preserve"> </w:t>
      </w:r>
      <w:r w:rsidR="00F4400F" w:rsidRPr="00173451">
        <w:rPr>
          <w:sz w:val="28"/>
          <w:szCs w:val="28"/>
          <w:lang w:val="uk-UA"/>
        </w:rPr>
        <w:t>його пошкодження.</w:t>
      </w:r>
    </w:p>
    <w:p w14:paraId="08F7C431" w14:textId="77777777" w:rsidR="00F4400F" w:rsidRDefault="00173451" w:rsidP="00173451">
      <w:pPr>
        <w:pStyle w:val="a7"/>
        <w:tabs>
          <w:tab w:val="left" w:pos="1662"/>
        </w:tabs>
        <w:kinsoku w:val="0"/>
        <w:overflowPunct w:val="0"/>
        <w:ind w:left="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3.6.</w:t>
      </w:r>
      <w:r w:rsidR="00F4400F">
        <w:rPr>
          <w:sz w:val="28"/>
          <w:szCs w:val="28"/>
        </w:rPr>
        <w:t>Право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включає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себе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володіння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обмежене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затвердженим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Радою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Положенням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 xml:space="preserve">порядок закріплення майна комунальної власності </w:t>
      </w:r>
      <w:r>
        <w:rPr>
          <w:sz w:val="28"/>
          <w:szCs w:val="28"/>
          <w:lang w:val="uk-UA"/>
        </w:rPr>
        <w:t>Погребищенської міської</w:t>
      </w:r>
      <w:r w:rsidR="00F4400F">
        <w:rPr>
          <w:sz w:val="28"/>
          <w:szCs w:val="28"/>
        </w:rPr>
        <w:t xml:space="preserve"> територіальної громади на праві господарського відання або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 xml:space="preserve">оперативного управління, умовами цього </w:t>
      </w:r>
      <w:r w:rsidR="00F4400F">
        <w:rPr>
          <w:sz w:val="28"/>
          <w:szCs w:val="28"/>
        </w:rPr>
        <w:lastRenderedPageBreak/>
        <w:t>Договору та чинним законодавством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України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розпорядження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Майном,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настає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моменту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підписання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уповноваженими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представниками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Власника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Користувачем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прийому-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передачі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господарське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Майна.</w:t>
      </w:r>
    </w:p>
    <w:p w14:paraId="242E3636" w14:textId="77777777" w:rsidR="00F4400F" w:rsidRDefault="00173451" w:rsidP="00173451">
      <w:pPr>
        <w:pStyle w:val="a7"/>
        <w:tabs>
          <w:tab w:val="left" w:pos="1662"/>
        </w:tabs>
        <w:kinsoku w:val="0"/>
        <w:overflowPunct w:val="0"/>
        <w:ind w:left="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3.7.</w:t>
      </w:r>
      <w:r w:rsidR="00F4400F">
        <w:rPr>
          <w:sz w:val="28"/>
          <w:szCs w:val="28"/>
        </w:rPr>
        <w:t>Акт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приймання-передачі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господарське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підписується Сторонами одночасно з передачею Майна в господарське 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 xml:space="preserve">Користувачу протягом </w:t>
      </w:r>
      <w:r w:rsidR="00F4400F" w:rsidRPr="002A1205">
        <w:rPr>
          <w:b/>
          <w:sz w:val="28"/>
          <w:szCs w:val="28"/>
        </w:rPr>
        <w:t>трьох робочих днів</w:t>
      </w:r>
      <w:r w:rsidR="00F4400F">
        <w:rPr>
          <w:sz w:val="28"/>
          <w:szCs w:val="28"/>
        </w:rPr>
        <w:t xml:space="preserve"> з моменту укладення цього Договору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згідно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вимогами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чинного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законодавства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України.</w:t>
      </w:r>
    </w:p>
    <w:p w14:paraId="1BE2881E" w14:textId="77777777" w:rsidR="00F4400F" w:rsidRDefault="00173451" w:rsidP="00173451">
      <w:pPr>
        <w:pStyle w:val="a7"/>
        <w:tabs>
          <w:tab w:val="left" w:pos="1662"/>
        </w:tabs>
        <w:kinsoku w:val="0"/>
        <w:overflowPunct w:val="0"/>
        <w:ind w:lef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3.8.</w:t>
      </w:r>
      <w:r w:rsidR="00F4400F">
        <w:rPr>
          <w:sz w:val="28"/>
          <w:szCs w:val="28"/>
        </w:rPr>
        <w:t>Після припинення цього Договору, у порядку встановленим цим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чинним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України,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тому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числі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разі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його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припинення шляхом розірвання з ініціативи однієї зі Сторін, визнання цього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 недійсним, не укладеним чи нікчемним, Користувач повертає Раді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 xml:space="preserve">Майно у погоджений Сторонами термін, але не пізніше </w:t>
      </w:r>
      <w:r w:rsidR="00F4400F" w:rsidRPr="00173451">
        <w:rPr>
          <w:b/>
          <w:sz w:val="28"/>
          <w:szCs w:val="28"/>
        </w:rPr>
        <w:t>20-ти календарних днів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із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дня настання вказаної події.</w:t>
      </w:r>
    </w:p>
    <w:p w14:paraId="5C8C99D9" w14:textId="77777777" w:rsidR="00F4400F" w:rsidRDefault="00173451" w:rsidP="00173451">
      <w:pPr>
        <w:pStyle w:val="a7"/>
        <w:tabs>
          <w:tab w:val="left" w:pos="1662"/>
        </w:tabs>
        <w:kinsoku w:val="0"/>
        <w:overflowPunct w:val="0"/>
        <w:spacing w:line="322" w:lineRule="exact"/>
        <w:ind w:left="0" w:righ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3.9.</w:t>
      </w:r>
      <w:r w:rsidR="00F4400F">
        <w:rPr>
          <w:sz w:val="28"/>
          <w:szCs w:val="28"/>
        </w:rPr>
        <w:t>Днем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припинення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чи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розірвання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є:</w:t>
      </w:r>
    </w:p>
    <w:p w14:paraId="18F70774" w14:textId="77777777" w:rsidR="00F4400F" w:rsidRDefault="00173451" w:rsidP="00173451">
      <w:pPr>
        <w:pStyle w:val="a7"/>
        <w:tabs>
          <w:tab w:val="left" w:pos="1355"/>
          <w:tab w:val="left" w:pos="2115"/>
          <w:tab w:val="left" w:pos="3944"/>
          <w:tab w:val="left" w:pos="4860"/>
          <w:tab w:val="left" w:pos="6063"/>
          <w:tab w:val="left" w:pos="7337"/>
          <w:tab w:val="left" w:pos="7957"/>
          <w:tab w:val="left" w:pos="9017"/>
          <w:tab w:val="left" w:pos="9586"/>
        </w:tabs>
        <w:kinsoku w:val="0"/>
        <w:overflowPunct w:val="0"/>
        <w:ind w:left="-60" w:right="242" w:firstLine="0"/>
        <w:jc w:val="lef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 w:rsidR="00F4400F">
        <w:rPr>
          <w:sz w:val="28"/>
          <w:szCs w:val="28"/>
        </w:rPr>
        <w:t>день</w:t>
      </w:r>
      <w:r w:rsidR="00F4400F">
        <w:rPr>
          <w:sz w:val="28"/>
          <w:szCs w:val="28"/>
        </w:rPr>
        <w:tab/>
        <w:t>встановлення</w:t>
      </w:r>
      <w:r w:rsidR="00F4400F">
        <w:rPr>
          <w:sz w:val="28"/>
          <w:szCs w:val="28"/>
        </w:rPr>
        <w:tab/>
        <w:t>факту</w:t>
      </w:r>
      <w:r w:rsidR="00F4400F">
        <w:rPr>
          <w:sz w:val="28"/>
          <w:szCs w:val="28"/>
        </w:rPr>
        <w:tab/>
        <w:t>загибелі</w:t>
      </w:r>
      <w:r w:rsidR="00F4400F">
        <w:rPr>
          <w:sz w:val="28"/>
          <w:szCs w:val="28"/>
        </w:rPr>
        <w:tab/>
        <w:t>(повного</w:t>
      </w:r>
      <w:r w:rsidR="00F4400F">
        <w:rPr>
          <w:sz w:val="28"/>
          <w:szCs w:val="28"/>
        </w:rPr>
        <w:tab/>
        <w:t>або</w:t>
      </w:r>
      <w:r w:rsidR="00F4400F">
        <w:rPr>
          <w:sz w:val="28"/>
          <w:szCs w:val="28"/>
        </w:rPr>
        <w:tab/>
        <w:t>такого,</w:t>
      </w:r>
      <w:r w:rsidR="00F4400F">
        <w:rPr>
          <w:sz w:val="28"/>
          <w:szCs w:val="28"/>
        </w:rPr>
        <w:tab/>
        <w:t>що</w:t>
      </w:r>
      <w:r w:rsidR="00F4400F">
        <w:rPr>
          <w:sz w:val="28"/>
          <w:szCs w:val="28"/>
        </w:rPr>
        <w:tab/>
        <w:t>не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піддається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відновленню,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руйнування)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Майна;</w:t>
      </w:r>
    </w:p>
    <w:p w14:paraId="57E5BD03" w14:textId="77777777" w:rsidR="00F4400F" w:rsidRDefault="00173451" w:rsidP="00173451">
      <w:pPr>
        <w:pStyle w:val="a7"/>
        <w:tabs>
          <w:tab w:val="left" w:pos="1355"/>
          <w:tab w:val="left" w:pos="2124"/>
          <w:tab w:val="left" w:pos="3790"/>
          <w:tab w:val="left" w:pos="4726"/>
          <w:tab w:val="left" w:pos="5139"/>
          <w:tab w:val="left" w:pos="6178"/>
          <w:tab w:val="left" w:pos="7075"/>
          <w:tab w:val="left" w:pos="8508"/>
          <w:tab w:val="left" w:pos="9355"/>
        </w:tabs>
        <w:kinsoku w:val="0"/>
        <w:overflowPunct w:val="0"/>
        <w:ind w:left="-60" w:right="242" w:firstLine="0"/>
        <w:jc w:val="lef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 w:rsidR="00F4400F">
        <w:rPr>
          <w:sz w:val="28"/>
          <w:szCs w:val="28"/>
        </w:rPr>
        <w:t>день</w:t>
      </w:r>
      <w:r w:rsidR="00F4400F">
        <w:rPr>
          <w:sz w:val="28"/>
          <w:szCs w:val="28"/>
        </w:rPr>
        <w:tab/>
        <w:t>припинення</w:t>
      </w:r>
      <w:r w:rsidR="00F4400F">
        <w:rPr>
          <w:sz w:val="28"/>
          <w:szCs w:val="28"/>
        </w:rPr>
        <w:tab/>
        <w:t>однієї</w:t>
      </w:r>
      <w:r w:rsidR="00F4400F">
        <w:rPr>
          <w:sz w:val="28"/>
          <w:szCs w:val="28"/>
        </w:rPr>
        <w:tab/>
        <w:t>зі</w:t>
      </w:r>
      <w:r w:rsidR="00F4400F">
        <w:rPr>
          <w:sz w:val="28"/>
          <w:szCs w:val="28"/>
        </w:rPr>
        <w:tab/>
        <w:t>Сторін</w:t>
      </w:r>
      <w:r w:rsidR="00F4400F">
        <w:rPr>
          <w:sz w:val="28"/>
          <w:szCs w:val="28"/>
        </w:rPr>
        <w:tab/>
        <w:t>цього</w:t>
      </w:r>
      <w:r w:rsidR="00F4400F">
        <w:rPr>
          <w:sz w:val="28"/>
          <w:szCs w:val="28"/>
        </w:rPr>
        <w:tab/>
        <w:t>Договору,</w:t>
      </w:r>
      <w:r w:rsidR="00F4400F">
        <w:rPr>
          <w:sz w:val="28"/>
          <w:szCs w:val="28"/>
        </w:rPr>
        <w:tab/>
        <w:t>якщо</w:t>
      </w:r>
      <w:r w:rsidR="00F4400F">
        <w:rPr>
          <w:sz w:val="28"/>
          <w:szCs w:val="28"/>
        </w:rPr>
        <w:tab/>
      </w:r>
      <w:r w:rsidR="00F4400F">
        <w:rPr>
          <w:spacing w:val="-1"/>
          <w:sz w:val="28"/>
          <w:szCs w:val="28"/>
        </w:rPr>
        <w:t>таке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припинення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не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передбачає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правонаступництва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даним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Договором;</w:t>
      </w:r>
    </w:p>
    <w:p w14:paraId="23910E0F" w14:textId="77777777" w:rsidR="00F4400F" w:rsidRDefault="00173451" w:rsidP="00173451">
      <w:pPr>
        <w:pStyle w:val="a7"/>
        <w:tabs>
          <w:tab w:val="left" w:pos="1355"/>
        </w:tabs>
        <w:kinsoku w:val="0"/>
        <w:overflowPunct w:val="0"/>
        <w:ind w:left="-60" w:right="245" w:firstLine="0"/>
        <w:jc w:val="lef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 w:rsidR="00F4400F">
        <w:rPr>
          <w:sz w:val="28"/>
          <w:szCs w:val="28"/>
        </w:rPr>
        <w:t>день</w:t>
      </w:r>
      <w:r w:rsidR="00F4400F">
        <w:rPr>
          <w:spacing w:val="26"/>
          <w:sz w:val="28"/>
          <w:szCs w:val="28"/>
        </w:rPr>
        <w:t xml:space="preserve"> </w:t>
      </w:r>
      <w:r w:rsidR="00F4400F">
        <w:rPr>
          <w:sz w:val="28"/>
          <w:szCs w:val="28"/>
        </w:rPr>
        <w:t>визнання</w:t>
      </w:r>
      <w:r w:rsidR="00F4400F">
        <w:rPr>
          <w:spacing w:val="29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28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рішенням</w:t>
      </w:r>
      <w:r w:rsidR="00F4400F">
        <w:rPr>
          <w:spacing w:val="28"/>
          <w:sz w:val="28"/>
          <w:szCs w:val="28"/>
        </w:rPr>
        <w:t xml:space="preserve"> </w:t>
      </w:r>
      <w:r w:rsidR="00F4400F">
        <w:rPr>
          <w:sz w:val="28"/>
          <w:szCs w:val="28"/>
        </w:rPr>
        <w:t>суду,</w:t>
      </w:r>
      <w:r w:rsidR="00F4400F">
        <w:rPr>
          <w:spacing w:val="28"/>
          <w:sz w:val="28"/>
          <w:szCs w:val="28"/>
        </w:rPr>
        <w:t xml:space="preserve"> </w:t>
      </w:r>
      <w:r w:rsidR="00F4400F">
        <w:rPr>
          <w:sz w:val="28"/>
          <w:szCs w:val="28"/>
        </w:rPr>
        <w:t>яке</w:t>
      </w:r>
      <w:r w:rsidR="00F4400F">
        <w:rPr>
          <w:spacing w:val="27"/>
          <w:sz w:val="28"/>
          <w:szCs w:val="28"/>
        </w:rPr>
        <w:t xml:space="preserve"> </w:t>
      </w:r>
      <w:r w:rsidR="00F4400F">
        <w:rPr>
          <w:sz w:val="28"/>
          <w:szCs w:val="28"/>
        </w:rPr>
        <w:t>набрало</w:t>
      </w:r>
      <w:r w:rsidR="00F4400F">
        <w:rPr>
          <w:spacing w:val="29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законної</w:t>
      </w:r>
      <w:r w:rsidR="00F4400F">
        <w:rPr>
          <w:spacing w:val="29"/>
          <w:sz w:val="28"/>
          <w:szCs w:val="28"/>
        </w:rPr>
        <w:t xml:space="preserve"> </w:t>
      </w:r>
      <w:r w:rsidR="00F4400F">
        <w:rPr>
          <w:sz w:val="28"/>
          <w:szCs w:val="28"/>
        </w:rPr>
        <w:t>сили</w:t>
      </w:r>
      <w:r w:rsidR="00F4400F">
        <w:rPr>
          <w:spacing w:val="29"/>
          <w:sz w:val="28"/>
          <w:szCs w:val="28"/>
        </w:rPr>
        <w:t xml:space="preserve"> </w:t>
      </w:r>
      <w:r w:rsidR="00F4400F">
        <w:rPr>
          <w:sz w:val="28"/>
          <w:szCs w:val="28"/>
        </w:rPr>
        <w:t>однієї</w:t>
      </w:r>
      <w:r w:rsidR="00F4400F">
        <w:rPr>
          <w:spacing w:val="30"/>
          <w:sz w:val="28"/>
          <w:szCs w:val="28"/>
        </w:rPr>
        <w:t xml:space="preserve"> </w:t>
      </w:r>
      <w:r w:rsidR="00F4400F">
        <w:rPr>
          <w:sz w:val="28"/>
          <w:szCs w:val="28"/>
        </w:rPr>
        <w:t>зі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Сторін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Банкрутом;</w:t>
      </w:r>
    </w:p>
    <w:p w14:paraId="0ED5137E" w14:textId="77777777" w:rsidR="00F4400F" w:rsidRDefault="00173451" w:rsidP="00173451">
      <w:pPr>
        <w:pStyle w:val="a7"/>
        <w:tabs>
          <w:tab w:val="left" w:pos="1355"/>
        </w:tabs>
        <w:kinsoku w:val="0"/>
        <w:overflowPunct w:val="0"/>
        <w:ind w:left="-6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 w:rsidR="00F4400F">
        <w:rPr>
          <w:sz w:val="28"/>
          <w:szCs w:val="28"/>
        </w:rPr>
        <w:t>день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укладення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письмовій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формі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додаткової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угоди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припинення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або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день,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який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збігається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календарною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датою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визначеною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такою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додатковою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угодою;</w:t>
      </w:r>
    </w:p>
    <w:p w14:paraId="1F598B89" w14:textId="77777777" w:rsidR="00F4400F" w:rsidRDefault="00173451" w:rsidP="00173451">
      <w:pPr>
        <w:pStyle w:val="a7"/>
        <w:tabs>
          <w:tab w:val="left" w:pos="1355"/>
        </w:tabs>
        <w:kinsoku w:val="0"/>
        <w:overflowPunct w:val="0"/>
        <w:ind w:left="-6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 w:rsidR="00F4400F">
        <w:rPr>
          <w:sz w:val="28"/>
          <w:szCs w:val="28"/>
        </w:rPr>
        <w:t>день набрання законної сили рішенням суду про розірвання Договору,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визнання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його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недійсним,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не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укладеним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або нікчемним;</w:t>
      </w:r>
    </w:p>
    <w:p w14:paraId="494ADA8A" w14:textId="77777777" w:rsidR="00F4400F" w:rsidRDefault="00173451" w:rsidP="00173451">
      <w:pPr>
        <w:pStyle w:val="a7"/>
        <w:tabs>
          <w:tab w:val="left" w:pos="1355"/>
        </w:tabs>
        <w:kinsoku w:val="0"/>
        <w:overflowPunct w:val="0"/>
        <w:ind w:left="-6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 w:rsidR="00F4400F">
        <w:rPr>
          <w:sz w:val="28"/>
          <w:szCs w:val="28"/>
        </w:rPr>
        <w:t>день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отримання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Користувачем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повідомлення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односторонню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відмову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 від Договору;</w:t>
      </w:r>
    </w:p>
    <w:p w14:paraId="57AEBCD1" w14:textId="77777777" w:rsidR="00F4400F" w:rsidRDefault="00173451" w:rsidP="00173451">
      <w:pPr>
        <w:pStyle w:val="a7"/>
        <w:tabs>
          <w:tab w:val="left" w:pos="1355"/>
        </w:tabs>
        <w:kinsoku w:val="0"/>
        <w:overflowPunct w:val="0"/>
        <w:spacing w:before="65" w:line="242" w:lineRule="auto"/>
        <w:ind w:left="0" w:right="24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</w:t>
      </w:r>
      <w:r w:rsidR="00F4400F">
        <w:rPr>
          <w:sz w:val="28"/>
          <w:szCs w:val="28"/>
        </w:rPr>
        <w:t>день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отримання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Користувачем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повідомлення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прийняття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Радою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 зміну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правового режиму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Майна.</w:t>
      </w:r>
    </w:p>
    <w:p w14:paraId="658E9236" w14:textId="77777777" w:rsidR="00F4400F" w:rsidRPr="00D67D27" w:rsidRDefault="00173451" w:rsidP="00173451">
      <w:pPr>
        <w:pStyle w:val="a7"/>
        <w:tabs>
          <w:tab w:val="left" w:pos="1662"/>
        </w:tabs>
        <w:kinsoku w:val="0"/>
        <w:overflowPunct w:val="0"/>
        <w:ind w:left="0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3.10.</w:t>
      </w:r>
      <w:r w:rsidR="00F4400F" w:rsidRPr="00D67D27">
        <w:rPr>
          <w:sz w:val="28"/>
          <w:szCs w:val="28"/>
          <w:lang w:val="uk-UA"/>
        </w:rPr>
        <w:t>Будь-які поліпшення Майна (в тому числі невід’ємні), здійсненні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Користувачем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під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час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дії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цього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Договору,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є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комунальною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власністю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2A1205">
        <w:rPr>
          <w:spacing w:val="1"/>
          <w:sz w:val="28"/>
          <w:szCs w:val="28"/>
          <w:lang w:val="uk-UA"/>
        </w:rPr>
        <w:t>Погребищенської міської ради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та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не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підлягають</w:t>
      </w:r>
      <w:r w:rsidR="00F4400F" w:rsidRPr="00D67D27">
        <w:rPr>
          <w:spacing w:val="-3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компенсації.</w:t>
      </w:r>
    </w:p>
    <w:p w14:paraId="298C1E3A" w14:textId="77777777" w:rsidR="00F4400F" w:rsidRPr="00173451" w:rsidRDefault="00F4400F">
      <w:pPr>
        <w:pStyle w:val="1"/>
        <w:numPr>
          <w:ilvl w:val="1"/>
          <w:numId w:val="31"/>
        </w:numPr>
        <w:tabs>
          <w:tab w:val="left" w:pos="3918"/>
        </w:tabs>
        <w:kinsoku w:val="0"/>
        <w:overflowPunct w:val="0"/>
        <w:spacing w:line="319" w:lineRule="exact"/>
        <w:ind w:left="3917"/>
        <w:rPr>
          <w:sz w:val="24"/>
          <w:szCs w:val="24"/>
        </w:rPr>
      </w:pPr>
      <w:r w:rsidRPr="00173451">
        <w:rPr>
          <w:sz w:val="24"/>
          <w:szCs w:val="24"/>
        </w:rPr>
        <w:t>ОБОВ’ЯЗКИ</w:t>
      </w:r>
      <w:r w:rsidRPr="00173451">
        <w:rPr>
          <w:spacing w:val="-4"/>
          <w:sz w:val="24"/>
          <w:szCs w:val="24"/>
        </w:rPr>
        <w:t xml:space="preserve"> </w:t>
      </w:r>
      <w:r w:rsidRPr="00173451">
        <w:rPr>
          <w:sz w:val="24"/>
          <w:szCs w:val="24"/>
        </w:rPr>
        <w:t>РАДИ</w:t>
      </w:r>
    </w:p>
    <w:p w14:paraId="7F704D2A" w14:textId="77777777" w:rsidR="00F4400F" w:rsidRDefault="00F4400F">
      <w:pPr>
        <w:pStyle w:val="a3"/>
        <w:kinsoku w:val="0"/>
        <w:overflowPunct w:val="0"/>
        <w:spacing w:line="320" w:lineRule="exact"/>
        <w:ind w:left="1073" w:firstLine="0"/>
      </w:pPr>
      <w:r>
        <w:t>4.1.</w:t>
      </w:r>
      <w:r>
        <w:rPr>
          <w:spacing w:val="-3"/>
        </w:rPr>
        <w:t xml:space="preserve"> </w:t>
      </w:r>
      <w:r>
        <w:t>Рада</w:t>
      </w:r>
      <w:r>
        <w:rPr>
          <w:spacing w:val="-3"/>
        </w:rPr>
        <w:t xml:space="preserve"> </w:t>
      </w:r>
      <w:r>
        <w:t>зобов’язана:</w:t>
      </w:r>
    </w:p>
    <w:p w14:paraId="124D4A02" w14:textId="77777777" w:rsidR="00F4400F" w:rsidRDefault="00173451" w:rsidP="00173451">
      <w:pPr>
        <w:pStyle w:val="a7"/>
        <w:tabs>
          <w:tab w:val="left" w:pos="1662"/>
        </w:tabs>
        <w:kinsoku w:val="0"/>
        <w:overflowPunct w:val="0"/>
        <w:ind w:left="-367" w:right="24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4.1.1.</w:t>
      </w:r>
      <w:r w:rsidR="00F4400F">
        <w:rPr>
          <w:sz w:val="28"/>
          <w:szCs w:val="28"/>
        </w:rPr>
        <w:t>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порядку,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строки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умовах,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передбачених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Договором,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згідно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приймання-передачі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господарське відання. Разом з майном мають бути передані належним чином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посвідчені копії технічної документації, необхідної для належної експлуатації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Майна,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а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також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інвентарні картки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обліку.</w:t>
      </w:r>
    </w:p>
    <w:p w14:paraId="3A1CEB0B" w14:textId="77777777" w:rsidR="00F4400F" w:rsidRDefault="00173451" w:rsidP="005F139F">
      <w:pPr>
        <w:pStyle w:val="a7"/>
        <w:tabs>
          <w:tab w:val="left" w:pos="1662"/>
        </w:tabs>
        <w:kinsoku w:val="0"/>
        <w:overflowPunct w:val="0"/>
        <w:ind w:left="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4.1.2.</w:t>
      </w:r>
      <w:r w:rsidR="00F4400F">
        <w:rPr>
          <w:sz w:val="28"/>
          <w:szCs w:val="28"/>
        </w:rPr>
        <w:t>Не вчиняти дій, що перешкоджають Користувачу виконувати свої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договірні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зобов'язання.</w:t>
      </w:r>
    </w:p>
    <w:p w14:paraId="0271E74E" w14:textId="77777777" w:rsidR="00F4400F" w:rsidRPr="00173451" w:rsidRDefault="005F139F" w:rsidP="005F139F">
      <w:pPr>
        <w:pStyle w:val="1"/>
        <w:kinsoku w:val="0"/>
        <w:overflowPunct w:val="0"/>
        <w:spacing w:before="4" w:line="319" w:lineRule="exact"/>
        <w:ind w:left="0"/>
        <w:jc w:val="center"/>
        <w:rPr>
          <w:sz w:val="24"/>
          <w:szCs w:val="24"/>
        </w:rPr>
      </w:pPr>
      <w:r>
        <w:rPr>
          <w:sz w:val="24"/>
          <w:szCs w:val="24"/>
          <w:lang w:val="uk-UA"/>
        </w:rPr>
        <w:t>5.</w:t>
      </w:r>
      <w:r w:rsidR="00DE4AB3">
        <w:rPr>
          <w:sz w:val="24"/>
          <w:szCs w:val="24"/>
          <w:lang w:val="uk-UA"/>
        </w:rPr>
        <w:t xml:space="preserve"> </w:t>
      </w:r>
      <w:r w:rsidR="00F4400F" w:rsidRPr="00DE4AB3">
        <w:rPr>
          <w:sz w:val="24"/>
          <w:szCs w:val="24"/>
        </w:rPr>
        <w:t>ОБОВ`ЯЗКИ</w:t>
      </w:r>
      <w:r w:rsidR="00F4400F" w:rsidRPr="00DE4AB3">
        <w:rPr>
          <w:spacing w:val="-3"/>
          <w:sz w:val="24"/>
          <w:szCs w:val="24"/>
        </w:rPr>
        <w:t xml:space="preserve"> </w:t>
      </w:r>
      <w:r w:rsidR="00F4400F" w:rsidRPr="00DE4AB3">
        <w:rPr>
          <w:sz w:val="24"/>
          <w:szCs w:val="24"/>
        </w:rPr>
        <w:t>КОРИСТУВАЧА</w:t>
      </w:r>
    </w:p>
    <w:p w14:paraId="66C35ACC" w14:textId="77777777" w:rsidR="00F4400F" w:rsidRDefault="00F4400F">
      <w:pPr>
        <w:pStyle w:val="a3"/>
        <w:kinsoku w:val="0"/>
        <w:overflowPunct w:val="0"/>
        <w:spacing w:line="319" w:lineRule="exact"/>
        <w:ind w:left="1073" w:firstLine="0"/>
      </w:pPr>
      <w:r>
        <w:t>5.1.</w:t>
      </w:r>
      <w:r>
        <w:rPr>
          <w:spacing w:val="-4"/>
        </w:rPr>
        <w:t xml:space="preserve"> </w:t>
      </w:r>
      <w:r>
        <w:t>Користувач</w:t>
      </w:r>
      <w:r>
        <w:rPr>
          <w:spacing w:val="-2"/>
        </w:rPr>
        <w:t xml:space="preserve"> </w:t>
      </w:r>
      <w:r>
        <w:t>зобов’язаний:</w:t>
      </w:r>
    </w:p>
    <w:p w14:paraId="6F7F3E8B" w14:textId="77777777" w:rsidR="00F4400F" w:rsidRDefault="00173451" w:rsidP="00173451">
      <w:pPr>
        <w:pStyle w:val="a3"/>
        <w:kinsoku w:val="0"/>
        <w:overflowPunct w:val="0"/>
        <w:ind w:left="0" w:right="241" w:firstLine="0"/>
      </w:pPr>
      <w:r>
        <w:rPr>
          <w:spacing w:val="1"/>
          <w:lang w:val="uk-UA"/>
        </w:rPr>
        <w:t>5.1.1.</w:t>
      </w:r>
      <w:r w:rsidR="00F4400F">
        <w:rPr>
          <w:spacing w:val="1"/>
        </w:rPr>
        <w:t xml:space="preserve"> </w:t>
      </w:r>
      <w:r w:rsidR="00F4400F">
        <w:t>В</w:t>
      </w:r>
      <w:r w:rsidR="00F4400F">
        <w:rPr>
          <w:spacing w:val="1"/>
        </w:rPr>
        <w:t xml:space="preserve"> </w:t>
      </w:r>
      <w:r w:rsidR="00F4400F">
        <w:t>порядку,</w:t>
      </w:r>
      <w:r w:rsidR="00F4400F">
        <w:rPr>
          <w:spacing w:val="1"/>
        </w:rPr>
        <w:t xml:space="preserve"> </w:t>
      </w:r>
      <w:r w:rsidR="00F4400F">
        <w:t>строки</w:t>
      </w:r>
      <w:r w:rsidR="00F4400F">
        <w:rPr>
          <w:spacing w:val="1"/>
        </w:rPr>
        <w:t xml:space="preserve"> </w:t>
      </w:r>
      <w:r w:rsidR="00F4400F">
        <w:t>та</w:t>
      </w:r>
      <w:r w:rsidR="00F4400F">
        <w:rPr>
          <w:spacing w:val="1"/>
        </w:rPr>
        <w:t xml:space="preserve"> </w:t>
      </w:r>
      <w:r w:rsidR="00F4400F">
        <w:t>на</w:t>
      </w:r>
      <w:r w:rsidR="00F4400F">
        <w:rPr>
          <w:spacing w:val="1"/>
        </w:rPr>
        <w:t xml:space="preserve"> </w:t>
      </w:r>
      <w:r w:rsidR="00F4400F">
        <w:t>умовах,</w:t>
      </w:r>
      <w:r w:rsidR="00F4400F">
        <w:rPr>
          <w:spacing w:val="1"/>
        </w:rPr>
        <w:t xml:space="preserve"> </w:t>
      </w:r>
      <w:r w:rsidR="00F4400F">
        <w:t>передбачених</w:t>
      </w:r>
      <w:r w:rsidR="00F4400F">
        <w:rPr>
          <w:spacing w:val="1"/>
        </w:rPr>
        <w:t xml:space="preserve"> </w:t>
      </w:r>
      <w:r w:rsidR="00F4400F">
        <w:t>цим</w:t>
      </w:r>
      <w:r w:rsidR="00F4400F">
        <w:rPr>
          <w:spacing w:val="1"/>
        </w:rPr>
        <w:t xml:space="preserve"> </w:t>
      </w:r>
      <w:r w:rsidR="00F4400F">
        <w:t>Договором,</w:t>
      </w:r>
      <w:r w:rsidR="00F4400F">
        <w:rPr>
          <w:spacing w:val="1"/>
        </w:rPr>
        <w:t xml:space="preserve"> </w:t>
      </w:r>
      <w:r w:rsidR="00F4400F">
        <w:t>прийняти</w:t>
      </w:r>
      <w:r w:rsidR="00F4400F">
        <w:rPr>
          <w:spacing w:val="1"/>
        </w:rPr>
        <w:t xml:space="preserve"> </w:t>
      </w:r>
      <w:r w:rsidR="00F4400F">
        <w:t>Майно</w:t>
      </w:r>
      <w:r w:rsidR="00F4400F">
        <w:rPr>
          <w:spacing w:val="1"/>
        </w:rPr>
        <w:t xml:space="preserve"> </w:t>
      </w:r>
      <w:r w:rsidR="00F4400F">
        <w:t>згідно</w:t>
      </w:r>
      <w:r w:rsidR="00F4400F">
        <w:rPr>
          <w:spacing w:val="1"/>
        </w:rPr>
        <w:t xml:space="preserve"> </w:t>
      </w:r>
      <w:r w:rsidR="00F4400F">
        <w:t>з</w:t>
      </w:r>
      <w:r w:rsidR="00F4400F">
        <w:rPr>
          <w:spacing w:val="1"/>
        </w:rPr>
        <w:t xml:space="preserve"> </w:t>
      </w:r>
      <w:r w:rsidR="00F4400F">
        <w:t>Актом</w:t>
      </w:r>
      <w:r w:rsidR="00F4400F">
        <w:rPr>
          <w:spacing w:val="1"/>
        </w:rPr>
        <w:t xml:space="preserve"> </w:t>
      </w:r>
      <w:r w:rsidR="00F4400F">
        <w:t>приймання-передачі</w:t>
      </w:r>
      <w:r w:rsidR="00F4400F">
        <w:rPr>
          <w:spacing w:val="1"/>
        </w:rPr>
        <w:t xml:space="preserve"> </w:t>
      </w:r>
      <w:r w:rsidR="00F4400F">
        <w:t>майна</w:t>
      </w:r>
      <w:r w:rsidR="00F4400F">
        <w:rPr>
          <w:spacing w:val="1"/>
        </w:rPr>
        <w:t xml:space="preserve"> </w:t>
      </w:r>
      <w:r w:rsidR="00F4400F">
        <w:t>у</w:t>
      </w:r>
      <w:r w:rsidR="00F4400F">
        <w:rPr>
          <w:spacing w:val="1"/>
        </w:rPr>
        <w:t xml:space="preserve"> </w:t>
      </w:r>
      <w:r w:rsidR="00F4400F">
        <w:t>господарське</w:t>
      </w:r>
      <w:r w:rsidR="002A1205">
        <w:rPr>
          <w:lang w:val="uk-UA"/>
        </w:rPr>
        <w:t xml:space="preserve"> </w:t>
      </w:r>
      <w:r w:rsidR="00F4400F">
        <w:rPr>
          <w:spacing w:val="-67"/>
        </w:rPr>
        <w:t xml:space="preserve"> </w:t>
      </w:r>
      <w:r w:rsidR="00F4400F">
        <w:t>відання.</w:t>
      </w:r>
    </w:p>
    <w:p w14:paraId="7F8F43B1" w14:textId="77777777" w:rsidR="00F4400F" w:rsidRDefault="00173451" w:rsidP="00173451">
      <w:pPr>
        <w:pStyle w:val="a7"/>
        <w:tabs>
          <w:tab w:val="left" w:pos="1662"/>
        </w:tabs>
        <w:kinsoku w:val="0"/>
        <w:overflowPunct w:val="0"/>
        <w:spacing w:before="1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5.1.2.</w:t>
      </w:r>
      <w:r w:rsidR="00F4400F">
        <w:rPr>
          <w:sz w:val="28"/>
          <w:szCs w:val="28"/>
        </w:rPr>
        <w:t>Утримувати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прилеглу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територію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належному</w:t>
      </w:r>
      <w:r w:rsidR="00F4400F">
        <w:rPr>
          <w:spacing w:val="70"/>
          <w:sz w:val="28"/>
          <w:szCs w:val="28"/>
        </w:rPr>
        <w:t xml:space="preserve"> </w:t>
      </w:r>
      <w:r w:rsidR="00F4400F">
        <w:rPr>
          <w:sz w:val="28"/>
          <w:szCs w:val="28"/>
        </w:rPr>
        <w:t>стані.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Якщо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об’єктом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являється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нежитлове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приміщення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житловому чи нежитловому будинку, здійснювати обслуговування теплових,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водопровідних,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каналізаційних,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електричних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вентиляційних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мереж,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їх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 xml:space="preserve">поточний ремонт, а при </w:t>
      </w:r>
      <w:r w:rsidR="00F4400F">
        <w:rPr>
          <w:sz w:val="28"/>
          <w:szCs w:val="28"/>
        </w:rPr>
        <w:lastRenderedPageBreak/>
        <w:t>необхідності – забезпечити доступ експлуатаційних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організацій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мереж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метою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їх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профілактичного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огляду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ремонту.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Дотримуватись усіх санітарних норм та правил. Забезпечувати умови безпечної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безаварійної експлуатації Майна.</w:t>
      </w:r>
    </w:p>
    <w:p w14:paraId="3624DE67" w14:textId="77777777" w:rsidR="00F4400F" w:rsidRDefault="005F139F" w:rsidP="005F139F">
      <w:pPr>
        <w:pStyle w:val="a7"/>
        <w:tabs>
          <w:tab w:val="left" w:pos="142"/>
        </w:tabs>
        <w:kinsoku w:val="0"/>
        <w:overflowPunct w:val="0"/>
        <w:ind w:left="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>5.1.3.</w:t>
      </w:r>
      <w:r w:rsidR="00F4400F">
        <w:rPr>
          <w:sz w:val="28"/>
          <w:szCs w:val="28"/>
        </w:rPr>
        <w:t>Проводити необхідний поточний та капітальний ремонт Майна 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умовах,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визначених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Радою.</w:t>
      </w:r>
    </w:p>
    <w:p w14:paraId="3F74EE0F" w14:textId="77777777" w:rsidR="00F4400F" w:rsidRDefault="005F139F" w:rsidP="005F139F">
      <w:pPr>
        <w:pStyle w:val="a7"/>
        <w:tabs>
          <w:tab w:val="left" w:pos="1662"/>
        </w:tabs>
        <w:kinsoku w:val="0"/>
        <w:overflowPunct w:val="0"/>
        <w:spacing w:line="321" w:lineRule="exact"/>
        <w:ind w:left="-367" w:righ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5.1.4.</w:t>
      </w:r>
      <w:r w:rsidR="00F4400F">
        <w:rPr>
          <w:sz w:val="28"/>
          <w:szCs w:val="28"/>
        </w:rPr>
        <w:t>Здійснювати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технічне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обслуговування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власний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рахунок.</w:t>
      </w:r>
    </w:p>
    <w:p w14:paraId="03DD8AB9" w14:textId="77777777" w:rsidR="00F4400F" w:rsidRDefault="005F139F" w:rsidP="005F139F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5.1.5.</w:t>
      </w:r>
      <w:r w:rsidR="00F4400F">
        <w:rPr>
          <w:sz w:val="28"/>
          <w:szCs w:val="28"/>
        </w:rPr>
        <w:t>Проводити щорічну інвентаризацію Майна в порядку, визначеному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чинним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законодавством.</w:t>
      </w:r>
    </w:p>
    <w:p w14:paraId="651F8371" w14:textId="77777777" w:rsidR="00F4400F" w:rsidRDefault="005F139F" w:rsidP="005F139F">
      <w:pPr>
        <w:pStyle w:val="a7"/>
        <w:tabs>
          <w:tab w:val="left" w:pos="1662"/>
        </w:tabs>
        <w:kinsoku w:val="0"/>
        <w:overflowPunct w:val="0"/>
        <w:ind w:left="-367" w:right="244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5.1.6.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письмовий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запит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установлений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законом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термін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проводити інвентаризацію майна та/або надавати інформацію про стан 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та/або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наслідки його інвентаризації.</w:t>
      </w:r>
    </w:p>
    <w:p w14:paraId="050274A6" w14:textId="77777777" w:rsidR="00F4400F" w:rsidRDefault="005F139F" w:rsidP="005F139F">
      <w:pPr>
        <w:pStyle w:val="a7"/>
        <w:tabs>
          <w:tab w:val="left" w:pos="1662"/>
        </w:tabs>
        <w:kinsoku w:val="0"/>
        <w:overflowPunct w:val="0"/>
        <w:ind w:left="-367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5.1.7.</w:t>
      </w:r>
      <w:r w:rsidR="00F4400F">
        <w:rPr>
          <w:sz w:val="28"/>
          <w:szCs w:val="28"/>
        </w:rPr>
        <w:t>В заздалегідь узгоджений Сторонами час допускати уповноважених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представників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Ради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до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огляду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Майна.</w:t>
      </w:r>
    </w:p>
    <w:p w14:paraId="4A41BBAD" w14:textId="77777777" w:rsidR="00F4400F" w:rsidRDefault="005F139F" w:rsidP="005F139F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5.1.8.</w:t>
      </w:r>
      <w:r w:rsidR="00F4400F">
        <w:rPr>
          <w:sz w:val="28"/>
          <w:szCs w:val="28"/>
        </w:rPr>
        <w:t>Невідкладно письмово повідомляти Раду про будь-які обставини,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що перешкоджають цільовому використанню Майна, загрожують його загибелі,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псуванню, зменшенню вартості, безпечній експлуатації, а також повідомляти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 порушення провадження про банкрутство Користувача чи про припинення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відповідного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провадження.</w:t>
      </w:r>
    </w:p>
    <w:p w14:paraId="56C9BE9A" w14:textId="77777777" w:rsidR="00F4400F" w:rsidRDefault="005F139F" w:rsidP="005F139F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5.1.9.</w:t>
      </w:r>
      <w:r w:rsidR="00F4400F">
        <w:rPr>
          <w:sz w:val="28"/>
          <w:szCs w:val="28"/>
        </w:rPr>
        <w:t xml:space="preserve">Повернути Майно Раді протягом </w:t>
      </w:r>
      <w:r w:rsidR="00F4400F" w:rsidRPr="002A1205">
        <w:rPr>
          <w:b/>
          <w:sz w:val="28"/>
          <w:szCs w:val="28"/>
        </w:rPr>
        <w:t>20 днів</w:t>
      </w:r>
      <w:r w:rsidR="00F4400F">
        <w:rPr>
          <w:sz w:val="28"/>
          <w:szCs w:val="28"/>
        </w:rPr>
        <w:t xml:space="preserve"> після закінчення строку дії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підписанням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відповідного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Акту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повернення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Майна.</w:t>
      </w:r>
    </w:p>
    <w:p w14:paraId="14A20339" w14:textId="77777777" w:rsidR="00F4400F" w:rsidRPr="005F139F" w:rsidRDefault="005F139F" w:rsidP="005F139F">
      <w:pPr>
        <w:pStyle w:val="1"/>
        <w:tabs>
          <w:tab w:val="left" w:pos="4264"/>
        </w:tabs>
        <w:kinsoku w:val="0"/>
        <w:overflowPunct w:val="0"/>
        <w:spacing w:before="69" w:line="321" w:lineRule="exact"/>
        <w:ind w:left="4112"/>
        <w:rPr>
          <w:sz w:val="24"/>
          <w:szCs w:val="24"/>
        </w:rPr>
      </w:pPr>
      <w:r>
        <w:rPr>
          <w:lang w:val="uk-UA"/>
        </w:rPr>
        <w:t>6.</w:t>
      </w:r>
      <w:r w:rsidR="00F4400F" w:rsidRPr="005F139F">
        <w:rPr>
          <w:sz w:val="24"/>
          <w:szCs w:val="24"/>
        </w:rPr>
        <w:t>ПРАВА</w:t>
      </w:r>
      <w:r w:rsidR="00F4400F" w:rsidRPr="005F139F">
        <w:rPr>
          <w:spacing w:val="-6"/>
          <w:sz w:val="24"/>
          <w:szCs w:val="24"/>
        </w:rPr>
        <w:t xml:space="preserve"> </w:t>
      </w:r>
      <w:r w:rsidR="00F4400F" w:rsidRPr="005F139F">
        <w:rPr>
          <w:sz w:val="24"/>
          <w:szCs w:val="24"/>
        </w:rPr>
        <w:t>РАДИ</w:t>
      </w:r>
    </w:p>
    <w:p w14:paraId="26625D0D" w14:textId="77777777" w:rsidR="00F4400F" w:rsidRDefault="00F4400F">
      <w:pPr>
        <w:pStyle w:val="a3"/>
        <w:kinsoku w:val="0"/>
        <w:overflowPunct w:val="0"/>
        <w:spacing w:line="321" w:lineRule="exact"/>
        <w:ind w:left="1073" w:firstLine="0"/>
        <w:jc w:val="left"/>
      </w:pPr>
      <w:r>
        <w:t>6.1.</w:t>
      </w:r>
      <w:r>
        <w:rPr>
          <w:spacing w:val="-2"/>
        </w:rPr>
        <w:t xml:space="preserve"> </w:t>
      </w:r>
      <w:r>
        <w:t>Рада</w:t>
      </w:r>
      <w:r>
        <w:rPr>
          <w:spacing w:val="-1"/>
        </w:rPr>
        <w:t xml:space="preserve"> </w:t>
      </w:r>
      <w:r>
        <w:t>має</w:t>
      </w:r>
      <w:r>
        <w:rPr>
          <w:spacing w:val="-4"/>
        </w:rPr>
        <w:t xml:space="preserve"> </w:t>
      </w:r>
      <w:r>
        <w:t>право:</w:t>
      </w:r>
    </w:p>
    <w:p w14:paraId="2698902B" w14:textId="77777777" w:rsidR="00F4400F" w:rsidRDefault="005F139F" w:rsidP="005F139F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6.1.2.</w:t>
      </w:r>
      <w:r w:rsidR="00F4400F">
        <w:rPr>
          <w:sz w:val="28"/>
          <w:szCs w:val="28"/>
        </w:rPr>
        <w:t>Контролювати наявність, технічний стан, напрямки та ефективність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використання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Майна,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переданого</w:t>
      </w:r>
      <w:r w:rsidR="00F4400F">
        <w:rPr>
          <w:spacing w:val="-6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праві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господарського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Користувачу.</w:t>
      </w:r>
    </w:p>
    <w:p w14:paraId="45DF904C" w14:textId="77777777" w:rsidR="00F4400F" w:rsidRDefault="005F139F" w:rsidP="005F139F">
      <w:pPr>
        <w:pStyle w:val="a7"/>
        <w:tabs>
          <w:tab w:val="left" w:pos="1662"/>
        </w:tabs>
        <w:kinsoku w:val="0"/>
        <w:overflowPunct w:val="0"/>
        <w:ind w:left="-367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6.1.3.</w:t>
      </w:r>
      <w:r w:rsidR="00F4400F">
        <w:rPr>
          <w:sz w:val="28"/>
          <w:szCs w:val="28"/>
        </w:rPr>
        <w:t>Отримувати у Користувача звітність про стан Майна, переданого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йому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згідно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балансом,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також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іншу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необхідну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інформацію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стосовно Майна,</w:t>
      </w:r>
      <w:r w:rsidR="00F4400F">
        <w:rPr>
          <w:spacing w:val="-5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переданого в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господарське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відання.</w:t>
      </w:r>
    </w:p>
    <w:p w14:paraId="2CAF82CF" w14:textId="77777777" w:rsidR="00F4400F" w:rsidRDefault="00F4400F" w:rsidP="005F139F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</w:rPr>
        <w:t>Вилучати у Користувача надлишкове Майно, а також Майно, яке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використовується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Майно,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використовується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призначенням.</w:t>
      </w:r>
    </w:p>
    <w:p w14:paraId="643A18D0" w14:textId="77777777" w:rsidR="00F4400F" w:rsidRDefault="00D870AF" w:rsidP="00D870AF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6.1.4.</w:t>
      </w:r>
      <w:r w:rsidR="00F4400F" w:rsidRPr="00D67D27">
        <w:rPr>
          <w:sz w:val="28"/>
          <w:szCs w:val="28"/>
          <w:lang w:val="uk-UA"/>
        </w:rPr>
        <w:t>У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випадку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втрати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(пошкодження,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знищення),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неналежної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експлуатації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Майна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з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вини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Користувача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вимагати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від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Користувача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відшкодування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заподіяних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втратою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>
        <w:rPr>
          <w:sz w:val="28"/>
          <w:szCs w:val="28"/>
        </w:rPr>
        <w:t>(пошкодженням,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знищенням)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збитків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повному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обсязі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вжиття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інших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передбачених</w:t>
      </w:r>
      <w:r w:rsidR="00F4400F">
        <w:rPr>
          <w:spacing w:val="71"/>
          <w:sz w:val="28"/>
          <w:szCs w:val="28"/>
        </w:rPr>
        <w:t xml:space="preserve"> </w:t>
      </w:r>
      <w:r w:rsidR="00F4400F">
        <w:rPr>
          <w:sz w:val="28"/>
          <w:szCs w:val="28"/>
        </w:rPr>
        <w:t>чинним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законодавством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рішеннями Ради заходів.</w:t>
      </w:r>
    </w:p>
    <w:p w14:paraId="23D6C6B2" w14:textId="77777777" w:rsidR="00F4400F" w:rsidRPr="00D67D27" w:rsidRDefault="00D870AF" w:rsidP="00D870AF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6.1.5.</w:t>
      </w:r>
      <w:r w:rsidR="00F4400F" w:rsidRPr="00D67D27">
        <w:rPr>
          <w:sz w:val="28"/>
          <w:szCs w:val="28"/>
          <w:lang w:val="uk-UA"/>
        </w:rPr>
        <w:t>Залучати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Користувача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до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участі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у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прийнятті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рішень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з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питань</w:t>
      </w:r>
      <w:r w:rsidR="00F4400F" w:rsidRPr="00D67D27">
        <w:rPr>
          <w:spacing w:val="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організації</w:t>
      </w:r>
      <w:r w:rsidR="00F4400F" w:rsidRPr="00D67D27">
        <w:rPr>
          <w:spacing w:val="-1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та</w:t>
      </w:r>
      <w:r w:rsidR="00F4400F" w:rsidRPr="00D67D27">
        <w:rPr>
          <w:spacing w:val="-2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забезпечення</w:t>
      </w:r>
      <w:r w:rsidR="00F4400F" w:rsidRPr="00D67D27">
        <w:rPr>
          <w:spacing w:val="-3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безаварійної</w:t>
      </w:r>
      <w:r w:rsidR="00F4400F" w:rsidRPr="00D67D27">
        <w:rPr>
          <w:spacing w:val="-3"/>
          <w:sz w:val="28"/>
          <w:szCs w:val="28"/>
          <w:lang w:val="uk-UA"/>
        </w:rPr>
        <w:t xml:space="preserve"> </w:t>
      </w:r>
      <w:r w:rsidR="00F4400F" w:rsidRPr="00D67D27">
        <w:rPr>
          <w:sz w:val="28"/>
          <w:szCs w:val="28"/>
          <w:lang w:val="uk-UA"/>
        </w:rPr>
        <w:t>експлуатації Майна.</w:t>
      </w:r>
    </w:p>
    <w:p w14:paraId="01915A0F" w14:textId="77777777" w:rsidR="00F4400F" w:rsidRDefault="00D870AF" w:rsidP="00D870AF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6.1.6.</w:t>
      </w:r>
      <w:r w:rsidR="00F4400F">
        <w:rPr>
          <w:sz w:val="28"/>
          <w:szCs w:val="28"/>
        </w:rPr>
        <w:t>Брати участь у роботі комісій для розслідування обставин і причин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аварії або нещасного випадку, які сталися під час дії цього Договору внаслідок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користування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Майном.</w:t>
      </w:r>
    </w:p>
    <w:p w14:paraId="40389830" w14:textId="77777777" w:rsidR="00F4400F" w:rsidRDefault="00D870AF" w:rsidP="00D870AF">
      <w:pPr>
        <w:pStyle w:val="a7"/>
        <w:tabs>
          <w:tab w:val="left" w:pos="1662"/>
        </w:tabs>
        <w:kinsoku w:val="0"/>
        <w:overflowPunct w:val="0"/>
        <w:spacing w:line="242" w:lineRule="auto"/>
        <w:ind w:left="-367" w:right="24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6.1.7.</w:t>
      </w:r>
      <w:r w:rsidR="00F4400F">
        <w:rPr>
          <w:sz w:val="28"/>
          <w:szCs w:val="28"/>
        </w:rPr>
        <w:t>Виступати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ініціативою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щодо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розірвання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випадках,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передбачених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цим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договором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чинним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законодавством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України.</w:t>
      </w:r>
    </w:p>
    <w:p w14:paraId="56333FC1" w14:textId="77777777" w:rsidR="00F4400F" w:rsidRDefault="00D870AF" w:rsidP="00D870AF">
      <w:pPr>
        <w:pStyle w:val="1"/>
        <w:tabs>
          <w:tab w:val="left" w:pos="3556"/>
        </w:tabs>
        <w:kinsoku w:val="0"/>
        <w:overflowPunct w:val="0"/>
        <w:spacing w:line="319" w:lineRule="exact"/>
        <w:ind w:left="4112"/>
      </w:pPr>
      <w:r>
        <w:rPr>
          <w:lang w:val="uk-UA"/>
        </w:rPr>
        <w:t>7.</w:t>
      </w:r>
      <w:r w:rsidR="00F4400F" w:rsidRPr="00D870AF">
        <w:rPr>
          <w:sz w:val="24"/>
          <w:szCs w:val="24"/>
        </w:rPr>
        <w:t>ПРАВА</w:t>
      </w:r>
      <w:r w:rsidR="00F4400F" w:rsidRPr="00D870AF">
        <w:rPr>
          <w:spacing w:val="-5"/>
          <w:sz w:val="24"/>
          <w:szCs w:val="24"/>
        </w:rPr>
        <w:t xml:space="preserve"> </w:t>
      </w:r>
      <w:r w:rsidR="00F4400F" w:rsidRPr="00D870AF">
        <w:rPr>
          <w:sz w:val="24"/>
          <w:szCs w:val="24"/>
        </w:rPr>
        <w:t>КОРИСТУВАЧА</w:t>
      </w:r>
    </w:p>
    <w:p w14:paraId="0721BE03" w14:textId="77777777" w:rsidR="00F4400F" w:rsidRDefault="00F4400F">
      <w:pPr>
        <w:pStyle w:val="a3"/>
        <w:kinsoku w:val="0"/>
        <w:overflowPunct w:val="0"/>
        <w:spacing w:line="319" w:lineRule="exact"/>
        <w:ind w:left="1073" w:firstLine="0"/>
      </w:pPr>
      <w:r>
        <w:t>7.1.</w:t>
      </w:r>
      <w:r>
        <w:rPr>
          <w:spacing w:val="-3"/>
        </w:rPr>
        <w:t xml:space="preserve"> </w:t>
      </w:r>
      <w:r>
        <w:t>Користувач</w:t>
      </w:r>
      <w:r>
        <w:rPr>
          <w:spacing w:val="-1"/>
        </w:rPr>
        <w:t xml:space="preserve"> </w:t>
      </w:r>
      <w:r>
        <w:t>має</w:t>
      </w:r>
      <w:r>
        <w:rPr>
          <w:spacing w:val="-3"/>
        </w:rPr>
        <w:t xml:space="preserve"> </w:t>
      </w:r>
      <w:r>
        <w:t>право:</w:t>
      </w:r>
    </w:p>
    <w:p w14:paraId="348325F9" w14:textId="77777777" w:rsidR="00F4400F" w:rsidRDefault="00D870AF" w:rsidP="00D870AF">
      <w:pPr>
        <w:pStyle w:val="a7"/>
        <w:tabs>
          <w:tab w:val="left" w:pos="1662"/>
        </w:tabs>
        <w:kinsoku w:val="0"/>
        <w:overflowPunct w:val="0"/>
        <w:spacing w:line="322" w:lineRule="exact"/>
        <w:ind w:left="0" w:righ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>7.1.1.</w:t>
      </w:r>
      <w:r w:rsidR="00F4400F">
        <w:rPr>
          <w:sz w:val="28"/>
          <w:szCs w:val="28"/>
        </w:rPr>
        <w:t>Використовувати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-6"/>
          <w:sz w:val="28"/>
          <w:szCs w:val="28"/>
        </w:rPr>
        <w:t xml:space="preserve"> </w:t>
      </w:r>
      <w:r w:rsidR="00F4400F">
        <w:rPr>
          <w:sz w:val="28"/>
          <w:szCs w:val="28"/>
        </w:rPr>
        <w:t>власних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господарських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цілях.</w:t>
      </w:r>
    </w:p>
    <w:p w14:paraId="265493BB" w14:textId="77777777" w:rsidR="00F4400F" w:rsidRDefault="00D25B1D" w:rsidP="00D60B11">
      <w:pPr>
        <w:pStyle w:val="a7"/>
        <w:tabs>
          <w:tab w:val="left" w:pos="1662"/>
        </w:tabs>
        <w:kinsoku w:val="0"/>
        <w:overflowPunct w:val="0"/>
        <w:ind w:left="-284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 w:rsidR="00D870AF">
        <w:rPr>
          <w:sz w:val="28"/>
          <w:szCs w:val="28"/>
          <w:lang w:val="uk-UA"/>
        </w:rPr>
        <w:t>7.1.2.</w:t>
      </w:r>
      <w:r w:rsidR="00F4400F">
        <w:rPr>
          <w:sz w:val="28"/>
          <w:szCs w:val="28"/>
        </w:rPr>
        <w:t>Самостійно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управляти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Майном,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тому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числі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використовувати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Майно, передане на праві господарського відання в цілях своєї господарської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діяльності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умов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чинного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України.</w:t>
      </w:r>
    </w:p>
    <w:p w14:paraId="15B43159" w14:textId="77777777" w:rsidR="00F4400F" w:rsidRDefault="00D60B11" w:rsidP="00D60B11">
      <w:pPr>
        <w:pStyle w:val="a7"/>
        <w:tabs>
          <w:tab w:val="left" w:pos="1663"/>
        </w:tabs>
        <w:kinsoku w:val="0"/>
        <w:overflowPunct w:val="0"/>
        <w:ind w:left="-284" w:right="240" w:hanging="284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B879EB">
        <w:rPr>
          <w:sz w:val="28"/>
          <w:szCs w:val="28"/>
          <w:lang w:val="uk-UA"/>
        </w:rPr>
        <w:t>7.1.3.</w:t>
      </w:r>
      <w:r w:rsidR="00F4400F">
        <w:rPr>
          <w:sz w:val="28"/>
          <w:szCs w:val="28"/>
        </w:rPr>
        <w:t>Виступати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ініціативою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щодо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розірвання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випадках,</w:t>
      </w:r>
      <w:r w:rsidR="00F4400F">
        <w:rPr>
          <w:spacing w:val="-3"/>
          <w:sz w:val="28"/>
          <w:szCs w:val="28"/>
        </w:rPr>
        <w:t xml:space="preserve"> </w:t>
      </w:r>
      <w:r w:rsidR="00B879EB">
        <w:rPr>
          <w:spacing w:val="-3"/>
          <w:sz w:val="28"/>
          <w:szCs w:val="28"/>
          <w:lang w:val="uk-UA"/>
        </w:rPr>
        <w:t>п</w:t>
      </w:r>
      <w:r w:rsidR="00F4400F">
        <w:rPr>
          <w:sz w:val="28"/>
          <w:szCs w:val="28"/>
        </w:rPr>
        <w:t>ередбачених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цим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Договором</w:t>
      </w:r>
      <w:r w:rsidR="00F4400F">
        <w:rPr>
          <w:spacing w:val="-4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чинним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законодавством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України.</w:t>
      </w:r>
    </w:p>
    <w:p w14:paraId="3CD5D097" w14:textId="77777777" w:rsidR="00F4400F" w:rsidRDefault="00B879EB" w:rsidP="00D60B11">
      <w:pPr>
        <w:pStyle w:val="a7"/>
        <w:tabs>
          <w:tab w:val="left" w:pos="1663"/>
        </w:tabs>
        <w:kinsoku w:val="0"/>
        <w:overflowPunct w:val="0"/>
        <w:ind w:left="-284" w:right="242" w:firstLine="284"/>
        <w:rPr>
          <w:sz w:val="28"/>
          <w:szCs w:val="28"/>
        </w:rPr>
      </w:pPr>
      <w:r>
        <w:rPr>
          <w:sz w:val="28"/>
          <w:szCs w:val="28"/>
          <w:lang w:val="uk-UA"/>
        </w:rPr>
        <w:t>7.1.4.</w:t>
      </w:r>
      <w:r w:rsidR="00F4400F">
        <w:rPr>
          <w:sz w:val="28"/>
          <w:szCs w:val="28"/>
        </w:rPr>
        <w:t>Самостійно приймати рішення з питань організації діяльності щодо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lastRenderedPageBreak/>
        <w:t>безаварійної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експлуатації Майна.</w:t>
      </w:r>
    </w:p>
    <w:p w14:paraId="71AFFF9A" w14:textId="77777777" w:rsidR="00F4400F" w:rsidRDefault="00B879EB" w:rsidP="00D60B11">
      <w:pPr>
        <w:pStyle w:val="a7"/>
        <w:tabs>
          <w:tab w:val="left" w:pos="1663"/>
        </w:tabs>
        <w:kinsoku w:val="0"/>
        <w:overflowPunct w:val="0"/>
        <w:ind w:left="-284" w:firstLine="426"/>
        <w:rPr>
          <w:sz w:val="28"/>
          <w:szCs w:val="28"/>
        </w:rPr>
      </w:pPr>
      <w:r>
        <w:rPr>
          <w:sz w:val="28"/>
          <w:szCs w:val="28"/>
          <w:lang w:val="uk-UA"/>
        </w:rPr>
        <w:t>7.1.5.</w:t>
      </w:r>
      <w:r w:rsidR="00F4400F">
        <w:rPr>
          <w:sz w:val="28"/>
          <w:szCs w:val="28"/>
        </w:rPr>
        <w:t>Залучати у порядку, визначеному Радою, спеціалізовані організації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для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виконання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ремонтних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інших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робіт,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які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необхідні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для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здійснення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належного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виконання цього Договору.</w:t>
      </w:r>
    </w:p>
    <w:p w14:paraId="07EDB37B" w14:textId="77777777" w:rsidR="00F4400F" w:rsidRPr="00D60B11" w:rsidRDefault="00B879EB" w:rsidP="00B879EB">
      <w:pPr>
        <w:pStyle w:val="1"/>
        <w:tabs>
          <w:tab w:val="left" w:pos="3139"/>
        </w:tabs>
        <w:kinsoku w:val="0"/>
        <w:overflowPunct w:val="0"/>
        <w:spacing w:before="2" w:line="319" w:lineRule="exact"/>
        <w:ind w:left="4112"/>
        <w:rPr>
          <w:sz w:val="24"/>
          <w:szCs w:val="24"/>
        </w:rPr>
      </w:pPr>
      <w:r>
        <w:rPr>
          <w:lang w:val="uk-UA"/>
        </w:rPr>
        <w:t>8.</w:t>
      </w:r>
      <w:r w:rsidR="00F4400F" w:rsidRPr="00D60B11">
        <w:rPr>
          <w:sz w:val="24"/>
          <w:szCs w:val="24"/>
        </w:rPr>
        <w:t>ВІДПОВІДАЛЬНІСТЬ</w:t>
      </w:r>
      <w:r w:rsidR="00F4400F" w:rsidRPr="00D60B11">
        <w:rPr>
          <w:spacing w:val="-3"/>
          <w:sz w:val="24"/>
          <w:szCs w:val="24"/>
        </w:rPr>
        <w:t xml:space="preserve"> </w:t>
      </w:r>
      <w:r w:rsidR="00F4400F" w:rsidRPr="00D60B11">
        <w:rPr>
          <w:sz w:val="24"/>
          <w:szCs w:val="24"/>
        </w:rPr>
        <w:t>СТОРІН</w:t>
      </w:r>
    </w:p>
    <w:p w14:paraId="450B24F7" w14:textId="77777777" w:rsidR="00F4400F" w:rsidRDefault="00B879EB" w:rsidP="00D60B11">
      <w:pPr>
        <w:pStyle w:val="a7"/>
        <w:tabs>
          <w:tab w:val="left" w:pos="1442"/>
        </w:tabs>
        <w:kinsoku w:val="0"/>
        <w:overflowPunct w:val="0"/>
        <w:ind w:left="-284" w:right="240" w:firstLine="284"/>
        <w:rPr>
          <w:sz w:val="28"/>
          <w:szCs w:val="28"/>
        </w:rPr>
      </w:pPr>
      <w:r>
        <w:rPr>
          <w:sz w:val="28"/>
          <w:szCs w:val="28"/>
          <w:lang w:val="uk-UA"/>
        </w:rPr>
        <w:t>8.1.</w:t>
      </w:r>
      <w:r w:rsidR="00F4400F">
        <w:rPr>
          <w:sz w:val="28"/>
          <w:szCs w:val="28"/>
        </w:rPr>
        <w:t>За невиконання або не належне виконання договірних зобов’язань 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Сторони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несуть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відповідальність,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передбачену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чинним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законодавством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України та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цим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Договором.</w:t>
      </w:r>
    </w:p>
    <w:p w14:paraId="5795E2CF" w14:textId="77777777" w:rsidR="00F4400F" w:rsidRDefault="00B879EB" w:rsidP="00D60B11">
      <w:pPr>
        <w:pStyle w:val="a7"/>
        <w:tabs>
          <w:tab w:val="left" w:pos="1562"/>
        </w:tabs>
        <w:kinsoku w:val="0"/>
        <w:overflowPunct w:val="0"/>
        <w:ind w:left="-284" w:right="242" w:firstLine="284"/>
        <w:rPr>
          <w:sz w:val="28"/>
          <w:szCs w:val="28"/>
        </w:rPr>
      </w:pPr>
      <w:r>
        <w:rPr>
          <w:sz w:val="28"/>
          <w:szCs w:val="28"/>
          <w:lang w:val="uk-UA"/>
        </w:rPr>
        <w:t>8.2.</w:t>
      </w:r>
      <w:r w:rsidR="00F4400F">
        <w:rPr>
          <w:sz w:val="28"/>
          <w:szCs w:val="28"/>
        </w:rPr>
        <w:t>Користувач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несе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відповідальність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згідно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із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втрату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(пошкодження, знищення) Майна, що сталося внаслідок дій чи бездіяльності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Користувача.</w:t>
      </w:r>
    </w:p>
    <w:p w14:paraId="2C2AF931" w14:textId="77777777" w:rsidR="00F4400F" w:rsidRPr="00B879EB" w:rsidRDefault="00B879EB" w:rsidP="00B879EB">
      <w:pPr>
        <w:pStyle w:val="1"/>
        <w:tabs>
          <w:tab w:val="left" w:pos="4153"/>
        </w:tabs>
        <w:kinsoku w:val="0"/>
        <w:overflowPunct w:val="0"/>
        <w:spacing w:before="89" w:line="321" w:lineRule="exact"/>
        <w:ind w:left="4112"/>
        <w:rPr>
          <w:sz w:val="24"/>
          <w:szCs w:val="24"/>
        </w:rPr>
      </w:pPr>
      <w:r>
        <w:rPr>
          <w:lang w:val="uk-UA"/>
        </w:rPr>
        <w:t>9.</w:t>
      </w:r>
      <w:r w:rsidR="00F4400F" w:rsidRPr="00B879EB">
        <w:rPr>
          <w:sz w:val="24"/>
          <w:szCs w:val="24"/>
        </w:rPr>
        <w:t>ФОРС-МАЖОР</w:t>
      </w:r>
    </w:p>
    <w:p w14:paraId="07A6860D" w14:textId="77777777" w:rsidR="00F4400F" w:rsidRDefault="00F4400F">
      <w:pPr>
        <w:pStyle w:val="a7"/>
        <w:numPr>
          <w:ilvl w:val="1"/>
          <w:numId w:val="20"/>
        </w:numPr>
        <w:tabs>
          <w:tab w:val="left" w:pos="1472"/>
        </w:tabs>
        <w:kinsoku w:val="0"/>
        <w:overflowPunct w:val="0"/>
        <w:ind w:firstLine="707"/>
        <w:rPr>
          <w:sz w:val="28"/>
          <w:szCs w:val="28"/>
        </w:rPr>
      </w:pPr>
      <w:r>
        <w:rPr>
          <w:sz w:val="28"/>
          <w:szCs w:val="28"/>
        </w:rPr>
        <w:t>У разі виникнення форс-мажорних обставин Сторони звільняються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відповідальності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невиконання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неналежне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виконання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зобов’язань,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передбачених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Договором.</w:t>
      </w:r>
    </w:p>
    <w:p w14:paraId="1A714B82" w14:textId="77777777" w:rsidR="00F4400F" w:rsidRDefault="00F4400F" w:rsidP="00B879EB">
      <w:pPr>
        <w:pStyle w:val="a7"/>
        <w:numPr>
          <w:ilvl w:val="1"/>
          <w:numId w:val="20"/>
        </w:numPr>
        <w:tabs>
          <w:tab w:val="left" w:pos="1418"/>
        </w:tabs>
        <w:kinsoku w:val="0"/>
        <w:overflowPunct w:val="0"/>
        <w:ind w:right="242" w:firstLine="707"/>
        <w:rPr>
          <w:sz w:val="28"/>
          <w:szCs w:val="28"/>
        </w:rPr>
      </w:pPr>
      <w:r>
        <w:rPr>
          <w:sz w:val="28"/>
          <w:szCs w:val="28"/>
        </w:rPr>
        <w:t>Під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форс-мажорними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обставинами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розуміють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обставини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непереборної сили, що виникли внаслідок не передбачених Сторонами подій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надзвичайного і невідворотного характеру, зокрема, але не виключно, такі як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вибухи,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пожежі,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землетруси,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повені,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оповзні,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інші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стихійні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лиха,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війну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військові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дії.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виконання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зобов'язань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відкладається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дії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форс-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мажорних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обставин.</w:t>
      </w:r>
    </w:p>
    <w:p w14:paraId="076A8934" w14:textId="77777777" w:rsidR="00F4400F" w:rsidRDefault="00F4400F" w:rsidP="00B879EB">
      <w:pPr>
        <w:pStyle w:val="a7"/>
        <w:numPr>
          <w:ilvl w:val="1"/>
          <w:numId w:val="20"/>
        </w:numPr>
        <w:tabs>
          <w:tab w:val="left" w:pos="1479"/>
        </w:tabs>
        <w:kinsoku w:val="0"/>
        <w:overflowPunct w:val="0"/>
        <w:ind w:right="237" w:firstLine="707"/>
        <w:rPr>
          <w:sz w:val="28"/>
          <w:szCs w:val="28"/>
        </w:rPr>
      </w:pPr>
      <w:r>
        <w:rPr>
          <w:sz w:val="28"/>
          <w:szCs w:val="28"/>
        </w:rPr>
        <w:t>Сторони зобов'язані негайно письмово повідомляти одна одну 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форс-мажорні обставини, які перешкоджають виконанню умов цього 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та/або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створюють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загрозу збереженню Майна,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протягом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днів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виникнення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обставин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іншій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підтвердні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відповідно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 законодавства.</w:t>
      </w:r>
    </w:p>
    <w:p w14:paraId="1D1E549A" w14:textId="77777777" w:rsidR="00F4400F" w:rsidRPr="00B879EB" w:rsidRDefault="00B879EB" w:rsidP="00B879EB">
      <w:pPr>
        <w:pStyle w:val="1"/>
        <w:tabs>
          <w:tab w:val="left" w:pos="3757"/>
        </w:tabs>
        <w:kinsoku w:val="0"/>
        <w:overflowPunct w:val="0"/>
        <w:spacing w:before="3" w:line="319" w:lineRule="exact"/>
        <w:ind w:left="4112"/>
        <w:rPr>
          <w:sz w:val="24"/>
          <w:szCs w:val="24"/>
        </w:rPr>
      </w:pPr>
      <w:r>
        <w:rPr>
          <w:lang w:val="uk-UA"/>
        </w:rPr>
        <w:t>10.</w:t>
      </w:r>
      <w:r w:rsidR="00F4400F" w:rsidRPr="00B879EB">
        <w:rPr>
          <w:sz w:val="24"/>
          <w:szCs w:val="24"/>
        </w:rPr>
        <w:t>ВИРІШЕННЯ</w:t>
      </w:r>
      <w:r w:rsidR="00F4400F" w:rsidRPr="00B879EB">
        <w:rPr>
          <w:spacing w:val="-4"/>
          <w:sz w:val="24"/>
          <w:szCs w:val="24"/>
        </w:rPr>
        <w:t xml:space="preserve"> </w:t>
      </w:r>
      <w:r w:rsidR="00F4400F" w:rsidRPr="00B879EB">
        <w:rPr>
          <w:sz w:val="24"/>
          <w:szCs w:val="24"/>
        </w:rPr>
        <w:t>СПОРІВ</w:t>
      </w:r>
    </w:p>
    <w:p w14:paraId="2FA06114" w14:textId="77777777" w:rsidR="00F4400F" w:rsidRDefault="00F4400F" w:rsidP="00D60B11">
      <w:pPr>
        <w:pStyle w:val="a7"/>
        <w:numPr>
          <w:ilvl w:val="1"/>
          <w:numId w:val="19"/>
        </w:numPr>
        <w:tabs>
          <w:tab w:val="left" w:pos="1616"/>
        </w:tabs>
        <w:kinsoku w:val="0"/>
        <w:overflowPunct w:val="0"/>
        <w:ind w:right="247" w:firstLine="630"/>
        <w:rPr>
          <w:sz w:val="28"/>
          <w:szCs w:val="28"/>
        </w:rPr>
      </w:pPr>
      <w:r>
        <w:rPr>
          <w:sz w:val="28"/>
          <w:szCs w:val="28"/>
        </w:rPr>
        <w:t>Усі спірні питання, пов'язані з виконанням умов цього Договору,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вирішуються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шляхом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переговорів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між Сторонами.</w:t>
      </w:r>
    </w:p>
    <w:p w14:paraId="36B8FA88" w14:textId="77777777" w:rsidR="00F4400F" w:rsidRDefault="00F4400F" w:rsidP="00D60B11">
      <w:pPr>
        <w:pStyle w:val="a7"/>
        <w:numPr>
          <w:ilvl w:val="1"/>
          <w:numId w:val="19"/>
        </w:numPr>
        <w:tabs>
          <w:tab w:val="left" w:pos="1604"/>
        </w:tabs>
        <w:kinsoku w:val="0"/>
        <w:overflowPunct w:val="0"/>
        <w:ind w:right="239" w:firstLine="630"/>
        <w:rPr>
          <w:sz w:val="28"/>
          <w:szCs w:val="28"/>
        </w:rPr>
      </w:pPr>
      <w:r>
        <w:rPr>
          <w:sz w:val="28"/>
          <w:szCs w:val="28"/>
        </w:rPr>
        <w:t>У разі недосягнення згоди шляхом переговорів Сторони 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мають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вирішити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спір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судовому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порядку.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Територіальна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підсудність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визначається за місцем знаходження Ради, якщо відповідним процесуальним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кодексом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передбачена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виключна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територіальна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підсудність.</w:t>
      </w:r>
    </w:p>
    <w:p w14:paraId="71700B12" w14:textId="77777777" w:rsidR="00F4400F" w:rsidRPr="00D60B11" w:rsidRDefault="00B879EB" w:rsidP="00B879EB">
      <w:pPr>
        <w:pStyle w:val="1"/>
        <w:tabs>
          <w:tab w:val="left" w:pos="1302"/>
        </w:tabs>
        <w:kinsoku w:val="0"/>
        <w:overflowPunct w:val="0"/>
        <w:spacing w:before="2" w:line="319" w:lineRule="exact"/>
        <w:ind w:left="0"/>
        <w:jc w:val="center"/>
        <w:rPr>
          <w:sz w:val="24"/>
          <w:szCs w:val="24"/>
        </w:rPr>
      </w:pPr>
      <w:r>
        <w:rPr>
          <w:lang w:val="uk-UA"/>
        </w:rPr>
        <w:t>11.</w:t>
      </w:r>
      <w:r w:rsidR="00F4400F" w:rsidRPr="00D60B11">
        <w:rPr>
          <w:sz w:val="24"/>
          <w:szCs w:val="24"/>
        </w:rPr>
        <w:t>ТЕРМІН</w:t>
      </w:r>
      <w:r w:rsidR="00F4400F" w:rsidRPr="00D60B11">
        <w:rPr>
          <w:spacing w:val="-3"/>
          <w:sz w:val="24"/>
          <w:szCs w:val="24"/>
        </w:rPr>
        <w:t xml:space="preserve"> </w:t>
      </w:r>
      <w:r w:rsidR="00F4400F" w:rsidRPr="00D60B11">
        <w:rPr>
          <w:sz w:val="24"/>
          <w:szCs w:val="24"/>
        </w:rPr>
        <w:t>ДІЇ</w:t>
      </w:r>
      <w:r w:rsidR="00F4400F" w:rsidRPr="00D60B11">
        <w:rPr>
          <w:spacing w:val="-2"/>
          <w:sz w:val="24"/>
          <w:szCs w:val="24"/>
        </w:rPr>
        <w:t xml:space="preserve"> </w:t>
      </w:r>
      <w:r w:rsidR="00F4400F" w:rsidRPr="00D60B11">
        <w:rPr>
          <w:sz w:val="24"/>
          <w:szCs w:val="24"/>
        </w:rPr>
        <w:t>ТА</w:t>
      </w:r>
      <w:r w:rsidR="00F4400F" w:rsidRPr="00D60B11">
        <w:rPr>
          <w:spacing w:val="-4"/>
          <w:sz w:val="24"/>
          <w:szCs w:val="24"/>
        </w:rPr>
        <w:t xml:space="preserve"> </w:t>
      </w:r>
      <w:r w:rsidR="00F4400F" w:rsidRPr="00D60B11">
        <w:rPr>
          <w:sz w:val="24"/>
          <w:szCs w:val="24"/>
        </w:rPr>
        <w:t>УМОВИ</w:t>
      </w:r>
      <w:r w:rsidR="00F4400F" w:rsidRPr="00D60B11">
        <w:rPr>
          <w:spacing w:val="-3"/>
          <w:sz w:val="24"/>
          <w:szCs w:val="24"/>
        </w:rPr>
        <w:t xml:space="preserve"> </w:t>
      </w:r>
      <w:r w:rsidR="00F4400F" w:rsidRPr="00D60B11">
        <w:rPr>
          <w:sz w:val="24"/>
          <w:szCs w:val="24"/>
        </w:rPr>
        <w:t>ЗМІНИ,</w:t>
      </w:r>
      <w:r w:rsidR="00F4400F" w:rsidRPr="00D60B11">
        <w:rPr>
          <w:spacing w:val="-3"/>
          <w:sz w:val="24"/>
          <w:szCs w:val="24"/>
        </w:rPr>
        <w:t xml:space="preserve"> </w:t>
      </w:r>
      <w:r w:rsidR="00F4400F" w:rsidRPr="00D60B11">
        <w:rPr>
          <w:sz w:val="24"/>
          <w:szCs w:val="24"/>
        </w:rPr>
        <w:t>РОЗІРВАННЯ</w:t>
      </w:r>
      <w:r w:rsidR="00F4400F" w:rsidRPr="00D60B11">
        <w:rPr>
          <w:spacing w:val="-4"/>
          <w:sz w:val="24"/>
          <w:szCs w:val="24"/>
        </w:rPr>
        <w:t xml:space="preserve"> </w:t>
      </w:r>
      <w:r w:rsidR="00F4400F" w:rsidRPr="00D60B11">
        <w:rPr>
          <w:sz w:val="24"/>
          <w:szCs w:val="24"/>
        </w:rPr>
        <w:t>ДОГОВОРУ</w:t>
      </w:r>
    </w:p>
    <w:p w14:paraId="72659F4E" w14:textId="77777777" w:rsidR="00F4400F" w:rsidRPr="005C7150" w:rsidRDefault="00F4400F">
      <w:pPr>
        <w:pStyle w:val="a3"/>
        <w:tabs>
          <w:tab w:val="left" w:pos="9213"/>
        </w:tabs>
        <w:kinsoku w:val="0"/>
        <w:overflowPunct w:val="0"/>
        <w:ind w:right="242" w:firstLine="566"/>
      </w:pPr>
      <w:r>
        <w:t>11.1. Цей Договір діє з моменту підписання Сторонами, з урахуванням</w:t>
      </w:r>
      <w:r>
        <w:rPr>
          <w:spacing w:val="1"/>
        </w:rPr>
        <w:t xml:space="preserve"> </w:t>
      </w:r>
      <w:r>
        <w:t xml:space="preserve">вимог Закону України </w:t>
      </w:r>
      <w:r w:rsidR="005C7150" w:rsidRPr="005C7150">
        <w:t>“</w:t>
      </w:r>
      <w:r>
        <w:t>Про державну реєстрацію речових прав на нерухоме</w:t>
      </w:r>
      <w:r>
        <w:rPr>
          <w:spacing w:val="1"/>
        </w:rPr>
        <w:t xml:space="preserve"> </w:t>
      </w:r>
      <w:r>
        <w:t>майно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їх</w:t>
      </w:r>
      <w:r>
        <w:rPr>
          <w:spacing w:val="-2"/>
        </w:rPr>
        <w:t xml:space="preserve"> </w:t>
      </w:r>
      <w:r>
        <w:t>обтяжень</w:t>
      </w:r>
      <w:r>
        <w:rPr>
          <w:spacing w:val="-2"/>
        </w:rPr>
        <w:t xml:space="preserve"> </w:t>
      </w:r>
      <w:r>
        <w:t>до</w:t>
      </w:r>
      <w:r>
        <w:rPr>
          <w:u w:val="single"/>
        </w:rPr>
        <w:tab/>
      </w:r>
      <w:r>
        <w:t>_</w:t>
      </w:r>
      <w:r w:rsidR="005C7150" w:rsidRPr="005C7150">
        <w:t>”</w:t>
      </w:r>
    </w:p>
    <w:p w14:paraId="3F9D7796" w14:textId="77777777" w:rsidR="00F4400F" w:rsidRDefault="00F4400F">
      <w:pPr>
        <w:pStyle w:val="a3"/>
        <w:tabs>
          <w:tab w:val="left" w:pos="9666"/>
        </w:tabs>
        <w:kinsoku w:val="0"/>
        <w:overflowPunct w:val="0"/>
        <w:spacing w:line="322" w:lineRule="exact"/>
        <w:ind w:left="279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17017FE6" w14:textId="77777777" w:rsidR="00F4400F" w:rsidRDefault="00F4400F">
      <w:pPr>
        <w:pStyle w:val="a3"/>
        <w:tabs>
          <w:tab w:val="left" w:pos="9666"/>
        </w:tabs>
        <w:kinsoku w:val="0"/>
        <w:overflowPunct w:val="0"/>
        <w:spacing w:line="322" w:lineRule="exact"/>
        <w:ind w:left="279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2F945C31" w14:textId="77777777" w:rsidR="00F4400F" w:rsidRDefault="00F4400F">
      <w:pPr>
        <w:pStyle w:val="a3"/>
        <w:tabs>
          <w:tab w:val="left" w:pos="9666"/>
        </w:tabs>
        <w:kinsoku w:val="0"/>
        <w:overflowPunct w:val="0"/>
        <w:spacing w:line="322" w:lineRule="exact"/>
        <w:ind w:left="279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69A1A222" w14:textId="77777777" w:rsidR="00F4400F" w:rsidRDefault="00F4400F">
      <w:pPr>
        <w:pStyle w:val="a3"/>
        <w:tabs>
          <w:tab w:val="left" w:pos="9663"/>
        </w:tabs>
        <w:kinsoku w:val="0"/>
        <w:overflowPunct w:val="0"/>
        <w:spacing w:line="304" w:lineRule="exact"/>
        <w:ind w:left="279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78D5E67D" w14:textId="77777777" w:rsidR="00F4400F" w:rsidRPr="00935689" w:rsidRDefault="00F4400F" w:rsidP="005C7150">
      <w:pPr>
        <w:pStyle w:val="a3"/>
        <w:kinsoku w:val="0"/>
        <w:overflowPunct w:val="0"/>
        <w:spacing w:line="190" w:lineRule="exact"/>
        <w:ind w:left="535" w:right="555" w:firstLine="0"/>
        <w:rPr>
          <w:i/>
          <w:sz w:val="24"/>
          <w:szCs w:val="24"/>
        </w:rPr>
      </w:pPr>
      <w:r w:rsidRPr="00935689">
        <w:rPr>
          <w:i/>
          <w:sz w:val="24"/>
          <w:szCs w:val="24"/>
        </w:rPr>
        <w:t>(зазначити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необхідне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згідно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з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рішенням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ради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про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передачу</w:t>
      </w:r>
      <w:r w:rsidRPr="00935689">
        <w:rPr>
          <w:i/>
          <w:spacing w:val="-5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Майна у</w:t>
      </w:r>
      <w:r w:rsidRPr="00935689">
        <w:rPr>
          <w:i/>
          <w:spacing w:val="-6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господарське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відання:</w:t>
      </w:r>
      <w:r w:rsidRPr="00935689">
        <w:rPr>
          <w:i/>
          <w:spacing w:val="-3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визначити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конкретну</w:t>
      </w:r>
      <w:r w:rsidRPr="00935689">
        <w:rPr>
          <w:i/>
          <w:spacing w:val="-5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дату</w:t>
      </w:r>
      <w:r w:rsidR="00935689">
        <w:rPr>
          <w:i/>
          <w:sz w:val="24"/>
          <w:szCs w:val="24"/>
          <w:lang w:val="uk-UA"/>
        </w:rPr>
        <w:t xml:space="preserve"> </w:t>
      </w:r>
      <w:r w:rsidRPr="00935689">
        <w:rPr>
          <w:i/>
          <w:sz w:val="24"/>
          <w:szCs w:val="24"/>
        </w:rPr>
        <w:t>припинення договору, обумовити припинення Договору настанням певної події, визначеної Радою, наприклад, досягнення</w:t>
      </w:r>
      <w:r w:rsidRPr="00935689">
        <w:rPr>
          <w:i/>
          <w:spacing w:val="-4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мети, для якої Майно передавалося Користувачу, або визначити, що Договір діє до моменту прийняття Радою рішення про</w:t>
      </w:r>
      <w:r w:rsidRPr="00935689">
        <w:rPr>
          <w:i/>
          <w:spacing w:val="-4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зміну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правового режиму</w:t>
      </w:r>
      <w:r w:rsidRPr="00935689">
        <w:rPr>
          <w:i/>
          <w:spacing w:val="-4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Майна, яке</w:t>
      </w:r>
      <w:r w:rsidRPr="00935689">
        <w:rPr>
          <w:i/>
          <w:spacing w:val="-1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було закріплене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за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Користувачем</w:t>
      </w:r>
      <w:r w:rsidRPr="00935689">
        <w:rPr>
          <w:i/>
          <w:spacing w:val="-1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на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праві господарського</w:t>
      </w:r>
      <w:r w:rsidRPr="00935689">
        <w:rPr>
          <w:i/>
          <w:spacing w:val="-2"/>
          <w:sz w:val="24"/>
          <w:szCs w:val="24"/>
        </w:rPr>
        <w:t xml:space="preserve"> </w:t>
      </w:r>
      <w:r w:rsidRPr="00935689">
        <w:rPr>
          <w:i/>
          <w:sz w:val="24"/>
          <w:szCs w:val="24"/>
        </w:rPr>
        <w:t>відання)</w:t>
      </w:r>
    </w:p>
    <w:p w14:paraId="40F83814" w14:textId="77777777" w:rsidR="00F4400F" w:rsidRDefault="00075D23" w:rsidP="00075D23">
      <w:pPr>
        <w:pStyle w:val="a7"/>
        <w:tabs>
          <w:tab w:val="left" w:pos="1705"/>
        </w:tabs>
        <w:kinsoku w:val="0"/>
        <w:overflowPunct w:val="0"/>
        <w:spacing w:before="34"/>
        <w:ind w:left="-284" w:right="238" w:firstLine="284"/>
        <w:rPr>
          <w:sz w:val="28"/>
          <w:szCs w:val="28"/>
        </w:rPr>
      </w:pPr>
      <w:r>
        <w:rPr>
          <w:sz w:val="28"/>
          <w:szCs w:val="28"/>
          <w:lang w:val="uk-UA"/>
        </w:rPr>
        <w:t>11.2.</w:t>
      </w:r>
      <w:r w:rsidR="00F4400F">
        <w:rPr>
          <w:sz w:val="28"/>
          <w:szCs w:val="28"/>
        </w:rPr>
        <w:t>Рада має право в односторонньому порядку розірвати цей Договір у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наступних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випадках:</w:t>
      </w:r>
    </w:p>
    <w:p w14:paraId="0D8C3C0C" w14:textId="77777777" w:rsidR="00F4400F" w:rsidRPr="00D60B11" w:rsidRDefault="00D60B11" w:rsidP="00D60B11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11.3</w:t>
      </w:r>
      <w:r w:rsidR="00075D2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С</w:t>
      </w:r>
      <w:r w:rsidR="00F4400F">
        <w:rPr>
          <w:sz w:val="28"/>
          <w:szCs w:val="28"/>
        </w:rPr>
        <w:t>истематичного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порушення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Користувачем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умов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цього</w:t>
      </w:r>
      <w:r w:rsidR="00F4400F">
        <w:rPr>
          <w:spacing w:val="70"/>
          <w:sz w:val="28"/>
          <w:szCs w:val="28"/>
        </w:rPr>
        <w:t xml:space="preserve"> </w:t>
      </w:r>
      <w:r w:rsidR="00F4400F">
        <w:rPr>
          <w:sz w:val="28"/>
          <w:szCs w:val="28"/>
        </w:rPr>
        <w:t>Договору,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про що складено відповідні акти (два і більше) Комісією, яка формується Радою</w:t>
      </w:r>
      <w:r w:rsidR="00F4400F">
        <w:rPr>
          <w:spacing w:val="-67"/>
          <w:sz w:val="28"/>
          <w:szCs w:val="28"/>
        </w:rPr>
        <w:t xml:space="preserve"> </w:t>
      </w:r>
      <w:r w:rsidR="00F4400F">
        <w:rPr>
          <w:sz w:val="28"/>
          <w:szCs w:val="28"/>
        </w:rPr>
        <w:t>чи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уповноваженим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ним</w:t>
      </w:r>
      <w:r w:rsidR="00F4400F">
        <w:rPr>
          <w:spacing w:val="-3"/>
          <w:sz w:val="28"/>
          <w:szCs w:val="28"/>
        </w:rPr>
        <w:t xml:space="preserve"> </w:t>
      </w:r>
      <w:r w:rsidR="00F4400F">
        <w:rPr>
          <w:sz w:val="28"/>
          <w:szCs w:val="28"/>
        </w:rPr>
        <w:t>органом</w:t>
      </w:r>
      <w:r>
        <w:rPr>
          <w:sz w:val="28"/>
          <w:szCs w:val="28"/>
          <w:lang w:val="uk-UA"/>
        </w:rPr>
        <w:t>.</w:t>
      </w:r>
    </w:p>
    <w:p w14:paraId="57E85799" w14:textId="77777777" w:rsidR="00F4400F" w:rsidRPr="00D60B11" w:rsidRDefault="00D60B11" w:rsidP="00D60B11">
      <w:pPr>
        <w:pStyle w:val="a7"/>
        <w:tabs>
          <w:tab w:val="left" w:pos="1662"/>
        </w:tabs>
        <w:kinsoku w:val="0"/>
        <w:overflowPunct w:val="0"/>
        <w:spacing w:before="1"/>
        <w:ind w:left="-367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11.</w:t>
      </w:r>
      <w:r w:rsidR="00075D2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.П</w:t>
      </w:r>
      <w:r w:rsidR="00F4400F">
        <w:rPr>
          <w:sz w:val="28"/>
          <w:szCs w:val="28"/>
        </w:rPr>
        <w:t>ередачі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об’єкта/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частини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об’єкта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господарського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користування іншим особам без згоди Ради та без дотримання вимог чинного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законодавства</w:t>
      </w:r>
      <w:r>
        <w:rPr>
          <w:sz w:val="28"/>
          <w:szCs w:val="28"/>
          <w:lang w:val="uk-UA"/>
        </w:rPr>
        <w:t>.</w:t>
      </w:r>
    </w:p>
    <w:p w14:paraId="07756E1D" w14:textId="77777777" w:rsidR="00F4400F" w:rsidRDefault="00D60B11" w:rsidP="00D60B11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11.</w:t>
      </w:r>
      <w:r w:rsidR="00075D2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.В</w:t>
      </w:r>
      <w:r w:rsidR="00F4400F">
        <w:rPr>
          <w:sz w:val="28"/>
          <w:szCs w:val="28"/>
        </w:rPr>
        <w:t>икористання об’єкту/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частини об’єкту господарського</w:t>
      </w:r>
      <w:r w:rsidR="00F4400F">
        <w:rPr>
          <w:spacing w:val="70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відання 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-2"/>
          <w:sz w:val="28"/>
          <w:szCs w:val="28"/>
        </w:rPr>
        <w:t xml:space="preserve"> </w:t>
      </w:r>
      <w:r w:rsidR="00F4400F">
        <w:rPr>
          <w:sz w:val="28"/>
          <w:szCs w:val="28"/>
        </w:rPr>
        <w:t>цільовим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призначенням.</w:t>
      </w:r>
    </w:p>
    <w:p w14:paraId="3F0E06BB" w14:textId="77777777" w:rsidR="00F4400F" w:rsidRDefault="00075D23" w:rsidP="00075D23">
      <w:pPr>
        <w:pStyle w:val="a7"/>
        <w:tabs>
          <w:tab w:val="left" w:pos="1662"/>
        </w:tabs>
        <w:kinsoku w:val="0"/>
        <w:overflowPunct w:val="0"/>
        <w:spacing w:before="65"/>
        <w:ind w:left="-284" w:right="243" w:firstLine="284"/>
        <w:rPr>
          <w:sz w:val="28"/>
          <w:szCs w:val="28"/>
        </w:rPr>
      </w:pPr>
      <w:r>
        <w:rPr>
          <w:sz w:val="28"/>
          <w:szCs w:val="28"/>
          <w:lang w:val="uk-UA"/>
        </w:rPr>
        <w:t>11.6.</w:t>
      </w:r>
      <w:r w:rsidR="00F4400F">
        <w:rPr>
          <w:sz w:val="28"/>
          <w:szCs w:val="28"/>
        </w:rPr>
        <w:t>Договір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вважається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розірваним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односторонньому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порядку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моменту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доставлення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на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адресу,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зазначену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Користувачем,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відповідного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письмового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повідомлення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Рада,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умови,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що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таке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повідомлення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здійснене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засобами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поштового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зв’язку,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що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можуть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підтвердити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факт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та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дату адресної</w:t>
      </w:r>
      <w:r w:rsidR="00F4400F">
        <w:rPr>
          <w:spacing w:val="1"/>
          <w:sz w:val="28"/>
          <w:szCs w:val="28"/>
        </w:rPr>
        <w:t xml:space="preserve"> </w:t>
      </w:r>
      <w:r w:rsidR="00F4400F">
        <w:rPr>
          <w:sz w:val="28"/>
          <w:szCs w:val="28"/>
        </w:rPr>
        <w:t>доставки</w:t>
      </w:r>
      <w:r w:rsidR="00F4400F">
        <w:rPr>
          <w:spacing w:val="-1"/>
          <w:sz w:val="28"/>
          <w:szCs w:val="28"/>
        </w:rPr>
        <w:t xml:space="preserve"> </w:t>
      </w:r>
      <w:r w:rsidR="00F4400F">
        <w:rPr>
          <w:sz w:val="28"/>
          <w:szCs w:val="28"/>
        </w:rPr>
        <w:t>відповідної кореспонденції.</w:t>
      </w:r>
    </w:p>
    <w:p w14:paraId="1825169E" w14:textId="77777777" w:rsidR="00F4400F" w:rsidRPr="00D60B11" w:rsidRDefault="00D60B11" w:rsidP="00D60B11">
      <w:pPr>
        <w:pStyle w:val="1"/>
        <w:tabs>
          <w:tab w:val="left" w:pos="3318"/>
        </w:tabs>
        <w:kinsoku w:val="0"/>
        <w:overflowPunct w:val="0"/>
        <w:spacing w:before="5" w:line="319" w:lineRule="exact"/>
        <w:ind w:left="4112"/>
        <w:rPr>
          <w:sz w:val="24"/>
          <w:szCs w:val="24"/>
        </w:rPr>
      </w:pPr>
      <w:r>
        <w:rPr>
          <w:lang w:val="uk-UA"/>
        </w:rPr>
        <w:t>12.</w:t>
      </w:r>
      <w:r w:rsidR="00F4400F" w:rsidRPr="00D60B11">
        <w:rPr>
          <w:sz w:val="24"/>
          <w:szCs w:val="24"/>
        </w:rPr>
        <w:t>ПРИКІНЦЕВІ</w:t>
      </w:r>
      <w:r w:rsidR="00F4400F" w:rsidRPr="00D60B11">
        <w:rPr>
          <w:spacing w:val="-1"/>
          <w:sz w:val="24"/>
          <w:szCs w:val="24"/>
        </w:rPr>
        <w:t xml:space="preserve"> </w:t>
      </w:r>
      <w:r w:rsidR="00F4400F" w:rsidRPr="00D60B11">
        <w:rPr>
          <w:sz w:val="24"/>
          <w:szCs w:val="24"/>
        </w:rPr>
        <w:t>ПОЛОЖЕННЯ</w:t>
      </w:r>
    </w:p>
    <w:p w14:paraId="61E16757" w14:textId="77777777" w:rsidR="00F4400F" w:rsidRDefault="00F4400F" w:rsidP="00075D23">
      <w:pPr>
        <w:pStyle w:val="a7"/>
        <w:numPr>
          <w:ilvl w:val="1"/>
          <w:numId w:val="16"/>
        </w:numPr>
        <w:tabs>
          <w:tab w:val="left" w:pos="567"/>
        </w:tabs>
        <w:kinsoku w:val="0"/>
        <w:overflowPunct w:val="0"/>
        <w:spacing w:line="242" w:lineRule="auto"/>
        <w:ind w:left="-284" w:firstLine="284"/>
        <w:rPr>
          <w:sz w:val="28"/>
          <w:szCs w:val="28"/>
        </w:rPr>
      </w:pPr>
      <w:r>
        <w:rPr>
          <w:sz w:val="28"/>
          <w:szCs w:val="28"/>
        </w:rPr>
        <w:t>Взаємовідносини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сторін,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врегульовані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регламентуються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чинним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законодавством.</w:t>
      </w:r>
    </w:p>
    <w:p w14:paraId="1F465A6F" w14:textId="77777777" w:rsidR="00F4400F" w:rsidRDefault="00F4400F" w:rsidP="00075D23">
      <w:pPr>
        <w:pStyle w:val="a7"/>
        <w:numPr>
          <w:ilvl w:val="1"/>
          <w:numId w:val="16"/>
        </w:numPr>
        <w:tabs>
          <w:tab w:val="left" w:pos="567"/>
        </w:tabs>
        <w:kinsoku w:val="0"/>
        <w:overflowPunct w:val="0"/>
        <w:ind w:left="-284" w:right="242" w:firstLine="284"/>
        <w:rPr>
          <w:sz w:val="28"/>
          <w:szCs w:val="28"/>
        </w:rPr>
      </w:pPr>
      <w:r>
        <w:rPr>
          <w:sz w:val="28"/>
          <w:szCs w:val="28"/>
        </w:rPr>
        <w:t>Цей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Договір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укладений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 двох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примірниках,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кожний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однакову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юридичну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силу,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один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зберігається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Ради,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Користувача.</w:t>
      </w:r>
    </w:p>
    <w:p w14:paraId="69082864" w14:textId="77777777" w:rsidR="00F4400F" w:rsidRDefault="00F4400F" w:rsidP="00075D23">
      <w:pPr>
        <w:pStyle w:val="a7"/>
        <w:numPr>
          <w:ilvl w:val="1"/>
          <w:numId w:val="16"/>
        </w:numPr>
        <w:tabs>
          <w:tab w:val="left" w:pos="567"/>
        </w:tabs>
        <w:kinsoku w:val="0"/>
        <w:overflowPunct w:val="0"/>
        <w:ind w:left="-284" w:right="242" w:firstLine="284"/>
        <w:rPr>
          <w:sz w:val="28"/>
          <w:szCs w:val="28"/>
        </w:rPr>
      </w:pPr>
      <w:r>
        <w:rPr>
          <w:sz w:val="28"/>
          <w:szCs w:val="28"/>
        </w:rPr>
        <w:t>Усі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зміни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доповнення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оформляються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додатковими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угодами до цього Договору.</w:t>
      </w:r>
    </w:p>
    <w:p w14:paraId="79027CE2" w14:textId="77777777" w:rsidR="00F4400F" w:rsidRDefault="00F4400F" w:rsidP="00075D23">
      <w:pPr>
        <w:pStyle w:val="a7"/>
        <w:numPr>
          <w:ilvl w:val="1"/>
          <w:numId w:val="16"/>
        </w:numPr>
        <w:tabs>
          <w:tab w:val="left" w:pos="567"/>
        </w:tabs>
        <w:kinsoku w:val="0"/>
        <w:overflowPunct w:val="0"/>
        <w:ind w:left="-284" w:right="240" w:firstLine="284"/>
        <w:rPr>
          <w:sz w:val="28"/>
          <w:szCs w:val="28"/>
        </w:rPr>
      </w:pPr>
      <w:r>
        <w:rPr>
          <w:sz w:val="28"/>
          <w:szCs w:val="28"/>
        </w:rPr>
        <w:t>Додаткові угоди, додатки до цього Договору є його невід’ємною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частиною і мають юридичну силу, якщо вони укладені з дотриманням вимог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підписані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уповноваженими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представниками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Сторін.</w:t>
      </w:r>
    </w:p>
    <w:p w14:paraId="6F7DF444" w14:textId="77777777" w:rsidR="00F4400F" w:rsidRDefault="00F4400F" w:rsidP="00075D23">
      <w:pPr>
        <w:pStyle w:val="a7"/>
        <w:numPr>
          <w:ilvl w:val="1"/>
          <w:numId w:val="16"/>
        </w:numPr>
        <w:tabs>
          <w:tab w:val="left" w:pos="567"/>
        </w:tabs>
        <w:kinsoku w:val="0"/>
        <w:overflowPunct w:val="0"/>
        <w:ind w:left="-284" w:firstLine="284"/>
        <w:rPr>
          <w:sz w:val="28"/>
          <w:szCs w:val="28"/>
        </w:rPr>
      </w:pPr>
      <w:r>
        <w:rPr>
          <w:sz w:val="28"/>
          <w:szCs w:val="28"/>
        </w:rPr>
        <w:t>Сторони зобов’язуються негайно повідомляти одна одну про зміни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місцезнаходження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(місця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проживання),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банківських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реквізитів,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контактної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інформації,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установчих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документів,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шляхом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направлення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листа.</w:t>
      </w:r>
    </w:p>
    <w:p w14:paraId="4E10D2CF" w14:textId="77777777" w:rsidR="00F4400F" w:rsidRDefault="00E75551" w:rsidP="00E75551">
      <w:pPr>
        <w:pStyle w:val="1"/>
        <w:tabs>
          <w:tab w:val="left" w:pos="1019"/>
        </w:tabs>
        <w:kinsoku w:val="0"/>
        <w:overflowPunct w:val="0"/>
        <w:spacing w:before="181"/>
        <w:ind w:left="0"/>
        <w:jc w:val="center"/>
        <w:rPr>
          <w:sz w:val="24"/>
          <w:szCs w:val="24"/>
          <w:lang w:val="uk-UA"/>
        </w:rPr>
      </w:pPr>
      <w:r w:rsidRPr="00E75551">
        <w:rPr>
          <w:sz w:val="24"/>
          <w:szCs w:val="24"/>
          <w:lang w:val="uk-UA"/>
        </w:rPr>
        <w:t>13.</w:t>
      </w:r>
      <w:r w:rsidR="00F4400F" w:rsidRPr="00E75551">
        <w:rPr>
          <w:sz w:val="24"/>
          <w:szCs w:val="24"/>
        </w:rPr>
        <w:t>МІСЦЕЗНАХОДЖЕННЯ</w:t>
      </w:r>
      <w:r w:rsidR="00F4400F" w:rsidRPr="00E75551">
        <w:rPr>
          <w:spacing w:val="-4"/>
          <w:sz w:val="24"/>
          <w:szCs w:val="24"/>
        </w:rPr>
        <w:t xml:space="preserve"> </w:t>
      </w:r>
      <w:r w:rsidR="00F4400F" w:rsidRPr="00E75551">
        <w:rPr>
          <w:sz w:val="24"/>
          <w:szCs w:val="24"/>
        </w:rPr>
        <w:t>ТА</w:t>
      </w:r>
      <w:r w:rsidR="00F4400F" w:rsidRPr="00E75551">
        <w:rPr>
          <w:spacing w:val="-3"/>
          <w:sz w:val="24"/>
          <w:szCs w:val="24"/>
        </w:rPr>
        <w:t xml:space="preserve"> </w:t>
      </w:r>
      <w:r w:rsidR="00F4400F" w:rsidRPr="00E75551">
        <w:rPr>
          <w:sz w:val="24"/>
          <w:szCs w:val="24"/>
        </w:rPr>
        <w:t>БАНКІВСЬКІ</w:t>
      </w:r>
      <w:r w:rsidR="00F4400F" w:rsidRPr="00E75551">
        <w:rPr>
          <w:spacing w:val="-2"/>
          <w:sz w:val="24"/>
          <w:szCs w:val="24"/>
        </w:rPr>
        <w:t xml:space="preserve"> </w:t>
      </w:r>
      <w:r w:rsidR="00F4400F" w:rsidRPr="00E75551">
        <w:rPr>
          <w:sz w:val="24"/>
          <w:szCs w:val="24"/>
        </w:rPr>
        <w:t>РЕКВІЗИТИ</w:t>
      </w:r>
      <w:r w:rsidR="00F4400F" w:rsidRPr="00E75551">
        <w:rPr>
          <w:spacing w:val="-2"/>
          <w:sz w:val="24"/>
          <w:szCs w:val="24"/>
        </w:rPr>
        <w:t xml:space="preserve"> </w:t>
      </w:r>
      <w:r w:rsidR="00F4400F" w:rsidRPr="00E75551">
        <w:rPr>
          <w:sz w:val="24"/>
          <w:szCs w:val="24"/>
        </w:rPr>
        <w:t>СТОРІН</w:t>
      </w:r>
    </w:p>
    <w:p w14:paraId="76741DA5" w14:textId="77777777" w:rsidR="00E75551" w:rsidRPr="00E75551" w:rsidRDefault="00E75551" w:rsidP="00E75551">
      <w:pPr>
        <w:pStyle w:val="1"/>
        <w:tabs>
          <w:tab w:val="left" w:pos="1019"/>
        </w:tabs>
        <w:kinsoku w:val="0"/>
        <w:overflowPunct w:val="0"/>
        <w:spacing w:before="181"/>
        <w:ind w:left="0"/>
        <w:jc w:val="center"/>
        <w:rPr>
          <w:sz w:val="24"/>
          <w:szCs w:val="24"/>
          <w:lang w:val="uk-UA"/>
        </w:rPr>
      </w:pPr>
    </w:p>
    <w:p w14:paraId="5FA249F6" w14:textId="77777777" w:rsidR="00F4400F" w:rsidRDefault="00F4400F" w:rsidP="00E75551">
      <w:pPr>
        <w:pStyle w:val="1"/>
        <w:tabs>
          <w:tab w:val="left" w:pos="1019"/>
        </w:tabs>
        <w:kinsoku w:val="0"/>
        <w:overflowPunct w:val="0"/>
        <w:spacing w:before="181"/>
        <w:sectPr w:rsidR="00F4400F" w:rsidSect="005246E2">
          <w:pgSz w:w="11910" w:h="16850"/>
          <w:pgMar w:top="567" w:right="320" w:bottom="280" w:left="1480" w:header="708" w:footer="708" w:gutter="0"/>
          <w:cols w:space="720"/>
          <w:noEndnote/>
        </w:sectPr>
      </w:pPr>
    </w:p>
    <w:p w14:paraId="6FFC487E" w14:textId="77777777" w:rsidR="00F4400F" w:rsidRDefault="00E75551">
      <w:pPr>
        <w:pStyle w:val="a3"/>
        <w:kinsoku w:val="0"/>
        <w:overflowPunct w:val="0"/>
        <w:ind w:firstLine="0"/>
        <w:jc w:val="lef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                   </w:t>
      </w:r>
      <w:r w:rsidR="00F4400F">
        <w:rPr>
          <w:b/>
          <w:bCs/>
          <w:sz w:val="22"/>
          <w:szCs w:val="22"/>
        </w:rPr>
        <w:t>Власник</w:t>
      </w:r>
    </w:p>
    <w:p w14:paraId="3C75F9B8" w14:textId="77777777" w:rsidR="00E75551" w:rsidRPr="00E75551" w:rsidRDefault="00E75551">
      <w:pPr>
        <w:pStyle w:val="a3"/>
        <w:kinsoku w:val="0"/>
        <w:overflowPunct w:val="0"/>
        <w:ind w:firstLine="0"/>
        <w:jc w:val="left"/>
        <w:rPr>
          <w:b/>
          <w:bCs/>
          <w:sz w:val="22"/>
          <w:szCs w:val="22"/>
          <w:lang w:val="uk-UA"/>
        </w:rPr>
      </w:pPr>
    </w:p>
    <w:p w14:paraId="14F9C9B5" w14:textId="77777777" w:rsidR="00F4400F" w:rsidRPr="00D60B11" w:rsidRDefault="00D60B11">
      <w:pPr>
        <w:pStyle w:val="a3"/>
        <w:kinsoku w:val="0"/>
        <w:overflowPunct w:val="0"/>
        <w:spacing w:before="1"/>
        <w:ind w:left="1311" w:right="213" w:hanging="900"/>
        <w:jc w:val="left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Погребищенська міська рада</w:t>
      </w:r>
    </w:p>
    <w:p w14:paraId="4DBBF1A1" w14:textId="198E0BE6" w:rsidR="00F4400F" w:rsidRDefault="00341B87">
      <w:pPr>
        <w:pStyle w:val="a3"/>
        <w:kinsoku w:val="0"/>
        <w:overflowPunct w:val="0"/>
        <w:spacing w:line="20" w:lineRule="exact"/>
        <w:ind w:left="113" w:right="-144" w:firstLine="0"/>
        <w:jc w:val="left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5EF182A5" wp14:editId="2BEC0BD1">
                <wp:extent cx="3039110" cy="12700"/>
                <wp:effectExtent l="1905" t="1905" r="0" b="0"/>
                <wp:docPr id="2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9110" cy="12700"/>
                          <a:chOff x="0" y="0"/>
                          <a:chExt cx="4786" cy="20"/>
                        </a:xfrm>
                      </wpg:grpSpPr>
                      <wps:wsp>
                        <wps:cNvPr id="26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86" cy="20"/>
                          </a:xfrm>
                          <a:custGeom>
                            <a:avLst/>
                            <a:gdLst>
                              <a:gd name="T0" fmla="*/ 4785 w 4786"/>
                              <a:gd name="T1" fmla="*/ 0 h 20"/>
                              <a:gd name="T2" fmla="*/ 0 w 4786"/>
                              <a:gd name="T3" fmla="*/ 0 h 20"/>
                              <a:gd name="T4" fmla="*/ 0 w 4786"/>
                              <a:gd name="T5" fmla="*/ 9 h 20"/>
                              <a:gd name="T6" fmla="*/ 4785 w 4786"/>
                              <a:gd name="T7" fmla="*/ 9 h 20"/>
                              <a:gd name="T8" fmla="*/ 4785 w 4786"/>
                              <a:gd name="T9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786" h="20">
                                <a:moveTo>
                                  <a:pt x="47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4785" y="9"/>
                                </a:lnTo>
                                <a:lnTo>
                                  <a:pt x="47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6FEF3C" id="Group 2" o:spid="_x0000_s1026" style="width:239.3pt;height:1pt;mso-position-horizontal-relative:char;mso-position-vertical-relative:line" coordsize="47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">
                <v:shape id="Freeform 3" o:spid="_x0000_s1027" style="position:absolute;width:4786;height:20;visibility:visible;mso-wrap-style:square;v-text-anchor:top" coordsize="478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" path="m4785,l,,,9r4785,l4785,xe" fillcolor="black" stroked="f">
                  <v:path arrowok="t" o:connecttype="custom" o:connectlocs="4785,0;0,0;0,9;4785,9;4785,0" o:connectangles="0,0,0,0,0"/>
                </v:shape>
                <w10:anchorlock/>
              </v:group>
            </w:pict>
          </mc:Fallback>
        </mc:AlternateContent>
      </w:r>
    </w:p>
    <w:p w14:paraId="3E319544" w14:textId="77777777" w:rsidR="00F4400F" w:rsidRPr="00A941B2" w:rsidRDefault="00F4400F">
      <w:pPr>
        <w:pStyle w:val="a3"/>
        <w:kinsoku w:val="0"/>
        <w:overflowPunct w:val="0"/>
        <w:spacing w:before="168"/>
        <w:ind w:right="38" w:firstLine="0"/>
        <w:rPr>
          <w:b/>
          <w:sz w:val="21"/>
          <w:szCs w:val="21"/>
          <w:lang w:val="uk-UA"/>
        </w:rPr>
      </w:pPr>
      <w:r w:rsidRPr="00A941B2">
        <w:rPr>
          <w:b/>
          <w:sz w:val="22"/>
          <w:szCs w:val="22"/>
        </w:rPr>
        <w:t>Юридична</w:t>
      </w:r>
      <w:r w:rsidRPr="00A941B2">
        <w:rPr>
          <w:b/>
          <w:spacing w:val="1"/>
          <w:sz w:val="22"/>
          <w:szCs w:val="22"/>
        </w:rPr>
        <w:t xml:space="preserve"> </w:t>
      </w:r>
      <w:r w:rsidRPr="00A941B2">
        <w:rPr>
          <w:b/>
          <w:sz w:val="22"/>
          <w:szCs w:val="22"/>
        </w:rPr>
        <w:t>адреса:</w:t>
      </w:r>
      <w:r w:rsidR="00D60B11" w:rsidRPr="00A941B2">
        <w:rPr>
          <w:b/>
          <w:spacing w:val="1"/>
          <w:sz w:val="22"/>
          <w:szCs w:val="22"/>
          <w:lang w:val="uk-UA"/>
        </w:rPr>
        <w:t>22200</w:t>
      </w:r>
      <w:r w:rsidRPr="00A941B2">
        <w:rPr>
          <w:b/>
          <w:sz w:val="21"/>
          <w:szCs w:val="21"/>
        </w:rPr>
        <w:t>,</w:t>
      </w:r>
      <w:r w:rsidRPr="00A941B2">
        <w:rPr>
          <w:b/>
          <w:spacing w:val="1"/>
          <w:sz w:val="21"/>
          <w:szCs w:val="21"/>
        </w:rPr>
        <w:t xml:space="preserve"> </w:t>
      </w:r>
      <w:r w:rsidR="00D60B11" w:rsidRPr="00A941B2">
        <w:rPr>
          <w:b/>
          <w:spacing w:val="1"/>
          <w:sz w:val="21"/>
          <w:szCs w:val="21"/>
          <w:lang w:val="uk-UA"/>
        </w:rPr>
        <w:t>вул..Б. Хмельницького, 110</w:t>
      </w:r>
      <w:r w:rsidRPr="00A941B2">
        <w:rPr>
          <w:b/>
          <w:sz w:val="21"/>
          <w:szCs w:val="21"/>
        </w:rPr>
        <w:t>,</w:t>
      </w:r>
      <w:r w:rsidR="00D60B11" w:rsidRPr="00A941B2">
        <w:rPr>
          <w:b/>
          <w:sz w:val="21"/>
          <w:szCs w:val="21"/>
          <w:lang w:val="uk-UA"/>
        </w:rPr>
        <w:t>Вінницький район, Вінницька обл.</w:t>
      </w:r>
      <w:r w:rsidR="00A941B2" w:rsidRPr="00A941B2">
        <w:rPr>
          <w:b/>
          <w:sz w:val="21"/>
          <w:szCs w:val="21"/>
          <w:lang w:val="uk-UA"/>
        </w:rPr>
        <w:t xml:space="preserve"> м. Погребище</w:t>
      </w:r>
    </w:p>
    <w:p w14:paraId="0F381B23" w14:textId="5A48B83E" w:rsidR="00F4400F" w:rsidRPr="00A941B2" w:rsidRDefault="00341B87">
      <w:pPr>
        <w:pStyle w:val="a3"/>
        <w:kinsoku w:val="0"/>
        <w:overflowPunct w:val="0"/>
        <w:spacing w:line="20" w:lineRule="exact"/>
        <w:ind w:left="113" w:right="-144" w:firstLine="0"/>
        <w:jc w:val="left"/>
        <w:rPr>
          <w:b/>
          <w:sz w:val="2"/>
          <w:szCs w:val="2"/>
        </w:rPr>
      </w:pPr>
      <w:r w:rsidRPr="00A941B2">
        <w:rPr>
          <w:b/>
          <w:noProof/>
          <w:sz w:val="2"/>
          <w:szCs w:val="2"/>
        </w:rPr>
        <mc:AlternateContent>
          <mc:Choice Requires="wpg">
            <w:drawing>
              <wp:inline distT="0" distB="0" distL="0" distR="0" wp14:anchorId="6378751A" wp14:editId="18DC662E">
                <wp:extent cx="3039110" cy="12700"/>
                <wp:effectExtent l="1905" t="0" r="0" b="0"/>
                <wp:docPr id="2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9110" cy="12700"/>
                          <a:chOff x="0" y="0"/>
                          <a:chExt cx="4786" cy="20"/>
                        </a:xfrm>
                      </wpg:grpSpPr>
                      <wps:wsp>
                        <wps:cNvPr id="24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86" cy="20"/>
                          </a:xfrm>
                          <a:custGeom>
                            <a:avLst/>
                            <a:gdLst>
                              <a:gd name="T0" fmla="*/ 4785 w 4786"/>
                              <a:gd name="T1" fmla="*/ 0 h 20"/>
                              <a:gd name="T2" fmla="*/ 0 w 4786"/>
                              <a:gd name="T3" fmla="*/ 0 h 20"/>
                              <a:gd name="T4" fmla="*/ 0 w 4786"/>
                              <a:gd name="T5" fmla="*/ 9 h 20"/>
                              <a:gd name="T6" fmla="*/ 4785 w 4786"/>
                              <a:gd name="T7" fmla="*/ 9 h 20"/>
                              <a:gd name="T8" fmla="*/ 4785 w 4786"/>
                              <a:gd name="T9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786" h="20">
                                <a:moveTo>
                                  <a:pt x="47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4785" y="9"/>
                                </a:lnTo>
                                <a:lnTo>
                                  <a:pt x="47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941C36" id="Group 4" o:spid="_x0000_s1026" style="width:239.3pt;height:1pt;mso-position-horizontal-relative:char;mso-position-vertical-relative:line" coordsize="47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">
                <v:shape id="Freeform 5" o:spid="_x0000_s1027" style="position:absolute;width:4786;height:20;visibility:visible;mso-wrap-style:square;v-text-anchor:top" coordsize="478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" path="m4785,l,,,9r4785,l4785,xe" fillcolor="black" stroked="f">
                  <v:path arrowok="t" o:connecttype="custom" o:connectlocs="4785,0;0,0;0,9;4785,9;4785,0" o:connectangles="0,0,0,0,0"/>
                </v:shape>
                <w10:anchorlock/>
              </v:group>
            </w:pict>
          </mc:Fallback>
        </mc:AlternateContent>
      </w:r>
    </w:p>
    <w:p w14:paraId="7675C17D" w14:textId="77777777" w:rsidR="00F4400F" w:rsidRPr="00A941B2" w:rsidRDefault="00F4400F">
      <w:pPr>
        <w:pStyle w:val="a3"/>
        <w:kinsoku w:val="0"/>
        <w:overflowPunct w:val="0"/>
        <w:ind w:firstLine="0"/>
        <w:jc w:val="left"/>
        <w:rPr>
          <w:b/>
          <w:bCs/>
          <w:sz w:val="22"/>
          <w:szCs w:val="22"/>
        </w:rPr>
      </w:pPr>
      <w:r w:rsidRPr="00A941B2">
        <w:rPr>
          <w:b/>
          <w:sz w:val="24"/>
          <w:szCs w:val="24"/>
        </w:rPr>
        <w:br w:type="column"/>
      </w:r>
      <w:r w:rsidR="00E75551" w:rsidRPr="00A941B2">
        <w:rPr>
          <w:b/>
          <w:sz w:val="24"/>
          <w:szCs w:val="24"/>
          <w:lang w:val="uk-UA"/>
        </w:rPr>
        <w:t xml:space="preserve">                 </w:t>
      </w:r>
      <w:r w:rsidRPr="00A941B2">
        <w:rPr>
          <w:b/>
          <w:bCs/>
          <w:sz w:val="22"/>
          <w:szCs w:val="22"/>
        </w:rPr>
        <w:t>Користувач</w:t>
      </w:r>
    </w:p>
    <w:p w14:paraId="1E8CC5F5" w14:textId="77777777" w:rsidR="00F4400F" w:rsidRPr="00A941B2" w:rsidRDefault="00F4400F">
      <w:pPr>
        <w:pStyle w:val="a3"/>
        <w:kinsoku w:val="0"/>
        <w:overflowPunct w:val="0"/>
        <w:ind w:left="0" w:firstLine="0"/>
        <w:jc w:val="left"/>
        <w:rPr>
          <w:b/>
          <w:bCs/>
          <w:sz w:val="20"/>
          <w:szCs w:val="20"/>
        </w:rPr>
      </w:pPr>
    </w:p>
    <w:p w14:paraId="19931110" w14:textId="596E2C8F" w:rsidR="00F4400F" w:rsidRPr="00A941B2" w:rsidRDefault="00341B87">
      <w:pPr>
        <w:pStyle w:val="a3"/>
        <w:kinsoku w:val="0"/>
        <w:overflowPunct w:val="0"/>
        <w:spacing w:before="8"/>
        <w:ind w:left="0" w:firstLine="0"/>
        <w:jc w:val="left"/>
        <w:rPr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6976" behindDoc="0" locked="0" layoutInCell="0" allowOverlap="1" wp14:anchorId="4078F6D0" wp14:editId="6A690192">
                <wp:simplePos x="0" y="0"/>
                <wp:positionH relativeFrom="page">
                  <wp:posOffset>4231640</wp:posOffset>
                </wp:positionH>
                <wp:positionV relativeFrom="paragraph">
                  <wp:posOffset>175895</wp:posOffset>
                </wp:positionV>
                <wp:extent cx="3058795" cy="12700"/>
                <wp:effectExtent l="0" t="0" r="0" b="0"/>
                <wp:wrapTopAndBottom/>
                <wp:docPr id="2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8795" cy="12700"/>
                        </a:xfrm>
                        <a:custGeom>
                          <a:avLst/>
                          <a:gdLst>
                            <a:gd name="T0" fmla="*/ 4816 w 4817"/>
                            <a:gd name="T1" fmla="*/ 0 h 20"/>
                            <a:gd name="T2" fmla="*/ 0 w 4817"/>
                            <a:gd name="T3" fmla="*/ 0 h 20"/>
                            <a:gd name="T4" fmla="*/ 0 w 4817"/>
                            <a:gd name="T5" fmla="*/ 9 h 20"/>
                            <a:gd name="T6" fmla="*/ 4816 w 4817"/>
                            <a:gd name="T7" fmla="*/ 9 h 20"/>
                            <a:gd name="T8" fmla="*/ 4816 w 4817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17" h="20">
                              <a:moveTo>
                                <a:pt x="48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816" y="9"/>
                              </a:lnTo>
                              <a:lnTo>
                                <a:pt x="4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EFC0F" id="Freeform 6" o:spid="_x0000_s1026" style="position:absolute;margin-left:333.2pt;margin-top:13.85pt;width:240.85pt;height:1pt;z-index: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" o:allowincell="f" path="m4816,l,,,9r4816,l4816,xe" fillcolor="black" stroked="f">
                <v:path arrowok="t" o:connecttype="custom" o:connectlocs="3058160,0;0,0;0,5715;3058160,5715;3058160,0" o:connectangles="0,0,0,0,0"/>
                <w10:wrap type="topAndBottom" anchorx="page"/>
              </v:shape>
            </w:pict>
          </mc:Fallback>
        </mc:AlternateContent>
      </w:r>
    </w:p>
    <w:p w14:paraId="3A024A1C" w14:textId="77777777" w:rsidR="00F4400F" w:rsidRPr="00A941B2" w:rsidRDefault="00F4400F">
      <w:pPr>
        <w:pStyle w:val="a3"/>
        <w:kinsoku w:val="0"/>
        <w:overflowPunct w:val="0"/>
        <w:spacing w:line="151" w:lineRule="exact"/>
        <w:ind w:left="742" w:firstLine="0"/>
        <w:jc w:val="left"/>
        <w:rPr>
          <w:b/>
          <w:sz w:val="16"/>
          <w:szCs w:val="16"/>
        </w:rPr>
      </w:pPr>
      <w:r w:rsidRPr="00A941B2">
        <w:rPr>
          <w:b/>
          <w:sz w:val="16"/>
          <w:szCs w:val="16"/>
        </w:rPr>
        <w:t>(Повна</w:t>
      </w:r>
      <w:r w:rsidRPr="00A941B2">
        <w:rPr>
          <w:b/>
          <w:spacing w:val="-2"/>
          <w:sz w:val="16"/>
          <w:szCs w:val="16"/>
        </w:rPr>
        <w:t xml:space="preserve"> </w:t>
      </w:r>
      <w:r w:rsidRPr="00A941B2">
        <w:rPr>
          <w:b/>
          <w:sz w:val="16"/>
          <w:szCs w:val="16"/>
        </w:rPr>
        <w:t>назва</w:t>
      </w:r>
      <w:r w:rsidRPr="00A941B2">
        <w:rPr>
          <w:b/>
          <w:spacing w:val="-4"/>
          <w:sz w:val="16"/>
          <w:szCs w:val="16"/>
        </w:rPr>
        <w:t xml:space="preserve"> </w:t>
      </w:r>
      <w:r w:rsidRPr="00A941B2">
        <w:rPr>
          <w:b/>
          <w:sz w:val="16"/>
          <w:szCs w:val="16"/>
        </w:rPr>
        <w:t>Користувача</w:t>
      </w:r>
      <w:r w:rsidRPr="00A941B2">
        <w:rPr>
          <w:b/>
          <w:spacing w:val="-4"/>
          <w:sz w:val="16"/>
          <w:szCs w:val="16"/>
        </w:rPr>
        <w:t xml:space="preserve"> </w:t>
      </w:r>
      <w:r w:rsidRPr="00A941B2">
        <w:rPr>
          <w:b/>
          <w:sz w:val="16"/>
          <w:szCs w:val="16"/>
        </w:rPr>
        <w:t>відповідно</w:t>
      </w:r>
      <w:r w:rsidRPr="00A941B2">
        <w:rPr>
          <w:b/>
          <w:spacing w:val="-4"/>
          <w:sz w:val="16"/>
          <w:szCs w:val="16"/>
        </w:rPr>
        <w:t xml:space="preserve"> </w:t>
      </w:r>
      <w:r w:rsidRPr="00A941B2">
        <w:rPr>
          <w:b/>
          <w:sz w:val="16"/>
          <w:szCs w:val="16"/>
        </w:rPr>
        <w:t>до</w:t>
      </w:r>
      <w:r w:rsidRPr="00A941B2">
        <w:rPr>
          <w:b/>
          <w:spacing w:val="-4"/>
          <w:sz w:val="16"/>
          <w:szCs w:val="16"/>
        </w:rPr>
        <w:t xml:space="preserve"> </w:t>
      </w:r>
      <w:r w:rsidRPr="00A941B2">
        <w:rPr>
          <w:b/>
          <w:sz w:val="16"/>
          <w:szCs w:val="16"/>
        </w:rPr>
        <w:t>реєстрації)</w:t>
      </w:r>
    </w:p>
    <w:p w14:paraId="04E1EFF7" w14:textId="77777777" w:rsidR="00F4400F" w:rsidRPr="00A941B2" w:rsidRDefault="00F4400F">
      <w:pPr>
        <w:pStyle w:val="a3"/>
        <w:kinsoku w:val="0"/>
        <w:overflowPunct w:val="0"/>
        <w:spacing w:line="252" w:lineRule="exact"/>
        <w:ind w:firstLine="0"/>
        <w:jc w:val="left"/>
        <w:rPr>
          <w:b/>
          <w:sz w:val="22"/>
          <w:szCs w:val="22"/>
        </w:rPr>
      </w:pPr>
      <w:r w:rsidRPr="00A941B2">
        <w:rPr>
          <w:b/>
          <w:sz w:val="22"/>
          <w:szCs w:val="22"/>
        </w:rPr>
        <w:t>Юридична</w:t>
      </w:r>
      <w:r w:rsidRPr="00A941B2">
        <w:rPr>
          <w:b/>
          <w:spacing w:val="-3"/>
          <w:sz w:val="22"/>
          <w:szCs w:val="22"/>
        </w:rPr>
        <w:t xml:space="preserve"> </w:t>
      </w:r>
      <w:r w:rsidRPr="00A941B2">
        <w:rPr>
          <w:b/>
          <w:sz w:val="22"/>
          <w:szCs w:val="22"/>
        </w:rPr>
        <w:t>адреса:</w:t>
      </w:r>
    </w:p>
    <w:p w14:paraId="6ABF7766" w14:textId="77777777" w:rsidR="00F4400F" w:rsidRPr="00A941B2" w:rsidRDefault="00F4400F">
      <w:pPr>
        <w:pStyle w:val="a3"/>
        <w:kinsoku w:val="0"/>
        <w:overflowPunct w:val="0"/>
        <w:ind w:left="0" w:firstLine="0"/>
        <w:jc w:val="left"/>
        <w:rPr>
          <w:b/>
          <w:sz w:val="20"/>
          <w:szCs w:val="20"/>
        </w:rPr>
      </w:pPr>
    </w:p>
    <w:p w14:paraId="4E546563" w14:textId="1595484A" w:rsidR="00F4400F" w:rsidRPr="00A941B2" w:rsidRDefault="00341B87">
      <w:pPr>
        <w:pStyle w:val="a3"/>
        <w:kinsoku w:val="0"/>
        <w:overflowPunct w:val="0"/>
        <w:spacing w:before="2"/>
        <w:ind w:left="0" w:firstLine="0"/>
        <w:jc w:val="left"/>
        <w:rPr>
          <w:b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8000" behindDoc="0" locked="0" layoutInCell="0" allowOverlap="1" wp14:anchorId="7BA15191" wp14:editId="7BE18416">
                <wp:simplePos x="0" y="0"/>
                <wp:positionH relativeFrom="page">
                  <wp:posOffset>4231640</wp:posOffset>
                </wp:positionH>
                <wp:positionV relativeFrom="paragraph">
                  <wp:posOffset>164465</wp:posOffset>
                </wp:positionV>
                <wp:extent cx="3058795" cy="12700"/>
                <wp:effectExtent l="0" t="0" r="0" b="0"/>
                <wp:wrapTopAndBottom/>
                <wp:docPr id="2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8795" cy="12700"/>
                        </a:xfrm>
                        <a:custGeom>
                          <a:avLst/>
                          <a:gdLst>
                            <a:gd name="T0" fmla="*/ 4816 w 4817"/>
                            <a:gd name="T1" fmla="*/ 0 h 20"/>
                            <a:gd name="T2" fmla="*/ 0 w 4817"/>
                            <a:gd name="T3" fmla="*/ 0 h 20"/>
                            <a:gd name="T4" fmla="*/ 0 w 4817"/>
                            <a:gd name="T5" fmla="*/ 9 h 20"/>
                            <a:gd name="T6" fmla="*/ 4816 w 4817"/>
                            <a:gd name="T7" fmla="*/ 9 h 20"/>
                            <a:gd name="T8" fmla="*/ 4816 w 4817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17" h="20">
                              <a:moveTo>
                                <a:pt x="48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816" y="9"/>
                              </a:lnTo>
                              <a:lnTo>
                                <a:pt x="4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7DBA4" id="Freeform 7" o:spid="_x0000_s1026" style="position:absolute;margin-left:333.2pt;margin-top:12.95pt;width:240.85pt;height:1pt;z-index: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" o:allowincell="f" path="m4816,l,,,9r4816,l4816,xe" fillcolor="black" stroked="f">
                <v:path arrowok="t" o:connecttype="custom" o:connectlocs="3058160,0;0,0;0,5715;3058160,5715;3058160,0" o:connectangles="0,0,0,0,0"/>
                <w10:wrap type="topAndBottom" anchorx="page"/>
              </v:shape>
            </w:pict>
          </mc:Fallback>
        </mc:AlternateContent>
      </w:r>
    </w:p>
    <w:p w14:paraId="16C25EEF" w14:textId="77777777" w:rsidR="00F4400F" w:rsidRPr="00A941B2" w:rsidRDefault="00F4400F">
      <w:pPr>
        <w:pStyle w:val="a3"/>
        <w:kinsoku w:val="0"/>
        <w:overflowPunct w:val="0"/>
        <w:spacing w:before="2"/>
        <w:ind w:left="0" w:firstLine="0"/>
        <w:jc w:val="left"/>
        <w:rPr>
          <w:b/>
          <w:sz w:val="19"/>
          <w:szCs w:val="19"/>
        </w:rPr>
        <w:sectPr w:rsidR="00F4400F" w:rsidRPr="00A941B2">
          <w:type w:val="continuous"/>
          <w:pgSz w:w="11910" w:h="16850"/>
          <w:pgMar w:top="1140" w:right="320" w:bottom="280" w:left="1480" w:header="708" w:footer="708" w:gutter="0"/>
          <w:cols w:num="2" w:space="720" w:equalWidth="0">
            <w:col w:w="4834" w:space="242"/>
            <w:col w:w="5034"/>
          </w:cols>
          <w:noEndnote/>
        </w:sectPr>
      </w:pPr>
    </w:p>
    <w:p w14:paraId="39C0B3BE" w14:textId="77777777" w:rsidR="00F4400F" w:rsidRPr="00A941B2" w:rsidRDefault="00F4400F">
      <w:pPr>
        <w:pStyle w:val="a3"/>
        <w:tabs>
          <w:tab w:val="left" w:pos="4899"/>
          <w:tab w:val="left" w:pos="5184"/>
          <w:tab w:val="left" w:pos="10001"/>
        </w:tabs>
        <w:kinsoku w:val="0"/>
        <w:overflowPunct w:val="0"/>
        <w:spacing w:line="218" w:lineRule="exact"/>
        <w:ind w:left="113" w:firstLine="0"/>
        <w:jc w:val="left"/>
        <w:rPr>
          <w:b/>
          <w:sz w:val="22"/>
          <w:szCs w:val="22"/>
        </w:rPr>
      </w:pPr>
      <w:r w:rsidRPr="00A941B2">
        <w:rPr>
          <w:b/>
          <w:sz w:val="22"/>
          <w:szCs w:val="22"/>
          <w:u w:val="single"/>
        </w:rPr>
        <w:t xml:space="preserve"> </w:t>
      </w:r>
      <w:r w:rsidR="00E75551" w:rsidRPr="00A941B2">
        <w:rPr>
          <w:b/>
          <w:sz w:val="22"/>
          <w:szCs w:val="22"/>
          <w:u w:val="single"/>
          <w:lang w:val="uk-UA"/>
        </w:rPr>
        <w:t>код</w:t>
      </w:r>
      <w:r w:rsidRPr="00A941B2">
        <w:rPr>
          <w:b/>
          <w:spacing w:val="-2"/>
          <w:sz w:val="22"/>
          <w:szCs w:val="22"/>
          <w:u w:val="single"/>
        </w:rPr>
        <w:t xml:space="preserve"> </w:t>
      </w:r>
      <w:r w:rsidRPr="00A941B2">
        <w:rPr>
          <w:b/>
          <w:sz w:val="22"/>
          <w:szCs w:val="22"/>
          <w:u w:val="single"/>
        </w:rPr>
        <w:t>ЄДР</w:t>
      </w:r>
      <w:r w:rsidR="00E75551" w:rsidRPr="00A941B2">
        <w:rPr>
          <w:b/>
          <w:sz w:val="22"/>
          <w:szCs w:val="22"/>
          <w:u w:val="single"/>
          <w:lang w:val="uk-UA"/>
        </w:rPr>
        <w:t xml:space="preserve">ПОУ </w:t>
      </w:r>
      <w:r w:rsidRPr="00A941B2">
        <w:rPr>
          <w:b/>
          <w:sz w:val="22"/>
          <w:szCs w:val="22"/>
          <w:u w:val="single"/>
        </w:rPr>
        <w:tab/>
      </w:r>
      <w:r w:rsidRPr="00A941B2">
        <w:rPr>
          <w:b/>
          <w:sz w:val="22"/>
          <w:szCs w:val="22"/>
        </w:rPr>
        <w:tab/>
      </w:r>
      <w:r w:rsidR="00E75551" w:rsidRPr="00A941B2">
        <w:rPr>
          <w:b/>
          <w:sz w:val="22"/>
          <w:szCs w:val="22"/>
          <w:lang w:val="uk-UA"/>
        </w:rPr>
        <w:t xml:space="preserve">код </w:t>
      </w:r>
      <w:r w:rsidRPr="00A941B2">
        <w:rPr>
          <w:b/>
          <w:spacing w:val="-1"/>
          <w:sz w:val="22"/>
          <w:szCs w:val="22"/>
          <w:u w:val="single"/>
        </w:rPr>
        <w:t xml:space="preserve"> </w:t>
      </w:r>
      <w:r w:rsidRPr="00A941B2">
        <w:rPr>
          <w:b/>
          <w:sz w:val="22"/>
          <w:szCs w:val="22"/>
          <w:u w:val="single"/>
        </w:rPr>
        <w:t>ЄДР</w:t>
      </w:r>
      <w:r w:rsidR="00E75551" w:rsidRPr="00A941B2">
        <w:rPr>
          <w:b/>
          <w:sz w:val="22"/>
          <w:szCs w:val="22"/>
          <w:u w:val="single"/>
          <w:lang w:val="uk-UA"/>
        </w:rPr>
        <w:t>ПОУ</w:t>
      </w:r>
      <w:r w:rsidRPr="00A941B2">
        <w:rPr>
          <w:b/>
          <w:sz w:val="22"/>
          <w:szCs w:val="22"/>
          <w:u w:val="single"/>
        </w:rPr>
        <w:tab/>
      </w:r>
    </w:p>
    <w:p w14:paraId="30BC4D5A" w14:textId="77777777" w:rsidR="00F4400F" w:rsidRPr="00A941B2" w:rsidRDefault="00F4400F">
      <w:pPr>
        <w:pStyle w:val="a3"/>
        <w:tabs>
          <w:tab w:val="left" w:pos="4899"/>
          <w:tab w:val="left" w:pos="5184"/>
          <w:tab w:val="left" w:pos="10001"/>
        </w:tabs>
        <w:kinsoku w:val="0"/>
        <w:overflowPunct w:val="0"/>
        <w:spacing w:before="11"/>
        <w:ind w:left="113" w:firstLine="0"/>
        <w:jc w:val="left"/>
        <w:rPr>
          <w:b/>
          <w:sz w:val="22"/>
          <w:szCs w:val="22"/>
        </w:rPr>
      </w:pPr>
      <w:r w:rsidRPr="00A941B2">
        <w:rPr>
          <w:b/>
          <w:sz w:val="22"/>
          <w:szCs w:val="22"/>
          <w:u w:val="single"/>
        </w:rPr>
        <w:t xml:space="preserve"> </w:t>
      </w:r>
      <w:r w:rsidRPr="00A941B2">
        <w:rPr>
          <w:b/>
          <w:spacing w:val="-3"/>
          <w:sz w:val="22"/>
          <w:szCs w:val="22"/>
          <w:u w:val="single"/>
        </w:rPr>
        <w:t xml:space="preserve"> </w:t>
      </w:r>
      <w:r w:rsidRPr="00A941B2">
        <w:rPr>
          <w:b/>
          <w:sz w:val="22"/>
          <w:szCs w:val="22"/>
          <w:u w:val="single"/>
        </w:rPr>
        <w:t>Банківські</w:t>
      </w:r>
      <w:r w:rsidRPr="00A941B2">
        <w:rPr>
          <w:b/>
          <w:spacing w:val="-1"/>
          <w:sz w:val="22"/>
          <w:szCs w:val="22"/>
          <w:u w:val="single"/>
        </w:rPr>
        <w:t xml:space="preserve"> </w:t>
      </w:r>
      <w:r w:rsidRPr="00A941B2">
        <w:rPr>
          <w:b/>
          <w:sz w:val="22"/>
          <w:szCs w:val="22"/>
          <w:u w:val="single"/>
        </w:rPr>
        <w:t>реквізити:</w:t>
      </w:r>
      <w:r w:rsidRPr="00A941B2">
        <w:rPr>
          <w:b/>
          <w:sz w:val="22"/>
          <w:szCs w:val="22"/>
          <w:u w:val="single"/>
        </w:rPr>
        <w:tab/>
      </w:r>
      <w:r w:rsidRPr="00A941B2">
        <w:rPr>
          <w:b/>
          <w:sz w:val="22"/>
          <w:szCs w:val="22"/>
        </w:rPr>
        <w:tab/>
      </w:r>
      <w:r w:rsidRPr="00A941B2">
        <w:rPr>
          <w:b/>
          <w:sz w:val="22"/>
          <w:szCs w:val="22"/>
          <w:u w:val="single"/>
        </w:rPr>
        <w:t>Банківські</w:t>
      </w:r>
      <w:r w:rsidRPr="00A941B2">
        <w:rPr>
          <w:b/>
          <w:spacing w:val="-5"/>
          <w:sz w:val="22"/>
          <w:szCs w:val="22"/>
          <w:u w:val="single"/>
        </w:rPr>
        <w:t xml:space="preserve"> </w:t>
      </w:r>
      <w:r w:rsidRPr="00A941B2">
        <w:rPr>
          <w:b/>
          <w:sz w:val="22"/>
          <w:szCs w:val="22"/>
          <w:u w:val="single"/>
        </w:rPr>
        <w:t>реквізити:</w:t>
      </w:r>
      <w:r w:rsidRPr="00A941B2">
        <w:rPr>
          <w:b/>
          <w:sz w:val="22"/>
          <w:szCs w:val="22"/>
          <w:u w:val="single"/>
        </w:rPr>
        <w:tab/>
      </w:r>
    </w:p>
    <w:p w14:paraId="42F03A8E" w14:textId="77777777" w:rsidR="00F4400F" w:rsidRPr="00A941B2" w:rsidRDefault="00F4400F">
      <w:pPr>
        <w:pStyle w:val="a3"/>
        <w:tabs>
          <w:tab w:val="left" w:pos="4899"/>
          <w:tab w:val="left" w:pos="5184"/>
          <w:tab w:val="left" w:pos="10001"/>
        </w:tabs>
        <w:kinsoku w:val="0"/>
        <w:overflowPunct w:val="0"/>
        <w:spacing w:before="8"/>
        <w:ind w:left="113" w:firstLine="0"/>
        <w:jc w:val="left"/>
        <w:rPr>
          <w:b/>
          <w:sz w:val="22"/>
          <w:szCs w:val="22"/>
        </w:rPr>
      </w:pPr>
      <w:r w:rsidRPr="00A941B2">
        <w:rPr>
          <w:b/>
          <w:position w:val="1"/>
          <w:sz w:val="21"/>
          <w:szCs w:val="21"/>
          <w:u w:val="single"/>
        </w:rPr>
        <w:t xml:space="preserve"> </w:t>
      </w:r>
      <w:r w:rsidRPr="00A941B2">
        <w:rPr>
          <w:b/>
          <w:spacing w:val="2"/>
          <w:position w:val="1"/>
          <w:sz w:val="21"/>
          <w:szCs w:val="21"/>
          <w:u w:val="single"/>
        </w:rPr>
        <w:t xml:space="preserve"> </w:t>
      </w:r>
      <w:r w:rsidRPr="00A941B2">
        <w:rPr>
          <w:b/>
          <w:position w:val="1"/>
          <w:sz w:val="21"/>
          <w:szCs w:val="21"/>
          <w:u w:val="single"/>
        </w:rPr>
        <w:t>тел.:</w:t>
      </w:r>
      <w:r w:rsidR="00A941B2">
        <w:rPr>
          <w:b/>
          <w:position w:val="1"/>
          <w:sz w:val="21"/>
          <w:szCs w:val="21"/>
          <w:u w:val="single"/>
          <w:lang w:val="uk-UA"/>
        </w:rPr>
        <w:t xml:space="preserve"> /</w:t>
      </w:r>
      <w:r w:rsidRPr="00A941B2">
        <w:rPr>
          <w:b/>
          <w:spacing w:val="-1"/>
          <w:position w:val="1"/>
          <w:sz w:val="21"/>
          <w:szCs w:val="21"/>
          <w:u w:val="single"/>
        </w:rPr>
        <w:t xml:space="preserve"> </w:t>
      </w:r>
      <w:r w:rsidRPr="00A941B2">
        <w:rPr>
          <w:b/>
          <w:position w:val="1"/>
          <w:sz w:val="21"/>
          <w:szCs w:val="21"/>
          <w:u w:val="single"/>
        </w:rPr>
        <w:t>факс</w:t>
      </w:r>
      <w:r w:rsidR="00A941B2">
        <w:rPr>
          <w:b/>
          <w:position w:val="1"/>
          <w:sz w:val="21"/>
          <w:szCs w:val="21"/>
          <w:u w:val="single"/>
          <w:lang w:val="uk-UA"/>
        </w:rPr>
        <w:t>:</w:t>
      </w:r>
      <w:r w:rsidRPr="00A941B2">
        <w:rPr>
          <w:b/>
          <w:spacing w:val="-4"/>
          <w:position w:val="1"/>
          <w:sz w:val="21"/>
          <w:szCs w:val="21"/>
          <w:u w:val="single"/>
        </w:rPr>
        <w:t xml:space="preserve"> </w:t>
      </w:r>
      <w:r w:rsidRPr="00A941B2">
        <w:rPr>
          <w:b/>
          <w:position w:val="1"/>
          <w:sz w:val="21"/>
          <w:szCs w:val="21"/>
          <w:u w:val="single"/>
        </w:rPr>
        <w:tab/>
      </w:r>
      <w:r w:rsidRPr="00A941B2">
        <w:rPr>
          <w:b/>
          <w:position w:val="1"/>
          <w:sz w:val="21"/>
          <w:szCs w:val="21"/>
        </w:rPr>
        <w:tab/>
      </w:r>
      <w:r w:rsidRPr="00A941B2">
        <w:rPr>
          <w:b/>
          <w:sz w:val="22"/>
          <w:szCs w:val="22"/>
          <w:u w:val="single"/>
        </w:rPr>
        <w:t>тел.</w:t>
      </w:r>
      <w:r w:rsidR="00802D91">
        <w:rPr>
          <w:b/>
          <w:sz w:val="22"/>
          <w:szCs w:val="22"/>
          <w:u w:val="single"/>
          <w:lang w:val="uk-UA"/>
        </w:rPr>
        <w:t>:</w:t>
      </w:r>
      <w:r w:rsidRPr="00A941B2">
        <w:rPr>
          <w:b/>
          <w:sz w:val="22"/>
          <w:szCs w:val="22"/>
          <w:u w:val="single"/>
        </w:rPr>
        <w:t>/факс</w:t>
      </w:r>
      <w:r w:rsidR="00802D91">
        <w:rPr>
          <w:b/>
          <w:sz w:val="22"/>
          <w:szCs w:val="22"/>
          <w:u w:val="single"/>
          <w:lang w:val="uk-UA"/>
        </w:rPr>
        <w:t>:</w:t>
      </w:r>
      <w:r w:rsidRPr="00A941B2">
        <w:rPr>
          <w:b/>
          <w:sz w:val="22"/>
          <w:szCs w:val="22"/>
          <w:u w:val="single"/>
        </w:rPr>
        <w:tab/>
      </w:r>
    </w:p>
    <w:p w14:paraId="150330A8" w14:textId="672C421A" w:rsidR="00F4400F" w:rsidRPr="00A941B2" w:rsidRDefault="00341B87">
      <w:pPr>
        <w:pStyle w:val="a3"/>
        <w:tabs>
          <w:tab w:val="left" w:pos="4899"/>
          <w:tab w:val="left" w:pos="5184"/>
          <w:tab w:val="left" w:pos="10001"/>
        </w:tabs>
        <w:kinsoku w:val="0"/>
        <w:overflowPunct w:val="0"/>
        <w:spacing w:before="11"/>
        <w:ind w:left="113" w:firstLine="0"/>
        <w:jc w:val="left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1072" behindDoc="0" locked="0" layoutInCell="0" allowOverlap="1" wp14:anchorId="76C316DE" wp14:editId="5F5551B4">
                <wp:simplePos x="0" y="0"/>
                <wp:positionH relativeFrom="page">
                  <wp:posOffset>1011555</wp:posOffset>
                </wp:positionH>
                <wp:positionV relativeFrom="paragraph">
                  <wp:posOffset>491490</wp:posOffset>
                </wp:positionV>
                <wp:extent cx="3039110" cy="12700"/>
                <wp:effectExtent l="0" t="0" r="0" b="0"/>
                <wp:wrapTopAndBottom/>
                <wp:docPr id="2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9110" cy="12700"/>
                        </a:xfrm>
                        <a:custGeom>
                          <a:avLst/>
                          <a:gdLst>
                            <a:gd name="T0" fmla="*/ 4785 w 4786"/>
                            <a:gd name="T1" fmla="*/ 0 h 20"/>
                            <a:gd name="T2" fmla="*/ 0 w 4786"/>
                            <a:gd name="T3" fmla="*/ 0 h 20"/>
                            <a:gd name="T4" fmla="*/ 0 w 4786"/>
                            <a:gd name="T5" fmla="*/ 9 h 20"/>
                            <a:gd name="T6" fmla="*/ 4785 w 4786"/>
                            <a:gd name="T7" fmla="*/ 9 h 20"/>
                            <a:gd name="T8" fmla="*/ 4785 w 4786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6" h="20">
                              <a:moveTo>
                                <a:pt x="4785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785" y="9"/>
                              </a:lnTo>
                              <a:lnTo>
                                <a:pt x="4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D8C11" id="Freeform 8" o:spid="_x0000_s1026" style="position:absolute;margin-left:79.65pt;margin-top:38.7pt;width:239.3pt;height:1pt;z-index: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" o:allowincell="f" path="m4785,l,,,9r4785,l4785,xe" fillcolor="black" stroked="f">
                <v:path arrowok="t" o:connecttype="custom" o:connectlocs="3038475,0;0,0;0,5715;3038475,5715;3038475,0" o:connectangles="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0" allowOverlap="1" wp14:anchorId="355131C5" wp14:editId="4C25FA51">
                <wp:simplePos x="0" y="0"/>
                <wp:positionH relativeFrom="page">
                  <wp:posOffset>4231640</wp:posOffset>
                </wp:positionH>
                <wp:positionV relativeFrom="paragraph">
                  <wp:posOffset>491490</wp:posOffset>
                </wp:positionV>
                <wp:extent cx="3058795" cy="12700"/>
                <wp:effectExtent l="0" t="0" r="0" b="0"/>
                <wp:wrapTopAndBottom/>
                <wp:docPr id="1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8795" cy="12700"/>
                        </a:xfrm>
                        <a:custGeom>
                          <a:avLst/>
                          <a:gdLst>
                            <a:gd name="T0" fmla="*/ 4816 w 4817"/>
                            <a:gd name="T1" fmla="*/ 0 h 20"/>
                            <a:gd name="T2" fmla="*/ 0 w 4817"/>
                            <a:gd name="T3" fmla="*/ 0 h 20"/>
                            <a:gd name="T4" fmla="*/ 0 w 4817"/>
                            <a:gd name="T5" fmla="*/ 9 h 20"/>
                            <a:gd name="T6" fmla="*/ 4816 w 4817"/>
                            <a:gd name="T7" fmla="*/ 9 h 20"/>
                            <a:gd name="T8" fmla="*/ 4816 w 4817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17" h="20">
                              <a:moveTo>
                                <a:pt x="48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816" y="9"/>
                              </a:lnTo>
                              <a:lnTo>
                                <a:pt x="4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1910E" id="Freeform 9" o:spid="_x0000_s1026" style="position:absolute;margin-left:333.2pt;margin-top:38.7pt;width:240.85pt;height:1pt;z-index: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" o:allowincell="f" path="m4816,l,,,9r4816,l4816,xe" fillcolor="black" stroked="f">
                <v:path arrowok="t" o:connecttype="custom" o:connectlocs="3058160,0;0,0;0,5715;3058160,5715;3058160,0" o:connectangles="0,0,0,0,0"/>
                <w10:wrap type="topAndBottom" anchorx="page"/>
              </v:shape>
            </w:pict>
          </mc:Fallback>
        </mc:AlternateContent>
      </w:r>
      <w:r w:rsidR="00F4400F" w:rsidRPr="00A941B2">
        <w:rPr>
          <w:b/>
          <w:sz w:val="22"/>
          <w:szCs w:val="22"/>
          <w:u w:val="single"/>
        </w:rPr>
        <w:t xml:space="preserve"> </w:t>
      </w:r>
      <w:r w:rsidR="00F4400F" w:rsidRPr="00A941B2">
        <w:rPr>
          <w:b/>
          <w:spacing w:val="-3"/>
          <w:sz w:val="22"/>
          <w:szCs w:val="22"/>
          <w:u w:val="single"/>
        </w:rPr>
        <w:t xml:space="preserve"> </w:t>
      </w:r>
      <w:r w:rsidR="00F4400F" w:rsidRPr="00A941B2">
        <w:rPr>
          <w:b/>
          <w:sz w:val="22"/>
          <w:szCs w:val="22"/>
          <w:u w:val="single"/>
        </w:rPr>
        <w:t>Посада:</w:t>
      </w:r>
      <w:r w:rsidR="00F4400F" w:rsidRPr="00A941B2">
        <w:rPr>
          <w:b/>
          <w:sz w:val="22"/>
          <w:szCs w:val="22"/>
          <w:u w:val="single"/>
        </w:rPr>
        <w:tab/>
      </w:r>
      <w:r w:rsidR="00F4400F" w:rsidRPr="00A941B2">
        <w:rPr>
          <w:b/>
          <w:sz w:val="22"/>
          <w:szCs w:val="22"/>
        </w:rPr>
        <w:tab/>
      </w:r>
      <w:r w:rsidR="00F4400F" w:rsidRPr="00A941B2">
        <w:rPr>
          <w:b/>
          <w:sz w:val="22"/>
          <w:szCs w:val="22"/>
          <w:u w:val="single"/>
        </w:rPr>
        <w:t>Посада:</w:t>
      </w:r>
      <w:r w:rsidR="00F4400F" w:rsidRPr="00A941B2">
        <w:rPr>
          <w:b/>
          <w:sz w:val="22"/>
          <w:szCs w:val="22"/>
          <w:u w:val="single"/>
        </w:rPr>
        <w:tab/>
      </w:r>
    </w:p>
    <w:p w14:paraId="366E530E" w14:textId="03B2303B" w:rsidR="00F4400F" w:rsidRPr="00A941B2" w:rsidRDefault="00341B87">
      <w:pPr>
        <w:pStyle w:val="a3"/>
        <w:kinsoku w:val="0"/>
        <w:overflowPunct w:val="0"/>
        <w:ind w:left="0" w:firstLine="0"/>
        <w:jc w:val="left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9024" behindDoc="0" locked="0" layoutInCell="0" allowOverlap="1" wp14:anchorId="06EF146F" wp14:editId="4FF4F6F0">
                <wp:simplePos x="0" y="0"/>
                <wp:positionH relativeFrom="page">
                  <wp:posOffset>1011555</wp:posOffset>
                </wp:positionH>
                <wp:positionV relativeFrom="paragraph">
                  <wp:posOffset>170815</wp:posOffset>
                </wp:positionV>
                <wp:extent cx="3039110" cy="12700"/>
                <wp:effectExtent l="0" t="0" r="0" b="0"/>
                <wp:wrapTopAndBottom/>
                <wp:docPr id="18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9110" cy="12700"/>
                        </a:xfrm>
                        <a:custGeom>
                          <a:avLst/>
                          <a:gdLst>
                            <a:gd name="T0" fmla="*/ 4785 w 4786"/>
                            <a:gd name="T1" fmla="*/ 0 h 20"/>
                            <a:gd name="T2" fmla="*/ 0 w 4786"/>
                            <a:gd name="T3" fmla="*/ 0 h 20"/>
                            <a:gd name="T4" fmla="*/ 0 w 4786"/>
                            <a:gd name="T5" fmla="*/ 9 h 20"/>
                            <a:gd name="T6" fmla="*/ 4785 w 4786"/>
                            <a:gd name="T7" fmla="*/ 9 h 20"/>
                            <a:gd name="T8" fmla="*/ 4785 w 4786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6" h="20">
                              <a:moveTo>
                                <a:pt x="4785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785" y="9"/>
                              </a:lnTo>
                              <a:lnTo>
                                <a:pt x="4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FA28E" id="Freeform 10" o:spid="_x0000_s1026" style="position:absolute;margin-left:79.65pt;margin-top:13.45pt;width:239.3pt;height:1pt;z-index: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" o:allowincell="f" path="m4785,l,,,9r4785,l4785,xe" fillcolor="black" stroked="f">
                <v:path arrowok="t" o:connecttype="custom" o:connectlocs="3038475,0;0,0;0,5715;3038475,5715;3038475,0" o:connectangles="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048" behindDoc="0" locked="0" layoutInCell="0" allowOverlap="1" wp14:anchorId="1CEF8CD7" wp14:editId="56A13744">
                <wp:simplePos x="0" y="0"/>
                <wp:positionH relativeFrom="page">
                  <wp:posOffset>4231640</wp:posOffset>
                </wp:positionH>
                <wp:positionV relativeFrom="paragraph">
                  <wp:posOffset>170815</wp:posOffset>
                </wp:positionV>
                <wp:extent cx="3058795" cy="12700"/>
                <wp:effectExtent l="0" t="0" r="0" b="0"/>
                <wp:wrapTopAndBottom/>
                <wp:docPr id="17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8795" cy="12700"/>
                        </a:xfrm>
                        <a:custGeom>
                          <a:avLst/>
                          <a:gdLst>
                            <a:gd name="T0" fmla="*/ 4816 w 4817"/>
                            <a:gd name="T1" fmla="*/ 0 h 20"/>
                            <a:gd name="T2" fmla="*/ 0 w 4817"/>
                            <a:gd name="T3" fmla="*/ 0 h 20"/>
                            <a:gd name="T4" fmla="*/ 0 w 4817"/>
                            <a:gd name="T5" fmla="*/ 9 h 20"/>
                            <a:gd name="T6" fmla="*/ 4816 w 4817"/>
                            <a:gd name="T7" fmla="*/ 9 h 20"/>
                            <a:gd name="T8" fmla="*/ 4816 w 4817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17" h="20">
                              <a:moveTo>
                                <a:pt x="48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816" y="9"/>
                              </a:lnTo>
                              <a:lnTo>
                                <a:pt x="4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AB243" id="Freeform 11" o:spid="_x0000_s1026" style="position:absolute;margin-left:333.2pt;margin-top:13.45pt;width:240.85pt;height:1pt;z-index: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" o:allowincell="f" path="m4816,l,,,9r4816,l4816,xe" fillcolor="black" stroked="f">
                <v:path arrowok="t" o:connecttype="custom" o:connectlocs="3058160,0;0,0;0,5715;3058160,5715;3058160,0" o:connectangles="0,0,0,0,0"/>
                <w10:wrap type="topAndBottom" anchorx="page"/>
              </v:shape>
            </w:pict>
          </mc:Fallback>
        </mc:AlternateContent>
      </w:r>
    </w:p>
    <w:p w14:paraId="41751880" w14:textId="77777777" w:rsidR="00F4400F" w:rsidRPr="00A941B2" w:rsidRDefault="00F4400F">
      <w:pPr>
        <w:pStyle w:val="a3"/>
        <w:kinsoku w:val="0"/>
        <w:overflowPunct w:val="0"/>
        <w:spacing w:before="5"/>
        <w:ind w:left="0" w:firstLine="0"/>
        <w:jc w:val="left"/>
        <w:rPr>
          <w:b/>
          <w:sz w:val="9"/>
          <w:szCs w:val="9"/>
        </w:rPr>
      </w:pPr>
    </w:p>
    <w:p w14:paraId="4439CD3A" w14:textId="77777777" w:rsidR="00F4400F" w:rsidRPr="00A941B2" w:rsidRDefault="00F4400F">
      <w:pPr>
        <w:pStyle w:val="a3"/>
        <w:tabs>
          <w:tab w:val="left" w:pos="4254"/>
          <w:tab w:val="left" w:pos="5676"/>
          <w:tab w:val="left" w:pos="9392"/>
        </w:tabs>
        <w:kinsoku w:val="0"/>
        <w:overflowPunct w:val="0"/>
        <w:spacing w:after="84"/>
        <w:ind w:left="538" w:firstLine="0"/>
        <w:jc w:val="left"/>
        <w:rPr>
          <w:b/>
          <w:sz w:val="14"/>
          <w:szCs w:val="14"/>
        </w:rPr>
      </w:pPr>
      <w:r w:rsidRPr="00A941B2">
        <w:rPr>
          <w:b/>
          <w:sz w:val="14"/>
          <w:szCs w:val="14"/>
        </w:rPr>
        <w:t>Підпис</w:t>
      </w:r>
      <w:r w:rsidRPr="00A941B2">
        <w:rPr>
          <w:b/>
          <w:sz w:val="14"/>
          <w:szCs w:val="14"/>
        </w:rPr>
        <w:tab/>
        <w:t>ПІБ</w:t>
      </w:r>
      <w:r w:rsidRPr="00A941B2">
        <w:rPr>
          <w:b/>
          <w:sz w:val="14"/>
          <w:szCs w:val="14"/>
        </w:rPr>
        <w:tab/>
        <w:t>Підпис</w:t>
      </w:r>
      <w:r w:rsidRPr="00A941B2">
        <w:rPr>
          <w:b/>
          <w:sz w:val="14"/>
          <w:szCs w:val="14"/>
        </w:rPr>
        <w:tab/>
        <w:t>ПІБ</w:t>
      </w:r>
    </w:p>
    <w:p w14:paraId="78830508" w14:textId="4EF58430" w:rsidR="00F4400F" w:rsidRPr="00A941B2" w:rsidRDefault="00341B87">
      <w:pPr>
        <w:pStyle w:val="a3"/>
        <w:tabs>
          <w:tab w:val="left" w:pos="5184"/>
        </w:tabs>
        <w:kinsoku w:val="0"/>
        <w:overflowPunct w:val="0"/>
        <w:spacing w:line="20" w:lineRule="exact"/>
        <w:ind w:left="113" w:firstLine="0"/>
        <w:jc w:val="left"/>
        <w:rPr>
          <w:b/>
          <w:sz w:val="2"/>
          <w:szCs w:val="2"/>
        </w:rPr>
      </w:pPr>
      <w:r w:rsidRPr="00A941B2">
        <w:rPr>
          <w:b/>
          <w:noProof/>
          <w:sz w:val="2"/>
          <w:szCs w:val="2"/>
        </w:rPr>
        <mc:AlternateContent>
          <mc:Choice Requires="wpg">
            <w:drawing>
              <wp:inline distT="0" distB="0" distL="0" distR="0" wp14:anchorId="2CFAD585" wp14:editId="2CC2F9CA">
                <wp:extent cx="3039110" cy="12700"/>
                <wp:effectExtent l="1905" t="0" r="0" b="0"/>
                <wp:docPr id="15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9110" cy="12700"/>
                          <a:chOff x="0" y="0"/>
                          <a:chExt cx="4786" cy="20"/>
                        </a:xfrm>
                      </wpg:grpSpPr>
                      <wps:wsp>
                        <wps:cNvPr id="16" name="Freeform 1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86" cy="20"/>
                          </a:xfrm>
                          <a:custGeom>
                            <a:avLst/>
                            <a:gdLst>
                              <a:gd name="T0" fmla="*/ 4785 w 4786"/>
                              <a:gd name="T1" fmla="*/ 0 h 20"/>
                              <a:gd name="T2" fmla="*/ 0 w 4786"/>
                              <a:gd name="T3" fmla="*/ 0 h 20"/>
                              <a:gd name="T4" fmla="*/ 0 w 4786"/>
                              <a:gd name="T5" fmla="*/ 9 h 20"/>
                              <a:gd name="T6" fmla="*/ 4785 w 4786"/>
                              <a:gd name="T7" fmla="*/ 9 h 20"/>
                              <a:gd name="T8" fmla="*/ 4785 w 4786"/>
                              <a:gd name="T9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786" h="20">
                                <a:moveTo>
                                  <a:pt x="47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4785" y="9"/>
                                </a:lnTo>
                                <a:lnTo>
                                  <a:pt x="47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92932B" id="Group 12" o:spid="_x0000_s1026" style="width:239.3pt;height:1pt;mso-position-horizontal-relative:char;mso-position-vertical-relative:line" coordsize="47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">
                <v:shape id="Freeform 13" o:spid="_x0000_s1027" style="position:absolute;width:4786;height:20;visibility:visible;mso-wrap-style:square;v-text-anchor:top" coordsize="478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" path="m4785,l,,,9r4785,l4785,xe" fillcolor="black" stroked="f">
                  <v:path arrowok="t" o:connecttype="custom" o:connectlocs="4785,0;0,0;0,9;4785,9;4785,0" o:connectangles="0,0,0,0,0"/>
                </v:shape>
                <w10:anchorlock/>
              </v:group>
            </w:pict>
          </mc:Fallback>
        </mc:AlternateContent>
      </w:r>
      <w:r w:rsidR="00F4400F" w:rsidRPr="00A941B2">
        <w:rPr>
          <w:b/>
          <w:sz w:val="2"/>
          <w:szCs w:val="2"/>
        </w:rPr>
        <w:t xml:space="preserve"> </w:t>
      </w:r>
      <w:r w:rsidR="00F4400F" w:rsidRPr="00A941B2">
        <w:rPr>
          <w:b/>
          <w:sz w:val="2"/>
          <w:szCs w:val="2"/>
        </w:rPr>
        <w:tab/>
      </w:r>
      <w:r w:rsidRPr="00A941B2">
        <w:rPr>
          <w:b/>
          <w:noProof/>
          <w:sz w:val="2"/>
          <w:szCs w:val="2"/>
        </w:rPr>
        <mc:AlternateContent>
          <mc:Choice Requires="wpg">
            <w:drawing>
              <wp:inline distT="0" distB="0" distL="0" distR="0" wp14:anchorId="3C683187" wp14:editId="469E791A">
                <wp:extent cx="3058795" cy="12700"/>
                <wp:effectExtent l="2540" t="0" r="0" b="0"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8795" cy="12700"/>
                          <a:chOff x="0" y="0"/>
                          <a:chExt cx="4817" cy="20"/>
                        </a:xfrm>
                      </wpg:grpSpPr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817" cy="20"/>
                          </a:xfrm>
                          <a:custGeom>
                            <a:avLst/>
                            <a:gdLst>
                              <a:gd name="T0" fmla="*/ 4816 w 4817"/>
                              <a:gd name="T1" fmla="*/ 0 h 20"/>
                              <a:gd name="T2" fmla="*/ 0 w 4817"/>
                              <a:gd name="T3" fmla="*/ 0 h 20"/>
                              <a:gd name="T4" fmla="*/ 0 w 4817"/>
                              <a:gd name="T5" fmla="*/ 9 h 20"/>
                              <a:gd name="T6" fmla="*/ 4816 w 4817"/>
                              <a:gd name="T7" fmla="*/ 9 h 20"/>
                              <a:gd name="T8" fmla="*/ 4816 w 4817"/>
                              <a:gd name="T9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17" h="20">
                                <a:moveTo>
                                  <a:pt x="48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4816" y="9"/>
                                </a:lnTo>
                                <a:lnTo>
                                  <a:pt x="4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C5E53E" id="Group 14" o:spid="_x0000_s1026" style="width:240.85pt;height:1pt;mso-position-horizontal-relative:char;mso-position-vertical-relative:line" coordsize="4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">
                <v:shape id="Freeform 15" o:spid="_x0000_s1027" style="position:absolute;width:4817;height:20;visibility:visible;mso-wrap-style:square;v-text-anchor:top" coordsize="4817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" path="m4816,l,,,9r4816,l4816,xe" fillcolor="black" stroked="f">
                  <v:path arrowok="t" o:connecttype="custom" o:connectlocs="4816,0;0,0;0,9;4816,9;4816,0" o:connectangles="0,0,0,0,0"/>
                </v:shape>
                <w10:anchorlock/>
              </v:group>
            </w:pict>
          </mc:Fallback>
        </mc:AlternateContent>
      </w:r>
    </w:p>
    <w:p w14:paraId="5564F160" w14:textId="232BDBF1" w:rsidR="00F4400F" w:rsidRPr="00A941B2" w:rsidRDefault="00341B87">
      <w:pPr>
        <w:pStyle w:val="a3"/>
        <w:tabs>
          <w:tab w:val="left" w:pos="2971"/>
          <w:tab w:val="left" w:pos="3574"/>
          <w:tab w:val="left" w:pos="5290"/>
          <w:tab w:val="left" w:pos="5892"/>
          <w:tab w:val="left" w:pos="7930"/>
          <w:tab w:val="left" w:pos="8532"/>
        </w:tabs>
        <w:kinsoku w:val="0"/>
        <w:overflowPunct w:val="0"/>
        <w:ind w:left="884" w:firstLine="0"/>
        <w:jc w:val="left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455AACFA" wp14:editId="4A4A65B0">
                <wp:simplePos x="0" y="0"/>
                <wp:positionH relativeFrom="page">
                  <wp:posOffset>1080135</wp:posOffset>
                </wp:positionH>
                <wp:positionV relativeFrom="paragraph">
                  <wp:posOffset>145415</wp:posOffset>
                </wp:positionV>
                <wp:extent cx="350520" cy="12700"/>
                <wp:effectExtent l="0" t="0" r="0" b="0"/>
                <wp:wrapNone/>
                <wp:docPr id="1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0520" cy="12700"/>
                        </a:xfrm>
                        <a:custGeom>
                          <a:avLst/>
                          <a:gdLst>
                            <a:gd name="T0" fmla="*/ 0 w 552"/>
                            <a:gd name="T1" fmla="*/ 0 h 20"/>
                            <a:gd name="T2" fmla="*/ 552 w 5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52" h="20">
                              <a:moveTo>
                                <a:pt x="0" y="0"/>
                              </a:moveTo>
                              <a:lnTo>
                                <a:pt x="552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E270EF3" id="Freeform 1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05pt,11.45pt,112.65pt,11.45pt" coordsize="5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" o:allowincell="f" filled="f" strokeweight=".19472mm">
                <v:path arrowok="t" o:connecttype="custom" o:connectlocs="0,0;350520,0" o:connectangles="0,0"/>
                <w10:wrap anchorx="page"/>
              </v:polyline>
            </w:pict>
          </mc:Fallback>
        </mc:AlternateContent>
      </w:r>
      <w:r w:rsidR="00F4400F" w:rsidRPr="00A941B2">
        <w:rPr>
          <w:b/>
          <w:sz w:val="22"/>
          <w:szCs w:val="22"/>
          <w:u w:val="single"/>
        </w:rPr>
        <w:t xml:space="preserve"> </w:t>
      </w:r>
      <w:r w:rsidR="00F4400F" w:rsidRPr="00A941B2">
        <w:rPr>
          <w:b/>
          <w:sz w:val="22"/>
          <w:szCs w:val="22"/>
          <w:u w:val="single"/>
        </w:rPr>
        <w:tab/>
      </w:r>
      <w:r w:rsidR="00F4400F" w:rsidRPr="00A941B2">
        <w:rPr>
          <w:b/>
          <w:sz w:val="22"/>
          <w:szCs w:val="22"/>
        </w:rPr>
        <w:t>20</w:t>
      </w:r>
      <w:r w:rsidR="00F4400F" w:rsidRPr="00A941B2">
        <w:rPr>
          <w:b/>
          <w:sz w:val="22"/>
          <w:szCs w:val="22"/>
          <w:u w:val="single"/>
        </w:rPr>
        <w:tab/>
      </w:r>
      <w:r w:rsidR="00F4400F" w:rsidRPr="00A941B2">
        <w:rPr>
          <w:b/>
          <w:sz w:val="22"/>
          <w:szCs w:val="22"/>
        </w:rPr>
        <w:t>року</w:t>
      </w:r>
      <w:r w:rsidR="00F4400F" w:rsidRPr="00A941B2">
        <w:rPr>
          <w:b/>
          <w:sz w:val="22"/>
          <w:szCs w:val="22"/>
        </w:rPr>
        <w:tab/>
      </w:r>
      <w:r w:rsidR="00F4400F" w:rsidRPr="00A941B2">
        <w:rPr>
          <w:b/>
          <w:sz w:val="22"/>
          <w:szCs w:val="22"/>
          <w:u w:val="single"/>
        </w:rPr>
        <w:t xml:space="preserve"> </w:t>
      </w:r>
      <w:r w:rsidR="00F4400F" w:rsidRPr="00A941B2">
        <w:rPr>
          <w:b/>
          <w:sz w:val="22"/>
          <w:szCs w:val="22"/>
          <w:u w:val="single"/>
        </w:rPr>
        <w:tab/>
      </w:r>
      <w:r w:rsidR="00F4400F" w:rsidRPr="00A941B2">
        <w:rPr>
          <w:b/>
          <w:spacing w:val="5"/>
          <w:sz w:val="22"/>
          <w:szCs w:val="22"/>
        </w:rPr>
        <w:t xml:space="preserve"> </w:t>
      </w:r>
      <w:r w:rsidR="00F4400F" w:rsidRPr="00A941B2">
        <w:rPr>
          <w:b/>
          <w:sz w:val="22"/>
          <w:szCs w:val="22"/>
          <w:u w:val="single"/>
        </w:rPr>
        <w:t xml:space="preserve"> </w:t>
      </w:r>
      <w:r w:rsidR="00F4400F" w:rsidRPr="00A941B2">
        <w:rPr>
          <w:b/>
          <w:sz w:val="22"/>
          <w:szCs w:val="22"/>
          <w:u w:val="single"/>
        </w:rPr>
        <w:tab/>
      </w:r>
      <w:r w:rsidR="00F4400F" w:rsidRPr="00A941B2">
        <w:rPr>
          <w:b/>
          <w:sz w:val="22"/>
          <w:szCs w:val="22"/>
        </w:rPr>
        <w:t>20</w:t>
      </w:r>
      <w:r w:rsidR="00F4400F" w:rsidRPr="00A941B2">
        <w:rPr>
          <w:b/>
          <w:sz w:val="22"/>
          <w:szCs w:val="22"/>
          <w:u w:val="single"/>
        </w:rPr>
        <w:tab/>
      </w:r>
      <w:r w:rsidR="00F4400F" w:rsidRPr="00A941B2">
        <w:rPr>
          <w:b/>
          <w:sz w:val="22"/>
          <w:szCs w:val="22"/>
        </w:rPr>
        <w:t>року</w:t>
      </w:r>
    </w:p>
    <w:p w14:paraId="1C8CD841" w14:textId="77777777" w:rsidR="00F4400F" w:rsidRPr="00A941B2" w:rsidRDefault="00F4400F">
      <w:pPr>
        <w:pStyle w:val="a3"/>
        <w:tabs>
          <w:tab w:val="left" w:pos="5290"/>
        </w:tabs>
        <w:kinsoku w:val="0"/>
        <w:overflowPunct w:val="0"/>
        <w:spacing w:line="238" w:lineRule="exact"/>
        <w:ind w:firstLine="0"/>
        <w:jc w:val="left"/>
        <w:rPr>
          <w:b/>
          <w:sz w:val="22"/>
          <w:szCs w:val="22"/>
        </w:rPr>
      </w:pPr>
      <w:r w:rsidRPr="00A941B2">
        <w:rPr>
          <w:b/>
          <w:sz w:val="22"/>
          <w:szCs w:val="22"/>
        </w:rPr>
        <w:t>М.П.</w:t>
      </w:r>
      <w:r w:rsidRPr="00A941B2">
        <w:rPr>
          <w:b/>
          <w:sz w:val="22"/>
          <w:szCs w:val="22"/>
        </w:rPr>
        <w:tab/>
        <w:t>М.П.</w:t>
      </w:r>
    </w:p>
    <w:p w14:paraId="6250EA10" w14:textId="77777777" w:rsidR="00F4400F" w:rsidRDefault="00F4400F">
      <w:pPr>
        <w:pStyle w:val="a3"/>
        <w:kinsoku w:val="0"/>
        <w:overflowPunct w:val="0"/>
        <w:ind w:left="0" w:firstLine="0"/>
        <w:jc w:val="left"/>
        <w:rPr>
          <w:sz w:val="20"/>
          <w:szCs w:val="20"/>
        </w:rPr>
      </w:pPr>
    </w:p>
    <w:p w14:paraId="55304758" w14:textId="77777777" w:rsidR="00F4400F" w:rsidRDefault="00F4400F">
      <w:pPr>
        <w:pStyle w:val="a3"/>
        <w:kinsoku w:val="0"/>
        <w:overflowPunct w:val="0"/>
        <w:spacing w:before="5"/>
        <w:ind w:left="0" w:firstLine="0"/>
        <w:jc w:val="left"/>
      </w:pPr>
    </w:p>
    <w:p w14:paraId="382DEB83" w14:textId="77777777" w:rsidR="00815EA6" w:rsidRDefault="00815EA6">
      <w:pPr>
        <w:pStyle w:val="1"/>
        <w:tabs>
          <w:tab w:val="left" w:pos="6876"/>
        </w:tabs>
        <w:kinsoku w:val="0"/>
        <w:overflowPunct w:val="0"/>
        <w:rPr>
          <w:lang w:val="uk-UA"/>
        </w:rPr>
      </w:pPr>
    </w:p>
    <w:p w14:paraId="54B0D3AF" w14:textId="77777777" w:rsidR="00815EA6" w:rsidRDefault="00815EA6">
      <w:pPr>
        <w:pStyle w:val="1"/>
        <w:tabs>
          <w:tab w:val="left" w:pos="6876"/>
        </w:tabs>
        <w:kinsoku w:val="0"/>
        <w:overflowPunct w:val="0"/>
        <w:rPr>
          <w:lang w:val="uk-UA"/>
        </w:rPr>
      </w:pPr>
    </w:p>
    <w:p w14:paraId="1EB5CB46" w14:textId="77777777" w:rsidR="00815EA6" w:rsidRDefault="00815EA6">
      <w:pPr>
        <w:pStyle w:val="1"/>
        <w:tabs>
          <w:tab w:val="left" w:pos="6876"/>
        </w:tabs>
        <w:kinsoku w:val="0"/>
        <w:overflowPunct w:val="0"/>
        <w:rPr>
          <w:lang w:val="uk-UA"/>
        </w:rPr>
      </w:pPr>
    </w:p>
    <w:p w14:paraId="3F440915" w14:textId="77777777" w:rsidR="00F4400F" w:rsidRPr="00F17615" w:rsidRDefault="00F17615">
      <w:pPr>
        <w:pStyle w:val="1"/>
        <w:tabs>
          <w:tab w:val="left" w:pos="6876"/>
        </w:tabs>
        <w:kinsoku w:val="0"/>
        <w:overflowPunct w:val="0"/>
        <w:rPr>
          <w:lang w:val="uk-UA"/>
        </w:rPr>
        <w:sectPr w:rsidR="00F4400F" w:rsidRPr="00F17615">
          <w:type w:val="continuous"/>
          <w:pgSz w:w="11910" w:h="16850"/>
          <w:pgMar w:top="1140" w:right="320" w:bottom="280" w:left="1480" w:header="708" w:footer="708" w:gutter="0"/>
          <w:cols w:space="720" w:equalWidth="0">
            <w:col w:w="10110"/>
          </w:cols>
          <w:noEndnote/>
        </w:sectPr>
      </w:pPr>
      <w:r>
        <w:rPr>
          <w:lang w:val="uk-UA"/>
        </w:rPr>
        <w:t xml:space="preserve">                       ______________________________________</w:t>
      </w:r>
    </w:p>
    <w:p w14:paraId="301D3D80" w14:textId="77777777" w:rsidR="00DE4AB3" w:rsidRPr="006969CD" w:rsidRDefault="00DE4AB3" w:rsidP="00DE4AB3">
      <w:pPr>
        <w:pStyle w:val="a3"/>
        <w:kinsoku w:val="0"/>
        <w:overflowPunct w:val="0"/>
        <w:spacing w:before="65"/>
        <w:ind w:left="4757" w:firstLine="0"/>
        <w:jc w:val="center"/>
        <w:rPr>
          <w:sz w:val="24"/>
          <w:szCs w:val="24"/>
          <w:lang w:val="uk-UA"/>
        </w:rPr>
      </w:pPr>
      <w:r w:rsidRPr="006969CD">
        <w:rPr>
          <w:sz w:val="24"/>
          <w:szCs w:val="24"/>
          <w:lang w:val="uk-UA"/>
        </w:rPr>
        <w:lastRenderedPageBreak/>
        <w:t>Додаток</w:t>
      </w:r>
      <w:r w:rsidRPr="006969CD">
        <w:rPr>
          <w:spacing w:val="-1"/>
          <w:sz w:val="24"/>
          <w:szCs w:val="24"/>
          <w:lang w:val="uk-UA"/>
        </w:rPr>
        <w:t xml:space="preserve"> </w:t>
      </w:r>
      <w:r w:rsidR="00815EA6">
        <w:rPr>
          <w:spacing w:val="-1"/>
          <w:sz w:val="24"/>
          <w:szCs w:val="24"/>
          <w:lang w:val="uk-UA"/>
        </w:rPr>
        <w:t>3</w:t>
      </w:r>
    </w:p>
    <w:p w14:paraId="6CCD2D4A" w14:textId="77777777" w:rsidR="00DE4AB3" w:rsidRPr="006969CD" w:rsidRDefault="00DE4AB3" w:rsidP="00DE4AB3">
      <w:pPr>
        <w:pStyle w:val="a3"/>
        <w:kinsoku w:val="0"/>
        <w:overflowPunct w:val="0"/>
        <w:spacing w:before="2"/>
        <w:ind w:left="4757" w:right="246" w:firstLine="0"/>
        <w:jc w:val="center"/>
        <w:rPr>
          <w:sz w:val="24"/>
          <w:szCs w:val="24"/>
          <w:lang w:val="uk-UA"/>
        </w:rPr>
      </w:pPr>
      <w:r w:rsidRPr="006969CD">
        <w:rPr>
          <w:sz w:val="24"/>
          <w:szCs w:val="24"/>
          <w:lang w:val="uk-UA"/>
        </w:rPr>
        <w:t>до рішення</w:t>
      </w:r>
      <w:r w:rsidR="00A941B2">
        <w:rPr>
          <w:sz w:val="24"/>
          <w:szCs w:val="24"/>
          <w:lang w:val="uk-UA"/>
        </w:rPr>
        <w:t xml:space="preserve"> </w:t>
      </w:r>
      <w:r w:rsidR="00815EA6">
        <w:rPr>
          <w:sz w:val="24"/>
          <w:szCs w:val="24"/>
          <w:lang w:val="uk-UA"/>
        </w:rPr>
        <w:t>__</w:t>
      </w:r>
      <w:r w:rsidRPr="006969CD">
        <w:rPr>
          <w:sz w:val="24"/>
          <w:szCs w:val="24"/>
          <w:lang w:val="uk-UA"/>
        </w:rPr>
        <w:t xml:space="preserve"> сесії</w:t>
      </w:r>
      <w:r w:rsidRPr="006969CD">
        <w:rPr>
          <w:spacing w:val="-67"/>
          <w:sz w:val="24"/>
          <w:szCs w:val="24"/>
          <w:lang w:val="uk-UA"/>
        </w:rPr>
        <w:t xml:space="preserve"> </w:t>
      </w:r>
      <w:r>
        <w:rPr>
          <w:spacing w:val="-67"/>
          <w:sz w:val="24"/>
          <w:szCs w:val="24"/>
          <w:lang w:val="uk-UA"/>
        </w:rPr>
        <w:t xml:space="preserve">         </w:t>
      </w:r>
      <w:r w:rsidRPr="006969CD">
        <w:rPr>
          <w:spacing w:val="1"/>
          <w:sz w:val="24"/>
          <w:szCs w:val="24"/>
          <w:lang w:val="uk-UA"/>
        </w:rPr>
        <w:t xml:space="preserve">Погребищенської міської </w:t>
      </w:r>
      <w:r w:rsidR="00A941B2">
        <w:rPr>
          <w:spacing w:val="1"/>
          <w:sz w:val="24"/>
          <w:szCs w:val="24"/>
          <w:lang w:val="uk-UA"/>
        </w:rPr>
        <w:t>ради 8 скликання</w:t>
      </w:r>
    </w:p>
    <w:p w14:paraId="164F6F44" w14:textId="77777777" w:rsidR="00DE4AB3" w:rsidRPr="006969CD" w:rsidRDefault="00DE4AB3" w:rsidP="00DE4AB3">
      <w:pPr>
        <w:pStyle w:val="a3"/>
        <w:kinsoku w:val="0"/>
        <w:overflowPunct w:val="0"/>
        <w:spacing w:line="321" w:lineRule="exact"/>
        <w:ind w:left="4757" w:firstLine="0"/>
        <w:jc w:val="center"/>
        <w:rPr>
          <w:spacing w:val="-1"/>
          <w:sz w:val="24"/>
          <w:szCs w:val="24"/>
          <w:lang w:val="uk-UA"/>
        </w:rPr>
      </w:pPr>
      <w:r w:rsidRPr="006969CD">
        <w:rPr>
          <w:sz w:val="24"/>
          <w:szCs w:val="24"/>
        </w:rPr>
        <w:t>від</w:t>
      </w:r>
      <w:r w:rsidRPr="006969CD">
        <w:rPr>
          <w:spacing w:val="-4"/>
          <w:sz w:val="24"/>
          <w:szCs w:val="24"/>
        </w:rPr>
        <w:t xml:space="preserve"> </w:t>
      </w:r>
      <w:r w:rsidR="00815EA6">
        <w:rPr>
          <w:spacing w:val="-4"/>
          <w:sz w:val="24"/>
          <w:szCs w:val="24"/>
          <w:lang w:val="uk-UA"/>
        </w:rPr>
        <w:t>__</w:t>
      </w:r>
      <w:r w:rsidRPr="006969CD">
        <w:rPr>
          <w:sz w:val="24"/>
          <w:szCs w:val="24"/>
        </w:rPr>
        <w:t>.0</w:t>
      </w:r>
      <w:r w:rsidRPr="006969CD">
        <w:rPr>
          <w:sz w:val="24"/>
          <w:szCs w:val="24"/>
          <w:lang w:val="uk-UA"/>
        </w:rPr>
        <w:t>6</w:t>
      </w:r>
      <w:r w:rsidRPr="006969CD">
        <w:rPr>
          <w:sz w:val="24"/>
          <w:szCs w:val="24"/>
        </w:rPr>
        <w:t>.20</w:t>
      </w:r>
      <w:r w:rsidRPr="006969CD">
        <w:rPr>
          <w:sz w:val="24"/>
          <w:szCs w:val="24"/>
          <w:lang w:val="uk-UA"/>
        </w:rPr>
        <w:t>21</w:t>
      </w:r>
      <w:r w:rsidRPr="006969CD">
        <w:rPr>
          <w:spacing w:val="-1"/>
          <w:sz w:val="24"/>
          <w:szCs w:val="24"/>
        </w:rPr>
        <w:t xml:space="preserve"> </w:t>
      </w:r>
      <w:r w:rsidRPr="006969CD">
        <w:rPr>
          <w:sz w:val="24"/>
          <w:szCs w:val="24"/>
        </w:rPr>
        <w:t>року</w:t>
      </w:r>
      <w:r w:rsidRPr="006969CD">
        <w:rPr>
          <w:spacing w:val="-6"/>
          <w:sz w:val="24"/>
          <w:szCs w:val="24"/>
        </w:rPr>
        <w:t xml:space="preserve"> </w:t>
      </w:r>
      <w:r w:rsidRPr="006969CD">
        <w:rPr>
          <w:sz w:val="24"/>
          <w:szCs w:val="24"/>
        </w:rPr>
        <w:t>№</w:t>
      </w:r>
    </w:p>
    <w:p w14:paraId="006C2F17" w14:textId="77777777" w:rsidR="00DE4AB3" w:rsidRPr="00165CB5" w:rsidRDefault="00DE4AB3" w:rsidP="00DE4AB3">
      <w:pPr>
        <w:pStyle w:val="a3"/>
        <w:kinsoku w:val="0"/>
        <w:overflowPunct w:val="0"/>
        <w:spacing w:line="321" w:lineRule="exact"/>
        <w:ind w:left="4757" w:firstLine="0"/>
        <w:jc w:val="left"/>
        <w:rPr>
          <w:lang w:val="uk-UA"/>
        </w:rPr>
      </w:pPr>
    </w:p>
    <w:p w14:paraId="51573F59" w14:textId="77777777" w:rsidR="00DE4AB3" w:rsidRDefault="00DE4AB3" w:rsidP="00DE4AB3">
      <w:pPr>
        <w:pStyle w:val="1"/>
        <w:kinsoku w:val="0"/>
        <w:overflowPunct w:val="0"/>
        <w:spacing w:before="5" w:line="322" w:lineRule="exact"/>
        <w:ind w:left="2232" w:right="2252"/>
        <w:jc w:val="center"/>
      </w:pPr>
      <w:r>
        <w:t>ТИПОВИЙ ДОГОВІР</w:t>
      </w:r>
    </w:p>
    <w:p w14:paraId="1B2629CE" w14:textId="77777777" w:rsidR="00DE4AB3" w:rsidRPr="00481DE3" w:rsidRDefault="00DE4AB3" w:rsidP="00DE4AB3">
      <w:pPr>
        <w:pStyle w:val="a3"/>
        <w:kinsoku w:val="0"/>
        <w:overflowPunct w:val="0"/>
        <w:ind w:left="382" w:right="306" w:firstLine="268"/>
        <w:jc w:val="center"/>
        <w:rPr>
          <w:b/>
          <w:bCs/>
          <w:lang w:val="uk-UA"/>
        </w:rPr>
      </w:pPr>
      <w:r>
        <w:rPr>
          <w:b/>
          <w:bCs/>
        </w:rPr>
        <w:t xml:space="preserve">на закріплення майна комунальної власності </w:t>
      </w:r>
      <w:r w:rsidRPr="00165CB5">
        <w:rPr>
          <w:b/>
          <w:spacing w:val="1"/>
          <w:lang w:val="uk-UA"/>
        </w:rPr>
        <w:t>Погребищенської міської територіальної громади</w:t>
      </w:r>
      <w:r>
        <w:rPr>
          <w:b/>
          <w:spacing w:val="1"/>
          <w:lang w:val="uk-UA"/>
        </w:rPr>
        <w:t xml:space="preserve"> </w:t>
      </w:r>
      <w:r>
        <w:rPr>
          <w:b/>
          <w:bCs/>
        </w:rPr>
        <w:t>на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праві</w:t>
      </w:r>
      <w:r>
        <w:rPr>
          <w:b/>
          <w:bCs/>
          <w:spacing w:val="-2"/>
        </w:rPr>
        <w:t xml:space="preserve"> </w:t>
      </w:r>
      <w:r w:rsidR="00481DE3">
        <w:rPr>
          <w:b/>
          <w:bCs/>
          <w:spacing w:val="-2"/>
          <w:lang w:val="uk-UA"/>
        </w:rPr>
        <w:t>оперативного управління</w:t>
      </w:r>
    </w:p>
    <w:p w14:paraId="221E7511" w14:textId="77777777" w:rsidR="00DE4AB3" w:rsidRDefault="00DE4AB3" w:rsidP="00DE4AB3">
      <w:pPr>
        <w:pStyle w:val="a3"/>
        <w:kinsoku w:val="0"/>
        <w:overflowPunct w:val="0"/>
        <w:spacing w:before="7"/>
        <w:ind w:left="0" w:firstLine="0"/>
        <w:jc w:val="center"/>
        <w:rPr>
          <w:b/>
          <w:bCs/>
          <w:sz w:val="27"/>
          <w:szCs w:val="27"/>
        </w:rPr>
      </w:pPr>
    </w:p>
    <w:p w14:paraId="057DCD9E" w14:textId="77777777" w:rsidR="00DE4AB3" w:rsidRPr="005C7150" w:rsidRDefault="00DE4AB3" w:rsidP="00DE4AB3">
      <w:pPr>
        <w:pStyle w:val="a3"/>
        <w:tabs>
          <w:tab w:val="left" w:pos="6379"/>
          <w:tab w:val="left" w:pos="7488"/>
          <w:tab w:val="left" w:pos="8745"/>
          <w:tab w:val="left" w:pos="9516"/>
        </w:tabs>
        <w:kinsoku w:val="0"/>
        <w:overflowPunct w:val="0"/>
        <w:ind w:firstLine="0"/>
        <w:jc w:val="center"/>
        <w:rPr>
          <w:b/>
          <w:lang w:val="uk-UA"/>
        </w:rPr>
      </w:pPr>
      <w:r w:rsidRPr="005C7150">
        <w:rPr>
          <w:b/>
          <w:lang w:val="uk-UA"/>
        </w:rPr>
        <w:t>м. Погребище</w:t>
      </w:r>
      <w:r w:rsidRPr="005C7150">
        <w:rPr>
          <w:b/>
        </w:rPr>
        <w:tab/>
        <w:t>“   ”</w:t>
      </w:r>
      <w:r w:rsidRPr="005C7150">
        <w:rPr>
          <w:b/>
          <w:u w:val="single"/>
        </w:rPr>
        <w:tab/>
      </w:r>
      <w:r w:rsidRPr="005C7150">
        <w:rPr>
          <w:b/>
        </w:rPr>
        <w:t>20</w:t>
      </w:r>
      <w:r w:rsidRPr="005C7150">
        <w:rPr>
          <w:b/>
          <w:u w:val="single"/>
        </w:rPr>
        <w:tab/>
      </w:r>
      <w:r w:rsidRPr="005C7150">
        <w:rPr>
          <w:b/>
          <w:u w:val="single"/>
          <w:lang w:val="uk-UA"/>
        </w:rPr>
        <w:t>року</w:t>
      </w:r>
    </w:p>
    <w:p w14:paraId="4645E1F7" w14:textId="77777777" w:rsidR="00DE4AB3" w:rsidRDefault="00DE4AB3" w:rsidP="00DE4AB3">
      <w:pPr>
        <w:pStyle w:val="a3"/>
        <w:kinsoku w:val="0"/>
        <w:overflowPunct w:val="0"/>
        <w:spacing w:before="11"/>
        <w:ind w:left="0" w:firstLine="0"/>
        <w:jc w:val="left"/>
        <w:rPr>
          <w:sz w:val="27"/>
          <w:szCs w:val="27"/>
        </w:rPr>
      </w:pPr>
    </w:p>
    <w:p w14:paraId="01FAAA15" w14:textId="77777777" w:rsidR="00DE4AB3" w:rsidRPr="00DE4AB3" w:rsidRDefault="00DE4AB3" w:rsidP="00DE4AB3">
      <w:pPr>
        <w:pStyle w:val="a3"/>
        <w:tabs>
          <w:tab w:val="left" w:pos="6332"/>
        </w:tabs>
        <w:kinsoku w:val="0"/>
        <w:overflowPunct w:val="0"/>
        <w:ind w:right="242"/>
      </w:pPr>
      <w:r>
        <w:rPr>
          <w:spacing w:val="1"/>
          <w:lang w:val="uk-UA"/>
        </w:rPr>
        <w:t>Погребищенська міська територіальна громада</w:t>
      </w:r>
      <w:r>
        <w:t xml:space="preserve"> (далі</w:t>
      </w:r>
      <w:r>
        <w:rPr>
          <w:spacing w:val="1"/>
        </w:rPr>
        <w:t xml:space="preserve"> </w:t>
      </w:r>
      <w:r>
        <w:t>іменована</w:t>
      </w:r>
      <w:r>
        <w:rPr>
          <w:spacing w:val="27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Рада),</w:t>
      </w:r>
      <w:r>
        <w:rPr>
          <w:spacing w:val="26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особі</w:t>
      </w:r>
      <w:r>
        <w:rPr>
          <w:u w:val="single"/>
        </w:rPr>
        <w:tab/>
      </w:r>
      <w:r>
        <w:rPr>
          <w:lang w:val="uk-UA"/>
        </w:rPr>
        <w:t>міського</w:t>
      </w:r>
      <w:r>
        <w:rPr>
          <w:spacing w:val="26"/>
        </w:rPr>
        <w:t xml:space="preserve"> </w:t>
      </w:r>
      <w:r>
        <w:t>голови,</w:t>
      </w:r>
      <w:r>
        <w:rPr>
          <w:spacing w:val="25"/>
        </w:rPr>
        <w:t xml:space="preserve"> </w:t>
      </w:r>
      <w:r>
        <w:t>який</w:t>
      </w:r>
      <w:r>
        <w:rPr>
          <w:spacing w:val="27"/>
        </w:rPr>
        <w:t xml:space="preserve"> </w:t>
      </w:r>
      <w:r>
        <w:t>діє</w:t>
      </w:r>
      <w:r>
        <w:rPr>
          <w:lang w:val="uk-UA"/>
        </w:rPr>
        <w:t xml:space="preserve"> </w:t>
      </w:r>
      <w:r>
        <w:rPr>
          <w:spacing w:val="-68"/>
        </w:rPr>
        <w:t xml:space="preserve"> </w:t>
      </w:r>
      <w:r>
        <w:t xml:space="preserve">на підставі Закону України </w:t>
      </w:r>
      <w:r w:rsidRPr="006969CD">
        <w:t>“</w:t>
      </w:r>
      <w:r>
        <w:t>Про місцеве самоврядування в Україні</w:t>
      </w:r>
      <w:r w:rsidRPr="006969CD">
        <w:t>”</w:t>
      </w:r>
      <w:r>
        <w:t>, з однієї</w:t>
      </w:r>
      <w:r>
        <w:rPr>
          <w:spacing w:val="1"/>
        </w:rPr>
        <w:t xml:space="preserve"> </w:t>
      </w:r>
      <w:r>
        <w:t>сторони,</w:t>
      </w:r>
    </w:p>
    <w:p w14:paraId="085BA9F2" w14:textId="77777777" w:rsidR="00DE4AB3" w:rsidRDefault="00DE4AB3" w:rsidP="00DE4AB3">
      <w:pPr>
        <w:pStyle w:val="a3"/>
        <w:tabs>
          <w:tab w:val="left" w:pos="5582"/>
          <w:tab w:val="left" w:pos="7663"/>
        </w:tabs>
        <w:kinsoku w:val="0"/>
        <w:overflowPunct w:val="0"/>
        <w:spacing w:before="1"/>
        <w:ind w:right="241" w:firstLine="0"/>
        <w:jc w:val="left"/>
      </w:pPr>
      <w:r>
        <w:t>та</w:t>
      </w:r>
      <w:r>
        <w:rPr>
          <w:u w:val="single"/>
        </w:rPr>
        <w:tab/>
      </w:r>
      <w:r>
        <w:t xml:space="preserve"> (далі іменований – Користувач), в</w:t>
      </w:r>
      <w:r>
        <w:rPr>
          <w:spacing w:val="-67"/>
        </w:rPr>
        <w:t xml:space="preserve"> </w:t>
      </w:r>
      <w:r>
        <w:t>особі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7"/>
        </w:rPr>
        <w:t xml:space="preserve"> </w:t>
      </w:r>
      <w:r>
        <w:t>який</w:t>
      </w:r>
      <w:r>
        <w:rPr>
          <w:spacing w:val="20"/>
        </w:rPr>
        <w:t xml:space="preserve"> </w:t>
      </w:r>
      <w:r>
        <w:t>діє</w:t>
      </w:r>
      <w:r>
        <w:rPr>
          <w:spacing w:val="17"/>
        </w:rPr>
        <w:t xml:space="preserve"> </w:t>
      </w:r>
      <w:r>
        <w:t>підставі</w:t>
      </w:r>
    </w:p>
    <w:p w14:paraId="3F9352E0" w14:textId="77777777" w:rsidR="00DE4AB3" w:rsidRDefault="00DE4AB3" w:rsidP="00DE4AB3">
      <w:pPr>
        <w:pStyle w:val="a3"/>
        <w:tabs>
          <w:tab w:val="left" w:pos="3164"/>
        </w:tabs>
        <w:kinsoku w:val="0"/>
        <w:overflowPunct w:val="0"/>
        <w:spacing w:line="321" w:lineRule="exact"/>
        <w:ind w:left="0" w:firstLine="0"/>
        <w:jc w:val="left"/>
      </w:pPr>
      <w:r w:rsidRPr="005C7150">
        <w:t>_____________________</w:t>
      </w:r>
      <w:r>
        <w:t>,</w:t>
      </w:r>
      <w:r>
        <w:rPr>
          <w:spacing w:val="95"/>
        </w:rPr>
        <w:t xml:space="preserve"> </w:t>
      </w:r>
      <w:r>
        <w:t>з</w:t>
      </w:r>
      <w:r>
        <w:rPr>
          <w:spacing w:val="96"/>
        </w:rPr>
        <w:t xml:space="preserve"> </w:t>
      </w:r>
      <w:r>
        <w:t>другої</w:t>
      </w:r>
      <w:r>
        <w:rPr>
          <w:spacing w:val="98"/>
        </w:rPr>
        <w:t xml:space="preserve"> </w:t>
      </w:r>
      <w:r>
        <w:t>сторони,</w:t>
      </w:r>
      <w:r>
        <w:rPr>
          <w:spacing w:val="92"/>
        </w:rPr>
        <w:t xml:space="preserve"> </w:t>
      </w:r>
      <w:r>
        <w:t>разом</w:t>
      </w:r>
      <w:r>
        <w:rPr>
          <w:spacing w:val="95"/>
        </w:rPr>
        <w:t xml:space="preserve"> </w:t>
      </w:r>
      <w:r>
        <w:t>далі</w:t>
      </w:r>
      <w:r>
        <w:rPr>
          <w:spacing w:val="98"/>
        </w:rPr>
        <w:t xml:space="preserve"> </w:t>
      </w:r>
      <w:r>
        <w:t>спільно</w:t>
      </w:r>
      <w:r>
        <w:rPr>
          <w:spacing w:val="98"/>
        </w:rPr>
        <w:t xml:space="preserve"> </w:t>
      </w:r>
      <w:r>
        <w:t>іменовані</w:t>
      </w:r>
      <w:r>
        <w:rPr>
          <w:spacing w:val="96"/>
        </w:rPr>
        <w:t xml:space="preserve"> </w:t>
      </w:r>
      <w:r>
        <w:t>–</w:t>
      </w:r>
      <w:r w:rsidRPr="006969CD">
        <w:t xml:space="preserve"> </w:t>
      </w:r>
      <w:r>
        <w:t>Сторони,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кожний</w:t>
      </w:r>
      <w:r>
        <w:rPr>
          <w:spacing w:val="-4"/>
        </w:rPr>
        <w:t xml:space="preserve"> </w:t>
      </w:r>
      <w:r>
        <w:t>окремо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Сторона,</w:t>
      </w:r>
      <w:r>
        <w:rPr>
          <w:spacing w:val="-3"/>
        </w:rPr>
        <w:t xml:space="preserve"> </w:t>
      </w:r>
      <w:r>
        <w:t>уклали</w:t>
      </w:r>
      <w:r>
        <w:rPr>
          <w:spacing w:val="-2"/>
        </w:rPr>
        <w:t xml:space="preserve"> </w:t>
      </w:r>
      <w:r>
        <w:t>цей</w:t>
      </w:r>
      <w:r>
        <w:rPr>
          <w:spacing w:val="-2"/>
        </w:rPr>
        <w:t xml:space="preserve"> </w:t>
      </w:r>
      <w:r>
        <w:t>Договір</w:t>
      </w:r>
      <w:r>
        <w:rPr>
          <w:spacing w:val="-2"/>
        </w:rPr>
        <w:t xml:space="preserve"> </w:t>
      </w:r>
      <w:r>
        <w:t>про</w:t>
      </w:r>
      <w:r>
        <w:rPr>
          <w:spacing w:val="-4"/>
        </w:rPr>
        <w:t xml:space="preserve"> </w:t>
      </w:r>
      <w:r>
        <w:t>наступне:</w:t>
      </w:r>
    </w:p>
    <w:p w14:paraId="11DF416C" w14:textId="77777777" w:rsidR="00DE4AB3" w:rsidRPr="006969CD" w:rsidRDefault="00DE4AB3" w:rsidP="00DE4AB3">
      <w:pPr>
        <w:pStyle w:val="1"/>
        <w:numPr>
          <w:ilvl w:val="1"/>
          <w:numId w:val="31"/>
        </w:numPr>
        <w:tabs>
          <w:tab w:val="left" w:pos="3649"/>
        </w:tabs>
        <w:kinsoku w:val="0"/>
        <w:overflowPunct w:val="0"/>
        <w:spacing w:before="4" w:line="319" w:lineRule="exact"/>
        <w:ind w:hanging="282"/>
        <w:rPr>
          <w:sz w:val="24"/>
          <w:szCs w:val="24"/>
        </w:rPr>
      </w:pPr>
      <w:r w:rsidRPr="006969CD">
        <w:rPr>
          <w:sz w:val="24"/>
          <w:szCs w:val="24"/>
        </w:rPr>
        <w:t>ПРЕДМЕТ</w:t>
      </w:r>
      <w:r w:rsidRPr="006969CD">
        <w:rPr>
          <w:spacing w:val="-3"/>
          <w:sz w:val="24"/>
          <w:szCs w:val="24"/>
        </w:rPr>
        <w:t xml:space="preserve"> </w:t>
      </w:r>
      <w:r w:rsidRPr="006969CD">
        <w:rPr>
          <w:sz w:val="24"/>
          <w:szCs w:val="24"/>
        </w:rPr>
        <w:t>ДОГОВОРУ</w:t>
      </w:r>
    </w:p>
    <w:p w14:paraId="3CDD7F90" w14:textId="77777777" w:rsidR="00DE4AB3" w:rsidRPr="00A941B2" w:rsidRDefault="00DE4AB3" w:rsidP="00DE4AB3">
      <w:pPr>
        <w:pStyle w:val="a7"/>
        <w:tabs>
          <w:tab w:val="left" w:pos="783"/>
          <w:tab w:val="left" w:pos="1621"/>
          <w:tab w:val="left" w:pos="2060"/>
          <w:tab w:val="left" w:pos="2807"/>
          <w:tab w:val="left" w:pos="4388"/>
          <w:tab w:val="left" w:pos="9927"/>
        </w:tabs>
        <w:kinsoku w:val="0"/>
        <w:overflowPunct w:val="0"/>
        <w:spacing w:line="317" w:lineRule="exact"/>
        <w:ind w:left="0" w:right="-63" w:firstLine="0"/>
        <w:jc w:val="left"/>
        <w:rPr>
          <w:lang w:val="uk-UA"/>
        </w:rPr>
      </w:pPr>
      <w:r w:rsidRPr="00BA33F5">
        <w:rPr>
          <w:sz w:val="28"/>
          <w:szCs w:val="28"/>
          <w:lang w:val="uk-UA"/>
        </w:rPr>
        <w:t>Предметом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договору</w:t>
      </w:r>
      <w:r w:rsidRPr="00BA33F5">
        <w:rPr>
          <w:spacing w:val="49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є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передача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Радою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Користувачеві</w:t>
      </w:r>
      <w:r w:rsidRPr="00BA33F5">
        <w:rPr>
          <w:spacing w:val="54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на</w:t>
      </w:r>
      <w:r w:rsidRPr="00BA33F5">
        <w:rPr>
          <w:spacing w:val="52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підставі</w:t>
      </w:r>
      <w:r>
        <w:rPr>
          <w:sz w:val="28"/>
          <w:szCs w:val="28"/>
          <w:lang w:val="uk-UA"/>
        </w:rPr>
        <w:t xml:space="preserve"> </w:t>
      </w:r>
      <w:r w:rsidRPr="00BA33F5">
        <w:rPr>
          <w:spacing w:val="-67"/>
          <w:sz w:val="28"/>
          <w:szCs w:val="28"/>
          <w:lang w:val="uk-UA"/>
        </w:rPr>
        <w:t xml:space="preserve"> </w:t>
      </w:r>
      <w:r w:rsidRPr="00BA33F5">
        <w:rPr>
          <w:sz w:val="28"/>
          <w:szCs w:val="28"/>
          <w:lang w:val="uk-UA"/>
        </w:rPr>
        <w:t>рішення</w:t>
      </w:r>
      <w:r w:rsidRPr="00BA33F5">
        <w:rPr>
          <w:spacing w:val="19"/>
          <w:sz w:val="28"/>
          <w:szCs w:val="28"/>
          <w:lang w:val="uk-UA"/>
        </w:rPr>
        <w:t xml:space="preserve"> </w:t>
      </w:r>
      <w:r w:rsidRPr="00BA33F5">
        <w:rPr>
          <w:spacing w:val="1"/>
          <w:sz w:val="28"/>
          <w:szCs w:val="28"/>
          <w:lang w:val="uk-UA"/>
        </w:rPr>
        <w:t xml:space="preserve">Погребищенської міської </w:t>
      </w:r>
      <w:r>
        <w:rPr>
          <w:spacing w:val="1"/>
          <w:sz w:val="28"/>
          <w:szCs w:val="28"/>
          <w:lang w:val="uk-UA"/>
        </w:rPr>
        <w:t>ради</w:t>
      </w:r>
      <w:r w:rsidRPr="00BA33F5">
        <w:rPr>
          <w:spacing w:val="1"/>
          <w:sz w:val="28"/>
          <w:szCs w:val="28"/>
          <w:lang w:val="uk-UA"/>
        </w:rPr>
        <w:t xml:space="preserve">  </w:t>
      </w:r>
      <w:r w:rsidRPr="00BA33F5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     </w:t>
      </w:r>
      <w:r w:rsidRPr="005C7150">
        <w:rPr>
          <w:sz w:val="28"/>
          <w:szCs w:val="28"/>
          <w:lang w:val="uk-UA"/>
        </w:rPr>
        <w:t xml:space="preserve">“  ”______ 20___року </w:t>
      </w:r>
      <w:r w:rsidRPr="00BA33F5">
        <w:rPr>
          <w:spacing w:val="20"/>
          <w:lang w:val="uk-UA"/>
        </w:rPr>
        <w:t xml:space="preserve"> </w:t>
      </w:r>
      <w:r w:rsidRPr="005C7150">
        <w:rPr>
          <w:spacing w:val="20"/>
          <w:sz w:val="28"/>
          <w:szCs w:val="28"/>
          <w:lang w:val="uk-UA"/>
        </w:rPr>
        <w:t>№  “Про</w:t>
      </w:r>
      <w:r w:rsidRPr="005C7150">
        <w:rPr>
          <w:sz w:val="28"/>
          <w:szCs w:val="28"/>
          <w:u w:val="single"/>
          <w:lang w:val="uk-UA"/>
        </w:rPr>
        <w:tab/>
      </w:r>
      <w:r w:rsidRPr="00BA33F5">
        <w:rPr>
          <w:spacing w:val="20"/>
          <w:lang w:val="uk-UA"/>
        </w:rPr>
        <w:t xml:space="preserve"> </w:t>
      </w:r>
      <w:r w:rsidRPr="00BA33F5">
        <w:rPr>
          <w:u w:val="single"/>
          <w:lang w:val="uk-UA"/>
        </w:rPr>
        <w:tab/>
      </w:r>
      <w:r>
        <w:rPr>
          <w:u w:val="single"/>
          <w:lang w:val="uk-UA"/>
        </w:rPr>
        <w:t>_______________________________________________________________________</w:t>
      </w:r>
      <w:r w:rsidRPr="005C7150">
        <w:rPr>
          <w:u w:val="single"/>
          <w:lang w:val="uk-UA"/>
        </w:rPr>
        <w:t>____</w:t>
      </w:r>
      <w:r>
        <w:rPr>
          <w:u w:val="single"/>
          <w:lang w:val="uk-UA"/>
        </w:rPr>
        <w:t>__</w:t>
      </w:r>
      <w:r w:rsidR="00A941B2" w:rsidRPr="00A941B2">
        <w:rPr>
          <w:sz w:val="28"/>
          <w:szCs w:val="28"/>
          <w:u w:val="single"/>
          <w:lang w:val="uk-UA"/>
        </w:rPr>
        <w:t>”</w:t>
      </w:r>
    </w:p>
    <w:p w14:paraId="18737B0D" w14:textId="77777777" w:rsidR="00DE4AB3" w:rsidRPr="00A941B2" w:rsidRDefault="00DE4AB3" w:rsidP="00DE4AB3">
      <w:pPr>
        <w:pStyle w:val="a3"/>
        <w:kinsoku w:val="0"/>
        <w:overflowPunct w:val="0"/>
        <w:spacing w:line="189" w:lineRule="exact"/>
        <w:ind w:left="530" w:right="555" w:firstLine="0"/>
        <w:jc w:val="center"/>
        <w:rPr>
          <w:i/>
          <w:sz w:val="24"/>
          <w:szCs w:val="24"/>
        </w:rPr>
      </w:pPr>
      <w:r w:rsidRPr="00A941B2">
        <w:rPr>
          <w:i/>
          <w:sz w:val="24"/>
          <w:szCs w:val="24"/>
        </w:rPr>
        <w:t>(зазначаються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реквізити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та</w:t>
      </w:r>
      <w:r w:rsidRPr="00A941B2">
        <w:rPr>
          <w:i/>
          <w:spacing w:val="-4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назва</w:t>
      </w:r>
      <w:r w:rsidRPr="00A941B2">
        <w:rPr>
          <w:i/>
          <w:spacing w:val="-3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рішення</w:t>
      </w:r>
      <w:r w:rsidRPr="00A941B2">
        <w:rPr>
          <w:i/>
          <w:spacing w:val="-4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Ради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про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передачу</w:t>
      </w:r>
      <w:r w:rsidRPr="00A941B2">
        <w:rPr>
          <w:i/>
          <w:spacing w:val="-5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майна</w:t>
      </w:r>
      <w:r w:rsidRPr="00A941B2">
        <w:rPr>
          <w:i/>
          <w:spacing w:val="-1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у</w:t>
      </w:r>
      <w:r w:rsidR="00A941B2">
        <w:rPr>
          <w:i/>
          <w:sz w:val="24"/>
          <w:szCs w:val="24"/>
          <w:lang w:val="uk-UA"/>
        </w:rPr>
        <w:t xml:space="preserve"> оперативне управління</w:t>
      </w:r>
      <w:r w:rsidRPr="00A941B2">
        <w:rPr>
          <w:i/>
          <w:sz w:val="24"/>
          <w:szCs w:val="24"/>
        </w:rPr>
        <w:t>)</w:t>
      </w:r>
    </w:p>
    <w:p w14:paraId="21445CFE" w14:textId="77777777" w:rsidR="00DE4AB3" w:rsidRDefault="00DE4AB3" w:rsidP="00DE4AB3">
      <w:pPr>
        <w:pStyle w:val="a3"/>
        <w:tabs>
          <w:tab w:val="left" w:pos="9721"/>
        </w:tabs>
        <w:kinsoku w:val="0"/>
        <w:overflowPunct w:val="0"/>
        <w:spacing w:before="148"/>
        <w:ind w:right="242" w:firstLine="0"/>
        <w:rPr>
          <w:spacing w:val="-1"/>
        </w:rPr>
      </w:pPr>
      <w:r>
        <w:t>у</w:t>
      </w:r>
      <w:r>
        <w:rPr>
          <w:spacing w:val="1"/>
        </w:rPr>
        <w:t xml:space="preserve"> </w:t>
      </w:r>
      <w:r w:rsidR="00481DE3">
        <w:rPr>
          <w:spacing w:val="1"/>
          <w:lang w:val="uk-UA"/>
        </w:rPr>
        <w:t>оперативне управління</w:t>
      </w:r>
      <w:r>
        <w:rPr>
          <w:spacing w:val="1"/>
        </w:rPr>
        <w:t xml:space="preserve"> </w:t>
      </w:r>
      <w:r>
        <w:t>майн</w:t>
      </w:r>
      <w:r w:rsidR="00481DE3">
        <w:rPr>
          <w:lang w:val="uk-UA"/>
        </w:rPr>
        <w:t>о</w:t>
      </w:r>
      <w:r>
        <w:t>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перебуває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комунальній</w:t>
      </w:r>
      <w:r>
        <w:rPr>
          <w:spacing w:val="1"/>
        </w:rPr>
        <w:t xml:space="preserve"> </w:t>
      </w:r>
      <w:r>
        <w:t>власності</w:t>
      </w:r>
      <w:r>
        <w:rPr>
          <w:spacing w:val="1"/>
        </w:rPr>
        <w:t xml:space="preserve"> </w:t>
      </w:r>
      <w:r>
        <w:rPr>
          <w:spacing w:val="1"/>
          <w:lang w:val="uk-UA"/>
        </w:rPr>
        <w:t>Погребищенської міської територіальної громади</w:t>
      </w:r>
      <w:r>
        <w:t xml:space="preserve"> для</w:t>
      </w:r>
      <w:r>
        <w:rPr>
          <w:spacing w:val="1"/>
        </w:rPr>
        <w:t xml:space="preserve"> </w:t>
      </w:r>
      <w:r>
        <w:t xml:space="preserve">здійснення   </w:t>
      </w:r>
      <w:r>
        <w:rPr>
          <w:spacing w:val="4"/>
        </w:rPr>
        <w:t xml:space="preserve"> </w:t>
      </w:r>
      <w:r w:rsidR="00481DE3">
        <w:rPr>
          <w:spacing w:val="4"/>
          <w:lang w:val="uk-UA"/>
        </w:rPr>
        <w:t>не</w:t>
      </w:r>
      <w:r>
        <w:t xml:space="preserve">комерційної   </w:t>
      </w:r>
      <w:r>
        <w:rPr>
          <w:spacing w:val="6"/>
        </w:rPr>
        <w:t xml:space="preserve"> </w:t>
      </w:r>
      <w:r>
        <w:t xml:space="preserve">господарської   </w:t>
      </w:r>
      <w:r>
        <w:rPr>
          <w:spacing w:val="6"/>
        </w:rPr>
        <w:t xml:space="preserve"> </w:t>
      </w:r>
      <w:r>
        <w:t xml:space="preserve">діяльності,   </w:t>
      </w:r>
      <w:r>
        <w:rPr>
          <w:spacing w:val="3"/>
        </w:rPr>
        <w:t xml:space="preserve"> </w:t>
      </w:r>
      <w:r>
        <w:t xml:space="preserve">а   </w:t>
      </w:r>
      <w:r>
        <w:rPr>
          <w:spacing w:val="2"/>
        </w:rPr>
        <w:t xml:space="preserve"> </w:t>
      </w:r>
      <w:r>
        <w:t>саме:</w:t>
      </w:r>
      <w:r>
        <w:rPr>
          <w:u w:val="single"/>
        </w:rPr>
        <w:tab/>
      </w:r>
      <w:r>
        <w:rPr>
          <w:spacing w:val="-1"/>
        </w:rPr>
        <w:t>_</w:t>
      </w:r>
    </w:p>
    <w:p w14:paraId="56B049C0" w14:textId="77777777" w:rsidR="00DE4AB3" w:rsidRDefault="00DE4AB3" w:rsidP="00DE4AB3">
      <w:pPr>
        <w:pStyle w:val="a3"/>
        <w:tabs>
          <w:tab w:val="left" w:pos="9609"/>
        </w:tabs>
        <w:kinsoku w:val="0"/>
        <w:overflowPunct w:val="0"/>
        <w:spacing w:before="1" w:line="304" w:lineRule="exact"/>
        <w:ind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440A1D8C" w14:textId="77777777" w:rsidR="00DE4AB3" w:rsidRPr="00A941B2" w:rsidRDefault="00DE4AB3" w:rsidP="00A941B2">
      <w:pPr>
        <w:pStyle w:val="a3"/>
        <w:kinsoku w:val="0"/>
        <w:overflowPunct w:val="0"/>
        <w:spacing w:line="189" w:lineRule="exact"/>
        <w:ind w:left="533" w:right="555" w:firstLine="0"/>
        <w:jc w:val="center"/>
        <w:rPr>
          <w:i/>
          <w:sz w:val="24"/>
          <w:szCs w:val="24"/>
        </w:rPr>
      </w:pPr>
      <w:r w:rsidRPr="00A941B2">
        <w:rPr>
          <w:i/>
          <w:sz w:val="24"/>
          <w:szCs w:val="24"/>
        </w:rPr>
        <w:t>(за</w:t>
      </w:r>
      <w:r w:rsidRPr="00A941B2">
        <w:rPr>
          <w:i/>
          <w:spacing w:val="-5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рішенням</w:t>
      </w:r>
      <w:r w:rsidRPr="00A941B2">
        <w:rPr>
          <w:i/>
          <w:spacing w:val="-6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Ради</w:t>
      </w:r>
      <w:r w:rsidRPr="00A941B2">
        <w:rPr>
          <w:i/>
          <w:spacing w:val="-3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цільове</w:t>
      </w:r>
      <w:r w:rsidRPr="00A941B2">
        <w:rPr>
          <w:i/>
          <w:spacing w:val="-4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використання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Майна</w:t>
      </w:r>
      <w:r w:rsidRPr="00A941B2">
        <w:rPr>
          <w:i/>
          <w:spacing w:val="-4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може</w:t>
      </w:r>
      <w:r w:rsidRPr="00A941B2">
        <w:rPr>
          <w:i/>
          <w:spacing w:val="-4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бути</w:t>
      </w:r>
      <w:r w:rsidRPr="00A941B2">
        <w:rPr>
          <w:i/>
          <w:spacing w:val="-3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обмежено</w:t>
      </w:r>
      <w:r w:rsidRPr="00A941B2">
        <w:rPr>
          <w:i/>
          <w:spacing w:val="-3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конкретними</w:t>
      </w:r>
      <w:r w:rsidRPr="00A941B2">
        <w:rPr>
          <w:i/>
          <w:spacing w:val="-3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видами</w:t>
      </w:r>
      <w:r w:rsidRPr="00A941B2">
        <w:rPr>
          <w:i/>
          <w:spacing w:val="-3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діяльності.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Якщо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такого</w:t>
      </w:r>
      <w:r w:rsidR="00A941B2">
        <w:rPr>
          <w:i/>
          <w:sz w:val="24"/>
          <w:szCs w:val="24"/>
          <w:lang w:val="uk-UA"/>
        </w:rPr>
        <w:t xml:space="preserve"> </w:t>
      </w:r>
      <w:r w:rsidRPr="00A941B2">
        <w:rPr>
          <w:i/>
          <w:sz w:val="24"/>
          <w:szCs w:val="24"/>
        </w:rPr>
        <w:t>обмеження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не</w:t>
      </w:r>
      <w:r w:rsidRPr="00A941B2">
        <w:rPr>
          <w:i/>
          <w:spacing w:val="-4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передбачається,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після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слів</w:t>
      </w:r>
      <w:r w:rsidRPr="00A941B2">
        <w:rPr>
          <w:i/>
          <w:spacing w:val="-1"/>
          <w:sz w:val="24"/>
          <w:szCs w:val="24"/>
        </w:rPr>
        <w:t xml:space="preserve"> “</w:t>
      </w:r>
      <w:r w:rsidRPr="00A941B2">
        <w:rPr>
          <w:i/>
          <w:sz w:val="24"/>
          <w:szCs w:val="24"/>
        </w:rPr>
        <w:t>а</w:t>
      </w:r>
      <w:r w:rsidRPr="00A941B2">
        <w:rPr>
          <w:i/>
          <w:spacing w:val="-1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саме:”</w:t>
      </w:r>
      <w:r w:rsidRPr="00A941B2">
        <w:rPr>
          <w:i/>
          <w:spacing w:val="-6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при</w:t>
      </w:r>
      <w:r w:rsidRPr="00A941B2">
        <w:rPr>
          <w:i/>
          <w:spacing w:val="-2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підписанні</w:t>
      </w:r>
      <w:r w:rsidRPr="00A941B2">
        <w:rPr>
          <w:i/>
          <w:spacing w:val="-3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Договору</w:t>
      </w:r>
      <w:r w:rsidRPr="00A941B2">
        <w:rPr>
          <w:i/>
          <w:spacing w:val="-6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проставляється</w:t>
      </w:r>
      <w:r w:rsidRPr="00A941B2">
        <w:rPr>
          <w:i/>
          <w:spacing w:val="-4"/>
          <w:sz w:val="24"/>
          <w:szCs w:val="24"/>
        </w:rPr>
        <w:t xml:space="preserve"> </w:t>
      </w:r>
      <w:r w:rsidRPr="00A941B2">
        <w:rPr>
          <w:i/>
          <w:sz w:val="24"/>
          <w:szCs w:val="24"/>
        </w:rPr>
        <w:t>прочерк)</w:t>
      </w:r>
    </w:p>
    <w:p w14:paraId="531C52AF" w14:textId="77777777" w:rsidR="00DE4AB3" w:rsidRDefault="00DE4AB3" w:rsidP="00DE4AB3">
      <w:pPr>
        <w:pStyle w:val="a7"/>
        <w:numPr>
          <w:ilvl w:val="1"/>
          <w:numId w:val="29"/>
        </w:numPr>
        <w:tabs>
          <w:tab w:val="left" w:pos="1602"/>
          <w:tab w:val="left" w:pos="9288"/>
        </w:tabs>
        <w:kinsoku w:val="0"/>
        <w:overflowPunct w:val="0"/>
        <w:spacing w:before="151" w:line="242" w:lineRule="auto"/>
        <w:ind w:right="239" w:firstLine="852"/>
        <w:rPr>
          <w:sz w:val="28"/>
          <w:szCs w:val="28"/>
        </w:rPr>
      </w:pPr>
      <w:r>
        <w:rPr>
          <w:sz w:val="28"/>
          <w:szCs w:val="28"/>
        </w:rPr>
        <w:t xml:space="preserve">Рада передає Користувачеві в </w:t>
      </w:r>
      <w:r w:rsidR="00481DE3">
        <w:rPr>
          <w:sz w:val="28"/>
          <w:szCs w:val="28"/>
          <w:lang w:val="uk-UA"/>
        </w:rPr>
        <w:t xml:space="preserve">оперативне управління </w:t>
      </w:r>
      <w:r>
        <w:rPr>
          <w:sz w:val="28"/>
          <w:szCs w:val="28"/>
        </w:rPr>
        <w:t>індивідуально-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визначене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майно,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саме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14:paraId="009CE0B7" w14:textId="77777777" w:rsidR="00DE4AB3" w:rsidRDefault="00DE4AB3" w:rsidP="00DE4AB3">
      <w:pPr>
        <w:pStyle w:val="a3"/>
        <w:tabs>
          <w:tab w:val="left" w:pos="6869"/>
        </w:tabs>
        <w:kinsoku w:val="0"/>
        <w:overflowPunct w:val="0"/>
        <w:spacing w:line="317" w:lineRule="exact"/>
        <w:ind w:firstLine="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(далі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Майно).</w:t>
      </w:r>
    </w:p>
    <w:p w14:paraId="1D65777E" w14:textId="77777777" w:rsidR="00DE4AB3" w:rsidRDefault="00DE4AB3" w:rsidP="00DE4AB3">
      <w:pPr>
        <w:pStyle w:val="a7"/>
        <w:numPr>
          <w:ilvl w:val="1"/>
          <w:numId w:val="29"/>
        </w:numPr>
        <w:tabs>
          <w:tab w:val="left" w:pos="1638"/>
        </w:tabs>
        <w:kinsoku w:val="0"/>
        <w:overflowPunct w:val="0"/>
        <w:ind w:right="242" w:firstLine="851"/>
        <w:rPr>
          <w:sz w:val="28"/>
          <w:szCs w:val="28"/>
        </w:rPr>
      </w:pPr>
      <w:r>
        <w:rPr>
          <w:sz w:val="28"/>
          <w:szCs w:val="28"/>
        </w:rPr>
        <w:t>Право</w:t>
      </w:r>
      <w:r>
        <w:rPr>
          <w:spacing w:val="1"/>
          <w:sz w:val="28"/>
          <w:szCs w:val="28"/>
        </w:rPr>
        <w:t xml:space="preserve"> </w:t>
      </w:r>
      <w:r w:rsidR="00481DE3">
        <w:rPr>
          <w:spacing w:val="1"/>
          <w:sz w:val="28"/>
          <w:szCs w:val="28"/>
          <w:lang w:val="uk-UA"/>
        </w:rPr>
        <w:t>оперативного управління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виникає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дати підписання Сторонами цього Договору та Акту приймання-передачі майна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у господарське відання з урахуванням виконання вимог Закону України </w:t>
      </w:r>
      <w:r w:rsidRPr="005C7150">
        <w:rPr>
          <w:sz w:val="28"/>
          <w:szCs w:val="28"/>
        </w:rPr>
        <w:t>“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державну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реєстрацію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речових прав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нерухоме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майно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їх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обтяжень</w:t>
      </w:r>
      <w:r w:rsidRPr="005C7150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14:paraId="58A5DA4A" w14:textId="77777777" w:rsidR="00DE4AB3" w:rsidRPr="006969CD" w:rsidRDefault="00481DE3" w:rsidP="00481DE3">
      <w:pPr>
        <w:pStyle w:val="1"/>
        <w:tabs>
          <w:tab w:val="left" w:pos="3191"/>
        </w:tabs>
        <w:kinsoku w:val="0"/>
        <w:overflowPunct w:val="0"/>
        <w:spacing w:before="69" w:line="321" w:lineRule="exact"/>
        <w:ind w:left="4112"/>
        <w:rPr>
          <w:sz w:val="24"/>
          <w:szCs w:val="24"/>
        </w:rPr>
      </w:pPr>
      <w:r>
        <w:rPr>
          <w:sz w:val="24"/>
          <w:szCs w:val="24"/>
          <w:lang w:val="uk-UA"/>
        </w:rPr>
        <w:t>2.</w:t>
      </w:r>
      <w:r w:rsidR="00DE4AB3" w:rsidRPr="006969CD">
        <w:rPr>
          <w:sz w:val="24"/>
          <w:szCs w:val="24"/>
        </w:rPr>
        <w:t>ПРАВОВИЙ</w:t>
      </w:r>
      <w:r w:rsidR="00DE4AB3" w:rsidRPr="006969CD">
        <w:rPr>
          <w:spacing w:val="-2"/>
          <w:sz w:val="24"/>
          <w:szCs w:val="24"/>
        </w:rPr>
        <w:t xml:space="preserve"> </w:t>
      </w:r>
      <w:r w:rsidR="00DE4AB3" w:rsidRPr="006969CD">
        <w:rPr>
          <w:sz w:val="24"/>
          <w:szCs w:val="24"/>
        </w:rPr>
        <w:t>РЕЖИМ</w:t>
      </w:r>
      <w:r w:rsidR="00DE4AB3" w:rsidRPr="006969CD">
        <w:rPr>
          <w:spacing w:val="-3"/>
          <w:sz w:val="24"/>
          <w:szCs w:val="24"/>
        </w:rPr>
        <w:t xml:space="preserve"> </w:t>
      </w:r>
      <w:r w:rsidR="00DE4AB3" w:rsidRPr="006969CD">
        <w:rPr>
          <w:sz w:val="24"/>
          <w:szCs w:val="24"/>
        </w:rPr>
        <w:t>МАЙНА</w:t>
      </w:r>
    </w:p>
    <w:p w14:paraId="6DB43317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2.1.</w:t>
      </w:r>
      <w:r>
        <w:rPr>
          <w:sz w:val="28"/>
          <w:szCs w:val="28"/>
        </w:rPr>
        <w:t>Право власності на Майно, передане за цим Договором, належить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uk-UA"/>
        </w:rPr>
        <w:t>Погребищенській міській територіальній громаді</w:t>
      </w:r>
      <w:r>
        <w:rPr>
          <w:sz w:val="28"/>
          <w:szCs w:val="28"/>
        </w:rPr>
        <w:t xml:space="preserve"> 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особі</w:t>
      </w:r>
      <w:r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  <w:lang w:val="uk-UA"/>
        </w:rPr>
        <w:t xml:space="preserve"> Погребищенської міської ради</w:t>
      </w:r>
      <w:r>
        <w:rPr>
          <w:sz w:val="28"/>
          <w:szCs w:val="28"/>
        </w:rPr>
        <w:t>.</w:t>
      </w:r>
    </w:p>
    <w:p w14:paraId="3518F896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2.2.</w:t>
      </w:r>
      <w:r>
        <w:rPr>
          <w:sz w:val="28"/>
          <w:szCs w:val="28"/>
        </w:rPr>
        <w:t>Укладення цього Договору не змінює права власності на Майно,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передан</w:t>
      </w:r>
      <w:r>
        <w:rPr>
          <w:sz w:val="28"/>
          <w:szCs w:val="28"/>
          <w:lang w:val="uk-UA"/>
        </w:rPr>
        <w:t>ого</w:t>
      </w:r>
      <w:r>
        <w:rPr>
          <w:spacing w:val="-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Користувач</w:t>
      </w:r>
      <w:r>
        <w:rPr>
          <w:sz w:val="28"/>
          <w:szCs w:val="28"/>
          <w:lang w:val="uk-UA"/>
        </w:rPr>
        <w:t>еві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праві</w:t>
      </w:r>
      <w:r>
        <w:rPr>
          <w:spacing w:val="-1"/>
          <w:sz w:val="28"/>
          <w:szCs w:val="28"/>
        </w:rPr>
        <w:t xml:space="preserve"> </w:t>
      </w:r>
      <w:r w:rsidR="00481DE3">
        <w:rPr>
          <w:spacing w:val="-1"/>
          <w:sz w:val="28"/>
          <w:szCs w:val="28"/>
          <w:lang w:val="uk-UA"/>
        </w:rPr>
        <w:t>оперативного управління</w:t>
      </w:r>
      <w:r>
        <w:rPr>
          <w:sz w:val="28"/>
          <w:szCs w:val="28"/>
        </w:rPr>
        <w:t>.</w:t>
      </w:r>
    </w:p>
    <w:p w14:paraId="1A055674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2.3.</w:t>
      </w:r>
      <w:r>
        <w:rPr>
          <w:sz w:val="28"/>
          <w:szCs w:val="28"/>
        </w:rPr>
        <w:t>Користувачу забороняється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відчужувати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також здавати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його в оренду, надавати в оперативний або фінансовий лізинг, концесію чи 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інше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користування,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передавати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речові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передавати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його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заставу, в управління та вчиняти будь-які дії, що пов’язані із зміною цільового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призначення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Майна.</w:t>
      </w:r>
    </w:p>
    <w:p w14:paraId="59D27050" w14:textId="77777777" w:rsidR="00DE4AB3" w:rsidRDefault="00DE4AB3" w:rsidP="00DE4AB3">
      <w:pPr>
        <w:pStyle w:val="a7"/>
        <w:tabs>
          <w:tab w:val="left" w:pos="1663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2.4.</w:t>
      </w:r>
      <w:r>
        <w:rPr>
          <w:sz w:val="28"/>
          <w:szCs w:val="28"/>
        </w:rPr>
        <w:t>Будь-які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дії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щодо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можуть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здійснюватися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спосіб,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що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передбачені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умовами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Договору.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використане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інші,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ніж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передбачені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цим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Договором,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цілі.</w:t>
      </w:r>
    </w:p>
    <w:p w14:paraId="792B9489" w14:textId="77777777" w:rsidR="00DE4AB3" w:rsidRDefault="00DE4AB3" w:rsidP="00DE4AB3">
      <w:pPr>
        <w:pStyle w:val="a7"/>
        <w:tabs>
          <w:tab w:val="left" w:pos="1663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2.5.</w:t>
      </w:r>
      <w:r>
        <w:rPr>
          <w:sz w:val="28"/>
          <w:szCs w:val="28"/>
        </w:rPr>
        <w:t>Відповідальність за втрату (пошкодження, знищення) Майна несе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 з дати підписання Сторонами Акту приймання-передачі майна 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господарське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відання до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дати повернення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Раді.</w:t>
      </w:r>
    </w:p>
    <w:p w14:paraId="17EE460E" w14:textId="77777777" w:rsidR="00DE4AB3" w:rsidRDefault="00DE4AB3" w:rsidP="00DE4AB3">
      <w:pPr>
        <w:pStyle w:val="a7"/>
        <w:tabs>
          <w:tab w:val="left" w:pos="1663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2.6.</w:t>
      </w:r>
      <w:r>
        <w:rPr>
          <w:sz w:val="28"/>
          <w:szCs w:val="28"/>
        </w:rPr>
        <w:t xml:space="preserve">Облік Майна, яке передається у </w:t>
      </w:r>
      <w:r w:rsidR="00481DE3">
        <w:rPr>
          <w:sz w:val="28"/>
          <w:szCs w:val="28"/>
          <w:lang w:val="uk-UA"/>
        </w:rPr>
        <w:t>оперативне управління</w:t>
      </w:r>
      <w:r>
        <w:rPr>
          <w:sz w:val="28"/>
          <w:szCs w:val="28"/>
        </w:rPr>
        <w:t xml:space="preserve"> відповідно до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цього Договору, здійснюється у порядку, визначеному чинним законодавством.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Відображення майна на балансі Користувача починається у день підписання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приймання-передачі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 w:rsidR="00481DE3">
        <w:rPr>
          <w:spacing w:val="1"/>
          <w:sz w:val="28"/>
          <w:szCs w:val="28"/>
          <w:lang w:val="uk-UA"/>
        </w:rPr>
        <w:t>оперативне управління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закінчується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підписання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повернення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Раді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(підписанням іншого рівноцінного документу про повернення майна – уразі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ухилення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Користувача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підписання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Акту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повернення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Раді).</w:t>
      </w:r>
    </w:p>
    <w:p w14:paraId="2B024B59" w14:textId="77777777" w:rsidR="00DE4AB3" w:rsidRDefault="00DE4AB3" w:rsidP="00DE4AB3">
      <w:pPr>
        <w:pStyle w:val="a7"/>
        <w:tabs>
          <w:tab w:val="left" w:pos="1663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2.7.</w:t>
      </w:r>
      <w:r>
        <w:rPr>
          <w:sz w:val="28"/>
          <w:szCs w:val="28"/>
        </w:rPr>
        <w:t>Проведення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щорічної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інвентаризації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здійснюється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рішенням Користувача в установленому законодавством порядку. Рада може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вимагати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інвентаризації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випадках,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передбачених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законодавством.</w:t>
      </w:r>
    </w:p>
    <w:p w14:paraId="12115B05" w14:textId="77777777" w:rsidR="00DE4AB3" w:rsidRPr="00DE4AB3" w:rsidRDefault="00481DE3" w:rsidP="00481DE3">
      <w:pPr>
        <w:pStyle w:val="1"/>
        <w:tabs>
          <w:tab w:val="left" w:pos="2002"/>
        </w:tabs>
        <w:kinsoku w:val="0"/>
        <w:overflowPunct w:val="0"/>
        <w:spacing w:before="2" w:line="319" w:lineRule="exact"/>
        <w:ind w:left="0"/>
        <w:jc w:val="center"/>
        <w:rPr>
          <w:sz w:val="24"/>
          <w:szCs w:val="24"/>
        </w:rPr>
      </w:pPr>
      <w:r>
        <w:rPr>
          <w:sz w:val="24"/>
          <w:szCs w:val="24"/>
          <w:lang w:val="uk-UA"/>
        </w:rPr>
        <w:t>3.</w:t>
      </w:r>
      <w:r w:rsidR="00DE4AB3" w:rsidRPr="00DE4AB3">
        <w:rPr>
          <w:sz w:val="24"/>
          <w:szCs w:val="24"/>
        </w:rPr>
        <w:t>УМОВИ</w:t>
      </w:r>
      <w:r w:rsidR="00DE4AB3" w:rsidRPr="00DE4AB3">
        <w:rPr>
          <w:spacing w:val="-2"/>
          <w:sz w:val="24"/>
          <w:szCs w:val="24"/>
        </w:rPr>
        <w:t xml:space="preserve"> </w:t>
      </w:r>
      <w:r w:rsidR="00DE4AB3" w:rsidRPr="00DE4AB3">
        <w:rPr>
          <w:sz w:val="24"/>
          <w:szCs w:val="24"/>
        </w:rPr>
        <w:t>ПЕРЕДАЧІ ТА</w:t>
      </w:r>
      <w:r w:rsidR="00DE4AB3" w:rsidRPr="00DE4AB3">
        <w:rPr>
          <w:spacing w:val="-2"/>
          <w:sz w:val="24"/>
          <w:szCs w:val="24"/>
        </w:rPr>
        <w:t xml:space="preserve"> </w:t>
      </w:r>
      <w:r w:rsidR="00DE4AB3" w:rsidRPr="00DE4AB3">
        <w:rPr>
          <w:sz w:val="24"/>
          <w:szCs w:val="24"/>
        </w:rPr>
        <w:t>ПОВЕРНЕННЯ</w:t>
      </w:r>
      <w:r w:rsidR="00DE4AB3" w:rsidRPr="00DE4AB3">
        <w:rPr>
          <w:spacing w:val="-3"/>
          <w:sz w:val="24"/>
          <w:szCs w:val="24"/>
        </w:rPr>
        <w:t xml:space="preserve"> </w:t>
      </w:r>
      <w:r w:rsidR="00DE4AB3" w:rsidRPr="00DE4AB3">
        <w:rPr>
          <w:sz w:val="24"/>
          <w:szCs w:val="24"/>
        </w:rPr>
        <w:t>МАЙНА</w:t>
      </w:r>
    </w:p>
    <w:p w14:paraId="3EDD7F72" w14:textId="77777777" w:rsidR="00DE4AB3" w:rsidRDefault="00DE4AB3" w:rsidP="00DE4AB3">
      <w:pPr>
        <w:pStyle w:val="a7"/>
        <w:tabs>
          <w:tab w:val="left" w:pos="1663"/>
        </w:tabs>
        <w:kinsoku w:val="0"/>
        <w:overflowPunct w:val="0"/>
        <w:ind w:left="-366" w:right="239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3.1.</w:t>
      </w:r>
      <w:r>
        <w:rPr>
          <w:sz w:val="28"/>
          <w:szCs w:val="28"/>
        </w:rPr>
        <w:t xml:space="preserve">Майно повинно бути передане та прийняте протягом </w:t>
      </w:r>
      <w:r w:rsidRPr="00481DE3">
        <w:rPr>
          <w:b/>
          <w:sz w:val="28"/>
          <w:szCs w:val="28"/>
        </w:rPr>
        <w:t xml:space="preserve">трьох </w:t>
      </w:r>
      <w:r>
        <w:rPr>
          <w:sz w:val="28"/>
          <w:szCs w:val="28"/>
        </w:rPr>
        <w:t>робочих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днів з моменту укладання Договору. Підписанням Акту-приймання передачі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майна у </w:t>
      </w:r>
      <w:r w:rsidR="00481DE3">
        <w:rPr>
          <w:sz w:val="28"/>
          <w:szCs w:val="28"/>
          <w:lang w:val="uk-UA"/>
        </w:rPr>
        <w:t>оперативне управління</w:t>
      </w:r>
      <w:r>
        <w:rPr>
          <w:sz w:val="28"/>
          <w:szCs w:val="28"/>
        </w:rPr>
        <w:t xml:space="preserve"> Користувач засвідчує, що Майно приймається 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повному обсязі, не має пошкоджень та може бути використане за цільовим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призначенням.</w:t>
      </w:r>
    </w:p>
    <w:p w14:paraId="526F0DD5" w14:textId="77777777" w:rsidR="00DE4AB3" w:rsidRDefault="00DE4AB3" w:rsidP="00DE4AB3">
      <w:pPr>
        <w:pStyle w:val="a7"/>
        <w:tabs>
          <w:tab w:val="left" w:pos="1664"/>
        </w:tabs>
        <w:kinsoku w:val="0"/>
        <w:overflowPunct w:val="0"/>
        <w:ind w:left="-366" w:right="24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3.2.</w:t>
      </w:r>
      <w:r>
        <w:rPr>
          <w:sz w:val="28"/>
          <w:szCs w:val="28"/>
        </w:rPr>
        <w:t>Передача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тягне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собою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виникнення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Користувача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власності 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Майно.</w:t>
      </w:r>
    </w:p>
    <w:p w14:paraId="097280EB" w14:textId="77777777" w:rsidR="00DE4AB3" w:rsidRPr="006969CD" w:rsidRDefault="00DE4AB3" w:rsidP="00DE4AB3">
      <w:pPr>
        <w:pStyle w:val="a7"/>
        <w:tabs>
          <w:tab w:val="left" w:pos="1664"/>
        </w:tabs>
        <w:kinsoku w:val="0"/>
        <w:overflowPunct w:val="0"/>
        <w:ind w:left="-366" w:right="24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3.3.</w:t>
      </w:r>
      <w:r w:rsidRPr="006969CD">
        <w:rPr>
          <w:sz w:val="28"/>
          <w:szCs w:val="28"/>
          <w:lang w:val="uk-UA"/>
        </w:rPr>
        <w:t>У випадку ліквідації, реорганізації чи зміни організаційно-правової</w:t>
      </w:r>
      <w:r w:rsidRPr="006969CD">
        <w:rPr>
          <w:spacing w:val="1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форми Користувача, або зміни правового режиму майна, яке було передано</w:t>
      </w:r>
      <w:r w:rsidRPr="006969CD">
        <w:rPr>
          <w:spacing w:val="1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 xml:space="preserve">йому на праві </w:t>
      </w:r>
      <w:r w:rsidR="00481DE3">
        <w:rPr>
          <w:sz w:val="28"/>
          <w:szCs w:val="28"/>
          <w:lang w:val="uk-UA"/>
        </w:rPr>
        <w:t>оперативного управління</w:t>
      </w:r>
      <w:r w:rsidRPr="006969CD">
        <w:rPr>
          <w:sz w:val="28"/>
          <w:szCs w:val="28"/>
          <w:lang w:val="uk-UA"/>
        </w:rPr>
        <w:t xml:space="preserve">, Користувач повинен у </w:t>
      </w:r>
      <w:r w:rsidRPr="00481DE3">
        <w:rPr>
          <w:b/>
          <w:sz w:val="28"/>
          <w:szCs w:val="28"/>
          <w:lang w:val="uk-UA"/>
        </w:rPr>
        <w:t>місячний термін</w:t>
      </w:r>
      <w:r w:rsidRPr="006969CD">
        <w:rPr>
          <w:spacing w:val="1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повернути Раді зазначене Майно у технічному стані, не гіршому, ніж на час</w:t>
      </w:r>
      <w:r w:rsidRPr="006969CD">
        <w:rPr>
          <w:spacing w:val="1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передачі</w:t>
      </w:r>
      <w:r w:rsidRPr="006969CD">
        <w:rPr>
          <w:spacing w:val="-5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на</w:t>
      </w:r>
      <w:r w:rsidRPr="006969CD">
        <w:rPr>
          <w:spacing w:val="-3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праві</w:t>
      </w:r>
      <w:r w:rsidRPr="006969CD">
        <w:rPr>
          <w:spacing w:val="-2"/>
          <w:sz w:val="28"/>
          <w:szCs w:val="28"/>
          <w:lang w:val="uk-UA"/>
        </w:rPr>
        <w:t xml:space="preserve"> </w:t>
      </w:r>
      <w:r w:rsidR="00481DE3">
        <w:rPr>
          <w:spacing w:val="-2"/>
          <w:sz w:val="28"/>
          <w:szCs w:val="28"/>
          <w:lang w:val="uk-UA"/>
        </w:rPr>
        <w:t>оперативного управління</w:t>
      </w:r>
      <w:r w:rsidRPr="006969CD">
        <w:rPr>
          <w:sz w:val="28"/>
          <w:szCs w:val="28"/>
          <w:lang w:val="uk-UA"/>
        </w:rPr>
        <w:t>,</w:t>
      </w:r>
      <w:r w:rsidRPr="006969CD">
        <w:rPr>
          <w:spacing w:val="-3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з</w:t>
      </w:r>
      <w:r w:rsidRPr="006969CD">
        <w:rPr>
          <w:spacing w:val="-1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урахуванням</w:t>
      </w:r>
      <w:r w:rsidRPr="006969CD">
        <w:rPr>
          <w:spacing w:val="-5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його</w:t>
      </w:r>
      <w:r w:rsidRPr="006969CD">
        <w:rPr>
          <w:spacing w:val="-2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фізичного</w:t>
      </w:r>
      <w:r w:rsidRPr="006969CD">
        <w:rPr>
          <w:spacing w:val="-2"/>
          <w:sz w:val="28"/>
          <w:szCs w:val="28"/>
          <w:lang w:val="uk-UA"/>
        </w:rPr>
        <w:t xml:space="preserve"> </w:t>
      </w:r>
      <w:r w:rsidRPr="006969CD">
        <w:rPr>
          <w:sz w:val="28"/>
          <w:szCs w:val="28"/>
          <w:lang w:val="uk-UA"/>
        </w:rPr>
        <w:t>зносу.</w:t>
      </w:r>
    </w:p>
    <w:p w14:paraId="08C8775D" w14:textId="77777777" w:rsidR="00DE4AB3" w:rsidRDefault="00DE4AB3" w:rsidP="00DE4AB3">
      <w:pPr>
        <w:pStyle w:val="a7"/>
        <w:tabs>
          <w:tab w:val="left" w:pos="1664"/>
        </w:tabs>
        <w:kinsoku w:val="0"/>
        <w:overflowPunct w:val="0"/>
        <w:ind w:left="-366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</w:t>
      </w:r>
      <w:r w:rsidR="00481DE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закінчення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строку,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припинення,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дострокового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розірвання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цього Договору Користувач повинен у визначений Радою строк повернути Раді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зазначене Майно у технічному стані, не гіршому, ніж на час передачі на праві</w:t>
      </w:r>
      <w:r>
        <w:rPr>
          <w:spacing w:val="1"/>
          <w:sz w:val="28"/>
          <w:szCs w:val="28"/>
        </w:rPr>
        <w:t xml:space="preserve"> </w:t>
      </w:r>
      <w:r w:rsidR="00481DE3">
        <w:rPr>
          <w:spacing w:val="1"/>
          <w:sz w:val="28"/>
          <w:szCs w:val="28"/>
          <w:lang w:val="uk-UA"/>
        </w:rPr>
        <w:t>оперативного управління</w:t>
      </w:r>
      <w:r>
        <w:rPr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урахуванням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його фізичного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зносу.</w:t>
      </w:r>
    </w:p>
    <w:p w14:paraId="0D97E2E9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spacing w:before="65"/>
        <w:ind w:left="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</w:t>
      </w:r>
      <w:r w:rsidR="00481DE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Майно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вважається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повернутим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після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підписання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повернення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Невмотивована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відмова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підписання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допускається.</w:t>
      </w:r>
    </w:p>
    <w:p w14:paraId="16E8B9FF" w14:textId="77777777" w:rsidR="00DE4AB3" w:rsidRPr="00173451" w:rsidRDefault="00DE4AB3" w:rsidP="00DE4AB3">
      <w:pPr>
        <w:pStyle w:val="a7"/>
        <w:tabs>
          <w:tab w:val="left" w:pos="1662"/>
        </w:tabs>
        <w:kinsoku w:val="0"/>
        <w:overflowPunct w:val="0"/>
        <w:spacing w:before="1"/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</w:t>
      </w:r>
      <w:r w:rsidR="00481DE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.У</w:t>
      </w:r>
      <w:r w:rsidRPr="00173451">
        <w:rPr>
          <w:sz w:val="28"/>
          <w:szCs w:val="28"/>
          <w:lang w:val="uk-UA"/>
        </w:rPr>
        <w:t>разі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неповернення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Раді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Майна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або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повернення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його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в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стані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гіршому, ніж на час передачі на праві господарського відання, з урахуванням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його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фізичного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зносу,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збитки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нанесені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="00E738F3">
        <w:rPr>
          <w:spacing w:val="1"/>
          <w:sz w:val="28"/>
          <w:szCs w:val="28"/>
          <w:lang w:val="uk-UA"/>
        </w:rPr>
        <w:t>Погребищенській міській раді</w:t>
      </w:r>
      <w:r w:rsidRPr="00173451">
        <w:rPr>
          <w:sz w:val="28"/>
          <w:szCs w:val="28"/>
          <w:lang w:val="uk-UA"/>
        </w:rPr>
        <w:t xml:space="preserve"> відшкодовуються Користувачем в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повному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обсязі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протягом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одного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місяця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з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моменту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направлення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Радою</w:t>
      </w:r>
      <w:r w:rsidRPr="00173451">
        <w:rPr>
          <w:spacing w:val="-67"/>
          <w:sz w:val="28"/>
          <w:szCs w:val="28"/>
          <w:lang w:val="uk-UA"/>
        </w:rPr>
        <w:t xml:space="preserve"> </w:t>
      </w:r>
      <w:r w:rsidR="00E738F3">
        <w:rPr>
          <w:spacing w:val="-67"/>
          <w:sz w:val="28"/>
          <w:szCs w:val="28"/>
          <w:lang w:val="uk-UA"/>
        </w:rPr>
        <w:t xml:space="preserve">                </w:t>
      </w:r>
      <w:r w:rsidRPr="00173451">
        <w:rPr>
          <w:sz w:val="28"/>
          <w:szCs w:val="28"/>
          <w:lang w:val="uk-UA"/>
        </w:rPr>
        <w:t>відповідної</w:t>
      </w:r>
      <w:r w:rsidRPr="00173451">
        <w:rPr>
          <w:spacing w:val="-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вимоги.</w:t>
      </w:r>
    </w:p>
    <w:p w14:paraId="79342BB2" w14:textId="77777777" w:rsidR="00DE4AB3" w:rsidRPr="00173451" w:rsidRDefault="00DE4AB3" w:rsidP="00DE4AB3">
      <w:pPr>
        <w:pStyle w:val="a7"/>
        <w:tabs>
          <w:tab w:val="left" w:pos="1662"/>
        </w:tabs>
        <w:kinsoku w:val="0"/>
        <w:overflowPunct w:val="0"/>
        <w:ind w:left="0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</w:t>
      </w:r>
      <w:r w:rsidR="00481DE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Pr="00173451">
        <w:rPr>
          <w:sz w:val="28"/>
          <w:szCs w:val="28"/>
          <w:lang w:val="uk-UA"/>
        </w:rPr>
        <w:t>Разом з Майном Раді передаються і матеріальні цінності, розміщені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на об’єкті господарського відання чи в об’єкті господарського відання, які не</w:t>
      </w:r>
      <w:r w:rsidRPr="00173451">
        <w:rPr>
          <w:spacing w:val="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можуть</w:t>
      </w:r>
      <w:r w:rsidRPr="00173451">
        <w:rPr>
          <w:spacing w:val="-3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бути відокремлені</w:t>
      </w:r>
      <w:r w:rsidRPr="00173451">
        <w:rPr>
          <w:spacing w:val="-1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від</w:t>
      </w:r>
      <w:r w:rsidRPr="00173451">
        <w:rPr>
          <w:spacing w:val="-2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Майна</w:t>
      </w:r>
      <w:r w:rsidRPr="00173451">
        <w:rPr>
          <w:spacing w:val="-3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без</w:t>
      </w:r>
      <w:r w:rsidRPr="00173451">
        <w:rPr>
          <w:spacing w:val="-2"/>
          <w:sz w:val="28"/>
          <w:szCs w:val="28"/>
          <w:lang w:val="uk-UA"/>
        </w:rPr>
        <w:t xml:space="preserve"> </w:t>
      </w:r>
      <w:r w:rsidRPr="00173451">
        <w:rPr>
          <w:sz w:val="28"/>
          <w:szCs w:val="28"/>
          <w:lang w:val="uk-UA"/>
        </w:rPr>
        <w:t>його пошкодження.</w:t>
      </w:r>
    </w:p>
    <w:p w14:paraId="617D577B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</w:t>
      </w:r>
      <w:r w:rsidR="00481DE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Право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господарського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включає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себе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володіння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обмежене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затвердженим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Радою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Положенням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порядок закріплення майна комунальної власності </w:t>
      </w:r>
      <w:r>
        <w:rPr>
          <w:sz w:val="28"/>
          <w:szCs w:val="28"/>
          <w:lang w:val="uk-UA"/>
        </w:rPr>
        <w:t>Погребищенської міської</w:t>
      </w:r>
      <w:r>
        <w:rPr>
          <w:sz w:val="28"/>
          <w:szCs w:val="28"/>
        </w:rPr>
        <w:t xml:space="preserve"> територіальної громади на праві господарського відання або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оперативного управління, умовами цього Договору та чинним законодавством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України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розпорядження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настає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моменту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підписання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уповноваженими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представниками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Власника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акту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прийому-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передачі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господарське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відання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Майна.</w:t>
      </w:r>
    </w:p>
    <w:p w14:paraId="2091E16D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</w:t>
      </w:r>
      <w:r w:rsidR="00481DE3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Акт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приймання-передачі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господарське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відання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підписується Сторонами одночасно з передачею Майна в господарське відання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Користувачу протягом </w:t>
      </w:r>
      <w:r w:rsidRPr="00244098">
        <w:rPr>
          <w:b/>
          <w:sz w:val="28"/>
          <w:szCs w:val="28"/>
        </w:rPr>
        <w:t>трьох робочих днів</w:t>
      </w:r>
      <w:r>
        <w:rPr>
          <w:sz w:val="28"/>
          <w:szCs w:val="28"/>
        </w:rPr>
        <w:t xml:space="preserve"> з моменту укладення цього Договору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згідно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вимогами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чинного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України.</w:t>
      </w:r>
    </w:p>
    <w:p w14:paraId="1781E0FA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</w:t>
      </w:r>
      <w:r w:rsidR="00481DE3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Після припинення цього Договору, у порядку встановленим цим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чинним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України,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його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припинення шляхом розірвання з ініціативи однієї зі Сторін, визнання цього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Договору недійсним, не укладеним чи нікчемним, Користувач повертає Раді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Майно у погоджений Сторонами термін, але не пізніше </w:t>
      </w:r>
      <w:r w:rsidRPr="00173451">
        <w:rPr>
          <w:b/>
          <w:sz w:val="28"/>
          <w:szCs w:val="28"/>
        </w:rPr>
        <w:t>20-ти календарних днів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дня настання вказаної події.</w:t>
      </w:r>
    </w:p>
    <w:p w14:paraId="6CA08A25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spacing w:line="322" w:lineRule="exact"/>
        <w:ind w:left="0" w:righ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3.</w:t>
      </w:r>
      <w:r w:rsidR="001C20D4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Днем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припинення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розірвання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Договору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є:</w:t>
      </w:r>
    </w:p>
    <w:p w14:paraId="65E0978A" w14:textId="77777777" w:rsidR="00DE4AB3" w:rsidRDefault="00DE4AB3" w:rsidP="00DE4AB3">
      <w:pPr>
        <w:pStyle w:val="a7"/>
        <w:tabs>
          <w:tab w:val="left" w:pos="1355"/>
          <w:tab w:val="left" w:pos="2115"/>
          <w:tab w:val="left" w:pos="3944"/>
          <w:tab w:val="left" w:pos="4860"/>
          <w:tab w:val="left" w:pos="6063"/>
          <w:tab w:val="left" w:pos="7337"/>
          <w:tab w:val="left" w:pos="7957"/>
          <w:tab w:val="left" w:pos="9017"/>
          <w:tab w:val="left" w:pos="9586"/>
        </w:tabs>
        <w:kinsoku w:val="0"/>
        <w:overflowPunct w:val="0"/>
        <w:ind w:left="-60" w:right="242" w:firstLine="0"/>
        <w:jc w:val="lef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>
        <w:rPr>
          <w:sz w:val="28"/>
          <w:szCs w:val="28"/>
        </w:rPr>
        <w:t>день</w:t>
      </w:r>
      <w:r>
        <w:rPr>
          <w:sz w:val="28"/>
          <w:szCs w:val="28"/>
        </w:rPr>
        <w:tab/>
        <w:t>встановлення</w:t>
      </w:r>
      <w:r>
        <w:rPr>
          <w:sz w:val="28"/>
          <w:szCs w:val="28"/>
        </w:rPr>
        <w:tab/>
        <w:t>факту</w:t>
      </w:r>
      <w:r>
        <w:rPr>
          <w:sz w:val="28"/>
          <w:szCs w:val="28"/>
        </w:rPr>
        <w:tab/>
        <w:t>загибелі</w:t>
      </w:r>
      <w:r>
        <w:rPr>
          <w:sz w:val="28"/>
          <w:szCs w:val="28"/>
        </w:rPr>
        <w:tab/>
        <w:t>(повного</w:t>
      </w:r>
      <w:r>
        <w:rPr>
          <w:sz w:val="28"/>
          <w:szCs w:val="28"/>
        </w:rPr>
        <w:tab/>
        <w:t>або</w:t>
      </w:r>
      <w:r>
        <w:rPr>
          <w:sz w:val="28"/>
          <w:szCs w:val="28"/>
        </w:rPr>
        <w:tab/>
        <w:t>такого,</w:t>
      </w:r>
      <w:r>
        <w:rPr>
          <w:sz w:val="28"/>
          <w:szCs w:val="28"/>
        </w:rPr>
        <w:tab/>
        <w:t>що</w:t>
      </w:r>
      <w:r>
        <w:rPr>
          <w:sz w:val="28"/>
          <w:szCs w:val="28"/>
        </w:rPr>
        <w:tab/>
        <w:t>не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піддається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відновленню,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руйнування)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Майна;</w:t>
      </w:r>
    </w:p>
    <w:p w14:paraId="74226AC3" w14:textId="77777777" w:rsidR="00DE4AB3" w:rsidRDefault="00DE4AB3" w:rsidP="00DE4AB3">
      <w:pPr>
        <w:pStyle w:val="a7"/>
        <w:tabs>
          <w:tab w:val="left" w:pos="1355"/>
          <w:tab w:val="left" w:pos="2124"/>
          <w:tab w:val="left" w:pos="3790"/>
          <w:tab w:val="left" w:pos="4726"/>
          <w:tab w:val="left" w:pos="5139"/>
          <w:tab w:val="left" w:pos="6178"/>
          <w:tab w:val="left" w:pos="7075"/>
          <w:tab w:val="left" w:pos="8508"/>
          <w:tab w:val="left" w:pos="9355"/>
        </w:tabs>
        <w:kinsoku w:val="0"/>
        <w:overflowPunct w:val="0"/>
        <w:ind w:left="-60" w:right="242" w:firstLine="0"/>
        <w:jc w:val="lef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>
        <w:rPr>
          <w:sz w:val="28"/>
          <w:szCs w:val="28"/>
        </w:rPr>
        <w:t>день</w:t>
      </w:r>
      <w:r>
        <w:rPr>
          <w:sz w:val="28"/>
          <w:szCs w:val="28"/>
        </w:rPr>
        <w:tab/>
        <w:t>припинення</w:t>
      </w:r>
      <w:r>
        <w:rPr>
          <w:sz w:val="28"/>
          <w:szCs w:val="28"/>
        </w:rPr>
        <w:tab/>
        <w:t>однієї</w:t>
      </w:r>
      <w:r>
        <w:rPr>
          <w:sz w:val="28"/>
          <w:szCs w:val="28"/>
        </w:rPr>
        <w:tab/>
        <w:t>зі</w:t>
      </w:r>
      <w:r>
        <w:rPr>
          <w:sz w:val="28"/>
          <w:szCs w:val="28"/>
        </w:rPr>
        <w:tab/>
        <w:t>Сторін</w:t>
      </w:r>
      <w:r>
        <w:rPr>
          <w:sz w:val="28"/>
          <w:szCs w:val="28"/>
        </w:rPr>
        <w:tab/>
        <w:t>цього</w:t>
      </w:r>
      <w:r>
        <w:rPr>
          <w:sz w:val="28"/>
          <w:szCs w:val="28"/>
        </w:rPr>
        <w:tab/>
        <w:t>Договору,</w:t>
      </w:r>
      <w:r>
        <w:rPr>
          <w:sz w:val="28"/>
          <w:szCs w:val="28"/>
        </w:rPr>
        <w:tab/>
        <w:t>якщо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таке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припинення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передбачає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правонаступництва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даним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Договором;</w:t>
      </w:r>
    </w:p>
    <w:p w14:paraId="6766AEAD" w14:textId="77777777" w:rsidR="00DE4AB3" w:rsidRDefault="00DE4AB3" w:rsidP="00DE4AB3">
      <w:pPr>
        <w:pStyle w:val="a7"/>
        <w:tabs>
          <w:tab w:val="left" w:pos="1355"/>
        </w:tabs>
        <w:kinsoku w:val="0"/>
        <w:overflowPunct w:val="0"/>
        <w:ind w:left="-60" w:right="245" w:firstLine="0"/>
        <w:jc w:val="lef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>
        <w:rPr>
          <w:sz w:val="28"/>
          <w:szCs w:val="28"/>
        </w:rPr>
        <w:t>день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визнання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рішенням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суду,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яке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набрало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законної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сили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однієї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зі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Сторін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Банкрутом;</w:t>
      </w:r>
    </w:p>
    <w:p w14:paraId="69481C28" w14:textId="77777777" w:rsidR="00DE4AB3" w:rsidRDefault="00DE4AB3" w:rsidP="00DE4AB3">
      <w:pPr>
        <w:pStyle w:val="a7"/>
        <w:tabs>
          <w:tab w:val="left" w:pos="1355"/>
        </w:tabs>
        <w:kinsoku w:val="0"/>
        <w:overflowPunct w:val="0"/>
        <w:ind w:left="-60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>
        <w:rPr>
          <w:sz w:val="28"/>
          <w:szCs w:val="28"/>
        </w:rPr>
        <w:t>день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укладення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письмовій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додаткової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угоди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припинення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день,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який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збігається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календарною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датою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визначеною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такою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додатковою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угодою;</w:t>
      </w:r>
    </w:p>
    <w:p w14:paraId="0E6D074C" w14:textId="77777777" w:rsidR="00DE4AB3" w:rsidRDefault="00DE4AB3" w:rsidP="00DE4AB3">
      <w:pPr>
        <w:pStyle w:val="a7"/>
        <w:tabs>
          <w:tab w:val="left" w:pos="1355"/>
        </w:tabs>
        <w:kinsoku w:val="0"/>
        <w:overflowPunct w:val="0"/>
        <w:ind w:left="-6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>
        <w:rPr>
          <w:sz w:val="28"/>
          <w:szCs w:val="28"/>
        </w:rPr>
        <w:t>день набрання законної сили рішенням суду про розірвання Договору,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визнання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його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недійсним,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укладеним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або нікчемним;</w:t>
      </w:r>
    </w:p>
    <w:p w14:paraId="07BD9D25" w14:textId="77777777" w:rsidR="00DE4AB3" w:rsidRDefault="00DE4AB3" w:rsidP="00DE4AB3">
      <w:pPr>
        <w:pStyle w:val="a7"/>
        <w:tabs>
          <w:tab w:val="left" w:pos="1355"/>
        </w:tabs>
        <w:kinsoku w:val="0"/>
        <w:overflowPunct w:val="0"/>
        <w:ind w:left="-6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 </w:t>
      </w:r>
      <w:r>
        <w:rPr>
          <w:sz w:val="28"/>
          <w:szCs w:val="28"/>
        </w:rPr>
        <w:t>день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отримання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повідомлення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односторонню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відмову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Ради від Договору;</w:t>
      </w:r>
    </w:p>
    <w:p w14:paraId="10424034" w14:textId="77777777" w:rsidR="00DE4AB3" w:rsidRDefault="00DE4AB3" w:rsidP="00DE4AB3">
      <w:pPr>
        <w:pStyle w:val="a7"/>
        <w:tabs>
          <w:tab w:val="left" w:pos="1355"/>
        </w:tabs>
        <w:kinsoku w:val="0"/>
        <w:overflowPunct w:val="0"/>
        <w:spacing w:before="65" w:line="242" w:lineRule="auto"/>
        <w:ind w:left="0" w:right="24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</w:t>
      </w:r>
      <w:r>
        <w:rPr>
          <w:sz w:val="28"/>
          <w:szCs w:val="28"/>
        </w:rPr>
        <w:t>день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отримання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повідомлення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прийняття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Радою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рішення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 зміну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правового режиму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Майна.</w:t>
      </w:r>
    </w:p>
    <w:p w14:paraId="58A5C15D" w14:textId="77777777" w:rsidR="00DE4AB3" w:rsidRPr="00DE4AB3" w:rsidRDefault="00DE4AB3" w:rsidP="00DE4AB3">
      <w:pPr>
        <w:pStyle w:val="a7"/>
        <w:tabs>
          <w:tab w:val="left" w:pos="1662"/>
        </w:tabs>
        <w:kinsoku w:val="0"/>
        <w:overflowPunct w:val="0"/>
        <w:ind w:left="0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3.1</w:t>
      </w:r>
      <w:r w:rsidR="001C20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Pr="00DE4AB3">
        <w:rPr>
          <w:sz w:val="28"/>
          <w:szCs w:val="28"/>
          <w:lang w:val="uk-UA"/>
        </w:rPr>
        <w:t>Будь-які поліпшення Майна (в тому числі невід’ємні), здійсненні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Користувачем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під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час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дії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цього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Договору,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є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комунальною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власністю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="00E738F3">
        <w:rPr>
          <w:spacing w:val="1"/>
          <w:sz w:val="28"/>
          <w:szCs w:val="28"/>
          <w:lang w:val="uk-UA"/>
        </w:rPr>
        <w:t>Погребищенської міської територіальної громади в особі Погребищенської міської ради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та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не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підлягають</w:t>
      </w:r>
      <w:r w:rsidRPr="00DE4AB3">
        <w:rPr>
          <w:spacing w:val="-3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компенсації.</w:t>
      </w:r>
    </w:p>
    <w:p w14:paraId="69F7E8A5" w14:textId="77777777" w:rsidR="00DE4AB3" w:rsidRPr="00173451" w:rsidRDefault="001C20D4" w:rsidP="001C20D4">
      <w:pPr>
        <w:pStyle w:val="1"/>
        <w:tabs>
          <w:tab w:val="left" w:pos="3918"/>
        </w:tabs>
        <w:kinsoku w:val="0"/>
        <w:overflowPunct w:val="0"/>
        <w:spacing w:line="319" w:lineRule="exact"/>
        <w:ind w:left="4112"/>
        <w:rPr>
          <w:sz w:val="24"/>
          <w:szCs w:val="24"/>
        </w:rPr>
      </w:pPr>
      <w:r>
        <w:rPr>
          <w:sz w:val="24"/>
          <w:szCs w:val="24"/>
          <w:lang w:val="uk-UA"/>
        </w:rPr>
        <w:t>4.</w:t>
      </w:r>
      <w:r w:rsidR="00DE4AB3" w:rsidRPr="00173451">
        <w:rPr>
          <w:sz w:val="24"/>
          <w:szCs w:val="24"/>
        </w:rPr>
        <w:t>ОБОВ’ЯЗКИ</w:t>
      </w:r>
      <w:r w:rsidR="00DE4AB3" w:rsidRPr="00173451">
        <w:rPr>
          <w:spacing w:val="-4"/>
          <w:sz w:val="24"/>
          <w:szCs w:val="24"/>
        </w:rPr>
        <w:t xml:space="preserve"> </w:t>
      </w:r>
      <w:r w:rsidR="00DE4AB3" w:rsidRPr="00173451">
        <w:rPr>
          <w:sz w:val="24"/>
          <w:szCs w:val="24"/>
        </w:rPr>
        <w:t>РАДИ</w:t>
      </w:r>
    </w:p>
    <w:p w14:paraId="66A4F64E" w14:textId="77777777" w:rsidR="00DE4AB3" w:rsidRDefault="00DE4AB3" w:rsidP="00DE4AB3">
      <w:pPr>
        <w:pStyle w:val="a3"/>
        <w:kinsoku w:val="0"/>
        <w:overflowPunct w:val="0"/>
        <w:spacing w:line="320" w:lineRule="exact"/>
        <w:ind w:left="1073" w:firstLine="0"/>
      </w:pPr>
      <w:r>
        <w:t>4.1.</w:t>
      </w:r>
      <w:r>
        <w:rPr>
          <w:spacing w:val="-3"/>
        </w:rPr>
        <w:t xml:space="preserve"> </w:t>
      </w:r>
      <w:r>
        <w:t>Рада</w:t>
      </w:r>
      <w:r>
        <w:rPr>
          <w:spacing w:val="-3"/>
        </w:rPr>
        <w:t xml:space="preserve"> </w:t>
      </w:r>
      <w:r>
        <w:t>зобов’язана:</w:t>
      </w:r>
    </w:p>
    <w:p w14:paraId="6189EB8C" w14:textId="77777777" w:rsidR="00DE4AB3" w:rsidRDefault="00DE4AB3" w:rsidP="001C20D4">
      <w:pPr>
        <w:pStyle w:val="a7"/>
        <w:kinsoku w:val="0"/>
        <w:overflowPunct w:val="0"/>
        <w:ind w:left="0" w:right="240" w:firstLine="367"/>
        <w:rPr>
          <w:sz w:val="28"/>
          <w:szCs w:val="28"/>
        </w:rPr>
      </w:pPr>
      <w:r>
        <w:rPr>
          <w:sz w:val="28"/>
          <w:szCs w:val="28"/>
          <w:lang w:val="uk-UA"/>
        </w:rPr>
        <w:t>4.1.1.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умовах,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передбачених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згідно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приймання-передачі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 w:rsidR="001C20D4">
        <w:rPr>
          <w:spacing w:val="1"/>
          <w:sz w:val="28"/>
          <w:szCs w:val="28"/>
          <w:lang w:val="uk-UA"/>
        </w:rPr>
        <w:t>оперативне управління</w:t>
      </w:r>
      <w:r>
        <w:rPr>
          <w:sz w:val="28"/>
          <w:szCs w:val="28"/>
        </w:rPr>
        <w:t>. Разом з майном мають бути передані належним чином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посвідчені копії технічної документації, необхідної для належної експлуатації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Майна,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також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інвентарні картки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обліку.</w:t>
      </w:r>
    </w:p>
    <w:p w14:paraId="031E3234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4.1.2.</w:t>
      </w:r>
      <w:r>
        <w:rPr>
          <w:sz w:val="28"/>
          <w:szCs w:val="28"/>
        </w:rPr>
        <w:t>Не вчиняти дій, що перешкоджають Користувачу виконувати свої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договірні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зобов'язання.</w:t>
      </w:r>
    </w:p>
    <w:p w14:paraId="3878AE49" w14:textId="77777777" w:rsidR="00DE4AB3" w:rsidRPr="00173451" w:rsidRDefault="00DE4AB3" w:rsidP="00DE4AB3">
      <w:pPr>
        <w:pStyle w:val="1"/>
        <w:kinsoku w:val="0"/>
        <w:overflowPunct w:val="0"/>
        <w:spacing w:before="4" w:line="319" w:lineRule="exact"/>
        <w:ind w:left="0"/>
        <w:jc w:val="center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5. </w:t>
      </w:r>
      <w:r w:rsidRPr="00DE4AB3">
        <w:rPr>
          <w:sz w:val="24"/>
          <w:szCs w:val="24"/>
        </w:rPr>
        <w:t>ОБОВ`ЯЗКИ</w:t>
      </w:r>
      <w:r w:rsidRPr="00DE4AB3">
        <w:rPr>
          <w:spacing w:val="-3"/>
          <w:sz w:val="24"/>
          <w:szCs w:val="24"/>
        </w:rPr>
        <w:t xml:space="preserve"> </w:t>
      </w:r>
      <w:r w:rsidRPr="00DE4AB3">
        <w:rPr>
          <w:sz w:val="24"/>
          <w:szCs w:val="24"/>
        </w:rPr>
        <w:t>КОРИСТУВАЧА</w:t>
      </w:r>
    </w:p>
    <w:p w14:paraId="08C3059C" w14:textId="77777777" w:rsidR="00DE4AB3" w:rsidRDefault="00DE4AB3" w:rsidP="00DE4AB3">
      <w:pPr>
        <w:pStyle w:val="a3"/>
        <w:kinsoku w:val="0"/>
        <w:overflowPunct w:val="0"/>
        <w:spacing w:line="319" w:lineRule="exact"/>
        <w:ind w:left="1073" w:firstLine="0"/>
      </w:pPr>
      <w:r>
        <w:t>5.1.</w:t>
      </w:r>
      <w:r>
        <w:rPr>
          <w:spacing w:val="-4"/>
        </w:rPr>
        <w:t xml:space="preserve"> </w:t>
      </w:r>
      <w:r>
        <w:t>Користувач</w:t>
      </w:r>
      <w:r>
        <w:rPr>
          <w:spacing w:val="-2"/>
        </w:rPr>
        <w:t xml:space="preserve"> </w:t>
      </w:r>
      <w:r>
        <w:t>зобов’язаний:</w:t>
      </w:r>
    </w:p>
    <w:p w14:paraId="3CBAE90B" w14:textId="77777777" w:rsidR="00DE4AB3" w:rsidRDefault="001C20D4" w:rsidP="00DE4AB3">
      <w:pPr>
        <w:pStyle w:val="a3"/>
        <w:kinsoku w:val="0"/>
        <w:overflowPunct w:val="0"/>
        <w:ind w:left="0" w:right="241" w:firstLine="0"/>
      </w:pPr>
      <w:r>
        <w:rPr>
          <w:spacing w:val="1"/>
          <w:lang w:val="uk-UA"/>
        </w:rPr>
        <w:t xml:space="preserve">  </w:t>
      </w:r>
      <w:r w:rsidR="00DE4AB3">
        <w:rPr>
          <w:spacing w:val="1"/>
          <w:lang w:val="uk-UA"/>
        </w:rPr>
        <w:t>5.1.1.</w:t>
      </w:r>
      <w:r w:rsidR="00DE4AB3">
        <w:rPr>
          <w:spacing w:val="1"/>
        </w:rPr>
        <w:t xml:space="preserve"> </w:t>
      </w:r>
      <w:r w:rsidR="00DE4AB3">
        <w:t>В</w:t>
      </w:r>
      <w:r w:rsidR="00DE4AB3">
        <w:rPr>
          <w:spacing w:val="1"/>
        </w:rPr>
        <w:t xml:space="preserve"> </w:t>
      </w:r>
      <w:r w:rsidR="00DE4AB3">
        <w:t>порядку,</w:t>
      </w:r>
      <w:r w:rsidR="00DE4AB3">
        <w:rPr>
          <w:spacing w:val="1"/>
        </w:rPr>
        <w:t xml:space="preserve"> </w:t>
      </w:r>
      <w:r w:rsidR="00DE4AB3">
        <w:t>строки</w:t>
      </w:r>
      <w:r w:rsidR="00DE4AB3">
        <w:rPr>
          <w:spacing w:val="1"/>
        </w:rPr>
        <w:t xml:space="preserve"> </w:t>
      </w:r>
      <w:r w:rsidR="00DE4AB3">
        <w:t>та</w:t>
      </w:r>
      <w:r w:rsidR="00DE4AB3">
        <w:rPr>
          <w:spacing w:val="1"/>
        </w:rPr>
        <w:t xml:space="preserve"> </w:t>
      </w:r>
      <w:r w:rsidR="00DE4AB3">
        <w:t>на</w:t>
      </w:r>
      <w:r w:rsidR="00DE4AB3">
        <w:rPr>
          <w:spacing w:val="1"/>
        </w:rPr>
        <w:t xml:space="preserve"> </w:t>
      </w:r>
      <w:r w:rsidR="00DE4AB3">
        <w:t>умовах,</w:t>
      </w:r>
      <w:r w:rsidR="00DE4AB3">
        <w:rPr>
          <w:spacing w:val="1"/>
        </w:rPr>
        <w:t xml:space="preserve"> </w:t>
      </w:r>
      <w:r w:rsidR="00DE4AB3">
        <w:t>передбачених</w:t>
      </w:r>
      <w:r w:rsidR="00DE4AB3">
        <w:rPr>
          <w:spacing w:val="1"/>
        </w:rPr>
        <w:t xml:space="preserve"> </w:t>
      </w:r>
      <w:r w:rsidR="00DE4AB3">
        <w:t>цим</w:t>
      </w:r>
      <w:r w:rsidR="00DE4AB3">
        <w:rPr>
          <w:spacing w:val="1"/>
        </w:rPr>
        <w:t xml:space="preserve"> </w:t>
      </w:r>
      <w:r w:rsidR="00DE4AB3">
        <w:t>Договором,</w:t>
      </w:r>
      <w:r w:rsidR="00DE4AB3">
        <w:rPr>
          <w:spacing w:val="1"/>
        </w:rPr>
        <w:t xml:space="preserve"> </w:t>
      </w:r>
      <w:r w:rsidR="00DE4AB3">
        <w:t>прийняти</w:t>
      </w:r>
      <w:r w:rsidR="00DE4AB3">
        <w:rPr>
          <w:spacing w:val="1"/>
        </w:rPr>
        <w:t xml:space="preserve"> </w:t>
      </w:r>
      <w:r w:rsidR="00DE4AB3">
        <w:t>Майно</w:t>
      </w:r>
      <w:r w:rsidR="00DE4AB3">
        <w:rPr>
          <w:spacing w:val="1"/>
        </w:rPr>
        <w:t xml:space="preserve"> </w:t>
      </w:r>
      <w:r w:rsidR="00DE4AB3">
        <w:t>згідно</w:t>
      </w:r>
      <w:r w:rsidR="00DE4AB3">
        <w:rPr>
          <w:spacing w:val="1"/>
        </w:rPr>
        <w:t xml:space="preserve"> </w:t>
      </w:r>
      <w:r w:rsidR="00DE4AB3">
        <w:t>з</w:t>
      </w:r>
      <w:r w:rsidR="00DE4AB3">
        <w:rPr>
          <w:spacing w:val="1"/>
        </w:rPr>
        <w:t xml:space="preserve"> </w:t>
      </w:r>
      <w:r w:rsidR="00DE4AB3">
        <w:t>Актом</w:t>
      </w:r>
      <w:r w:rsidR="00DE4AB3">
        <w:rPr>
          <w:spacing w:val="1"/>
        </w:rPr>
        <w:t xml:space="preserve"> </w:t>
      </w:r>
      <w:r w:rsidR="00DE4AB3">
        <w:t>приймання-передачі</w:t>
      </w:r>
      <w:r w:rsidR="00DE4AB3">
        <w:rPr>
          <w:spacing w:val="1"/>
        </w:rPr>
        <w:t xml:space="preserve"> </w:t>
      </w:r>
      <w:r w:rsidR="00DE4AB3">
        <w:t>майна</w:t>
      </w:r>
      <w:r w:rsidR="00DE4AB3">
        <w:rPr>
          <w:spacing w:val="1"/>
        </w:rPr>
        <w:t xml:space="preserve"> </w:t>
      </w:r>
      <w:r w:rsidR="00DE4AB3">
        <w:t>у</w:t>
      </w:r>
      <w:r w:rsidR="00DE4AB3">
        <w:rPr>
          <w:spacing w:val="1"/>
        </w:rPr>
        <w:t xml:space="preserve"> </w:t>
      </w:r>
      <w:r>
        <w:rPr>
          <w:spacing w:val="1"/>
          <w:lang w:val="uk-UA"/>
        </w:rPr>
        <w:t>оперативне управління</w:t>
      </w:r>
      <w:r w:rsidR="00DE4AB3">
        <w:t>.</w:t>
      </w:r>
    </w:p>
    <w:p w14:paraId="698B2DC0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spacing w:before="1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 w:rsidR="001C20D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5.1.2.</w:t>
      </w:r>
      <w:r>
        <w:rPr>
          <w:sz w:val="28"/>
          <w:szCs w:val="28"/>
        </w:rPr>
        <w:t>Утримувати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прилеглу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територію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належному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стані.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Якщо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об’єктом</w:t>
      </w:r>
      <w:r>
        <w:rPr>
          <w:spacing w:val="1"/>
          <w:sz w:val="28"/>
          <w:szCs w:val="28"/>
        </w:rPr>
        <w:t xml:space="preserve"> </w:t>
      </w:r>
      <w:r w:rsidR="001C20D4">
        <w:rPr>
          <w:spacing w:val="1"/>
          <w:sz w:val="28"/>
          <w:szCs w:val="28"/>
          <w:lang w:val="uk-UA"/>
        </w:rPr>
        <w:t>оперативного управління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нежитлове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приміщення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житловому чи нежитловому будинку, здійснювати обслуговування теплових,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водопровідних,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каналізаційних,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електричних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вентиляційних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мереж,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їх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поточний ремонт, а при необхідності – забезпечити доступ експлуатаційних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організацій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мереж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їх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профілактичного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огляду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ремонту.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Дотримуватись усіх санітарних норм та правил. Забезпечувати умови безпечної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безаварійної експлуатації Майна.</w:t>
      </w:r>
    </w:p>
    <w:p w14:paraId="1B670807" w14:textId="77777777" w:rsidR="00DE4AB3" w:rsidRDefault="00DE4AB3" w:rsidP="00DE4AB3">
      <w:pPr>
        <w:pStyle w:val="a7"/>
        <w:tabs>
          <w:tab w:val="left" w:pos="142"/>
        </w:tabs>
        <w:kinsoku w:val="0"/>
        <w:overflowPunct w:val="0"/>
        <w:ind w:left="0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>5.1.3.</w:t>
      </w:r>
      <w:r>
        <w:rPr>
          <w:sz w:val="28"/>
          <w:szCs w:val="28"/>
        </w:rPr>
        <w:t>Проводити необхідний поточний та капітальний ремонт Майна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умовах,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визначених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Радою.</w:t>
      </w:r>
    </w:p>
    <w:p w14:paraId="5AABAFE3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spacing w:line="321" w:lineRule="exact"/>
        <w:ind w:left="-367" w:righ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5.1.4.</w:t>
      </w:r>
      <w:r>
        <w:rPr>
          <w:sz w:val="28"/>
          <w:szCs w:val="28"/>
        </w:rPr>
        <w:t>Здійснювати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технічне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обслуговування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власний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рахунок.</w:t>
      </w:r>
    </w:p>
    <w:p w14:paraId="07876BEA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5.1.5.</w:t>
      </w:r>
      <w:r>
        <w:rPr>
          <w:sz w:val="28"/>
          <w:szCs w:val="28"/>
        </w:rPr>
        <w:t>Проводити щорічну інвентаризацію Майна в порядку, визначеному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чинним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законодавством.</w:t>
      </w:r>
    </w:p>
    <w:p w14:paraId="71439851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4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5.1.6.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письмовий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запит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Ради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установлений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термін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проводити інвентаризацію майна та/або надавати інформацію про стан 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та/або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наслідки його інвентаризації.</w:t>
      </w:r>
    </w:p>
    <w:p w14:paraId="493750FD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5.1.7.</w:t>
      </w:r>
      <w:r>
        <w:rPr>
          <w:sz w:val="28"/>
          <w:szCs w:val="28"/>
        </w:rPr>
        <w:t>В заздалегідь узгоджений Сторонами час допускати уповноважених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представників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Ради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огляду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Майна.</w:t>
      </w:r>
    </w:p>
    <w:p w14:paraId="6A2AD399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5.1.8.</w:t>
      </w:r>
      <w:r>
        <w:rPr>
          <w:sz w:val="28"/>
          <w:szCs w:val="28"/>
        </w:rPr>
        <w:t>Невідкладно письмово повідомляти Раду про будь-які обставини,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що перешкоджають цільовому використанню Майна, загрожують його загибелі,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псуванню, зменшенню вартості, безпечній експлуатації, а також повідомляти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 порушення провадження про банкрутство Користувача чи про припинення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відповідного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провадження.</w:t>
      </w:r>
    </w:p>
    <w:p w14:paraId="08047EAF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5.1.9.</w:t>
      </w:r>
      <w:r>
        <w:rPr>
          <w:sz w:val="28"/>
          <w:szCs w:val="28"/>
        </w:rPr>
        <w:t xml:space="preserve">Повернути Майно Раді протягом </w:t>
      </w:r>
      <w:r w:rsidRPr="001C20D4">
        <w:rPr>
          <w:b/>
          <w:sz w:val="28"/>
          <w:szCs w:val="28"/>
        </w:rPr>
        <w:t>20 днів</w:t>
      </w:r>
      <w:r>
        <w:rPr>
          <w:sz w:val="28"/>
          <w:szCs w:val="28"/>
        </w:rPr>
        <w:t xml:space="preserve"> після закінчення строку дії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Договору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підписанням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відповідного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Акту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повернення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Майна.</w:t>
      </w:r>
    </w:p>
    <w:p w14:paraId="2F7CBAD8" w14:textId="77777777" w:rsidR="00DE4AB3" w:rsidRPr="005F139F" w:rsidRDefault="00DE4AB3" w:rsidP="00DE4AB3">
      <w:pPr>
        <w:pStyle w:val="1"/>
        <w:tabs>
          <w:tab w:val="left" w:pos="4264"/>
        </w:tabs>
        <w:kinsoku w:val="0"/>
        <w:overflowPunct w:val="0"/>
        <w:spacing w:before="69" w:line="321" w:lineRule="exact"/>
        <w:ind w:left="4112"/>
        <w:rPr>
          <w:sz w:val="24"/>
          <w:szCs w:val="24"/>
        </w:rPr>
      </w:pPr>
      <w:r>
        <w:rPr>
          <w:lang w:val="uk-UA"/>
        </w:rPr>
        <w:t>6.</w:t>
      </w:r>
      <w:r w:rsidRPr="005F139F">
        <w:rPr>
          <w:sz w:val="24"/>
          <w:szCs w:val="24"/>
        </w:rPr>
        <w:t>ПРАВА</w:t>
      </w:r>
      <w:r w:rsidRPr="005F139F">
        <w:rPr>
          <w:spacing w:val="-6"/>
          <w:sz w:val="24"/>
          <w:szCs w:val="24"/>
        </w:rPr>
        <w:t xml:space="preserve"> </w:t>
      </w:r>
      <w:r w:rsidRPr="005F139F">
        <w:rPr>
          <w:sz w:val="24"/>
          <w:szCs w:val="24"/>
        </w:rPr>
        <w:t>РАДИ</w:t>
      </w:r>
    </w:p>
    <w:p w14:paraId="5F18BDF1" w14:textId="77777777" w:rsidR="00DE4AB3" w:rsidRDefault="00DE4AB3" w:rsidP="00DE4AB3">
      <w:pPr>
        <w:pStyle w:val="a3"/>
        <w:kinsoku w:val="0"/>
        <w:overflowPunct w:val="0"/>
        <w:spacing w:line="321" w:lineRule="exact"/>
        <w:ind w:left="1073" w:firstLine="0"/>
        <w:jc w:val="left"/>
      </w:pPr>
      <w:r>
        <w:t>6.1.</w:t>
      </w:r>
      <w:r>
        <w:rPr>
          <w:spacing w:val="-2"/>
        </w:rPr>
        <w:t xml:space="preserve"> </w:t>
      </w:r>
      <w:r>
        <w:t>Рада</w:t>
      </w:r>
      <w:r>
        <w:rPr>
          <w:spacing w:val="-1"/>
        </w:rPr>
        <w:t xml:space="preserve"> </w:t>
      </w:r>
      <w:r>
        <w:t>має</w:t>
      </w:r>
      <w:r>
        <w:rPr>
          <w:spacing w:val="-4"/>
        </w:rPr>
        <w:t xml:space="preserve"> </w:t>
      </w:r>
      <w:r>
        <w:t>право:</w:t>
      </w:r>
    </w:p>
    <w:p w14:paraId="533BBFB5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6.1.2.</w:t>
      </w:r>
      <w:r>
        <w:rPr>
          <w:sz w:val="28"/>
          <w:szCs w:val="28"/>
        </w:rPr>
        <w:t>Контролювати наявність, технічний стан, напрямки та ефективність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використання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Майна,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переданого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праві</w:t>
      </w:r>
      <w:r>
        <w:rPr>
          <w:spacing w:val="-4"/>
          <w:sz w:val="28"/>
          <w:szCs w:val="28"/>
        </w:rPr>
        <w:t xml:space="preserve"> </w:t>
      </w:r>
      <w:r w:rsidR="001C20D4">
        <w:rPr>
          <w:spacing w:val="-4"/>
          <w:sz w:val="28"/>
          <w:szCs w:val="28"/>
          <w:lang w:val="uk-UA"/>
        </w:rPr>
        <w:t>оперативного управління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Користувачу.</w:t>
      </w:r>
    </w:p>
    <w:p w14:paraId="363677F1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6.1.3.</w:t>
      </w:r>
      <w:r>
        <w:rPr>
          <w:sz w:val="28"/>
          <w:szCs w:val="28"/>
        </w:rPr>
        <w:t>Отримувати у Користувача звітність про стан Майна, переданого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йому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 w:rsidR="001C20D4">
        <w:rPr>
          <w:spacing w:val="1"/>
          <w:sz w:val="28"/>
          <w:szCs w:val="28"/>
          <w:lang w:val="uk-UA"/>
        </w:rPr>
        <w:t>оперативне управління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згідно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балансом,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також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іншу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необхідну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інформацію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стосовно Майна,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переданого в</w:t>
      </w:r>
      <w:r>
        <w:rPr>
          <w:spacing w:val="-2"/>
          <w:sz w:val="28"/>
          <w:szCs w:val="28"/>
        </w:rPr>
        <w:t xml:space="preserve"> </w:t>
      </w:r>
      <w:r w:rsidR="001C20D4">
        <w:rPr>
          <w:spacing w:val="-2"/>
          <w:sz w:val="28"/>
          <w:szCs w:val="28"/>
          <w:lang w:val="uk-UA"/>
        </w:rPr>
        <w:t>оперативне управління</w:t>
      </w:r>
      <w:r>
        <w:rPr>
          <w:sz w:val="28"/>
          <w:szCs w:val="28"/>
        </w:rPr>
        <w:t>.</w:t>
      </w:r>
    </w:p>
    <w:p w14:paraId="62A435AF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</w:rPr>
        <w:t>Вилучати у Користувача надлишкове Майно, а також Майно, яке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ним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використовується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Майно,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використовується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призначенням.</w:t>
      </w:r>
    </w:p>
    <w:p w14:paraId="50AC724F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6.1.4.</w:t>
      </w:r>
      <w:r w:rsidRPr="00DE4AB3">
        <w:rPr>
          <w:sz w:val="28"/>
          <w:szCs w:val="28"/>
          <w:lang w:val="uk-UA"/>
        </w:rPr>
        <w:t>У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випадку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втрати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(пошкодження,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знищення),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неналежної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експлуатації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Майна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з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вини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Користувача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вимагати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від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Користувача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відшкодування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заподіяних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втратою</w:t>
      </w:r>
      <w:r w:rsidRPr="00DE4AB3">
        <w:rPr>
          <w:spacing w:val="1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(пошкодженням,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знищенням)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збитків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обсязі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вжиття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інших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передбачених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чинним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рішеннями Ради заходів.</w:t>
      </w:r>
    </w:p>
    <w:p w14:paraId="02AA2495" w14:textId="77777777" w:rsidR="00DE4AB3" w:rsidRP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6.1.5.</w:t>
      </w:r>
      <w:r w:rsidRPr="00DE4AB3">
        <w:rPr>
          <w:sz w:val="28"/>
          <w:szCs w:val="28"/>
          <w:lang w:val="uk-UA"/>
        </w:rPr>
        <w:t>Залучати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Користувача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до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участі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у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прийнятті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рішень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з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питань</w:t>
      </w:r>
      <w:r w:rsidRPr="00DE4AB3">
        <w:rPr>
          <w:spacing w:val="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організації</w:t>
      </w:r>
      <w:r w:rsidRPr="00DE4AB3">
        <w:rPr>
          <w:spacing w:val="-1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та</w:t>
      </w:r>
      <w:r w:rsidRPr="00DE4AB3">
        <w:rPr>
          <w:spacing w:val="-2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забезпечення</w:t>
      </w:r>
      <w:r w:rsidRPr="00DE4AB3">
        <w:rPr>
          <w:spacing w:val="-3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безаварійної</w:t>
      </w:r>
      <w:r w:rsidRPr="00DE4AB3">
        <w:rPr>
          <w:spacing w:val="-3"/>
          <w:sz w:val="28"/>
          <w:szCs w:val="28"/>
          <w:lang w:val="uk-UA"/>
        </w:rPr>
        <w:t xml:space="preserve"> </w:t>
      </w:r>
      <w:r w:rsidRPr="00DE4AB3">
        <w:rPr>
          <w:sz w:val="28"/>
          <w:szCs w:val="28"/>
          <w:lang w:val="uk-UA"/>
        </w:rPr>
        <w:t>експлуатації Майна.</w:t>
      </w:r>
    </w:p>
    <w:p w14:paraId="544A2079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6.1.6.</w:t>
      </w:r>
      <w:r>
        <w:rPr>
          <w:sz w:val="28"/>
          <w:szCs w:val="28"/>
        </w:rPr>
        <w:t>Брати участь у роботі комісій для розслідування обставин і причин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аварії або нещасного випадку, які сталися під час дії цього Договору внаслідок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користування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Майном.</w:t>
      </w:r>
    </w:p>
    <w:p w14:paraId="3ACCB294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spacing w:line="242" w:lineRule="auto"/>
        <w:ind w:left="-367" w:right="24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6.1.7.</w:t>
      </w:r>
      <w:r>
        <w:rPr>
          <w:sz w:val="28"/>
          <w:szCs w:val="28"/>
        </w:rPr>
        <w:t>Виступати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ініціативою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щодо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розірвання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випадках,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передбачених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договором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чинним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законодавством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України.</w:t>
      </w:r>
    </w:p>
    <w:p w14:paraId="59EBA278" w14:textId="77777777" w:rsidR="00DE4AB3" w:rsidRDefault="00DE4AB3" w:rsidP="00DE4AB3">
      <w:pPr>
        <w:pStyle w:val="1"/>
        <w:tabs>
          <w:tab w:val="left" w:pos="3556"/>
        </w:tabs>
        <w:kinsoku w:val="0"/>
        <w:overflowPunct w:val="0"/>
        <w:spacing w:line="319" w:lineRule="exact"/>
        <w:ind w:left="4112"/>
      </w:pPr>
      <w:r>
        <w:rPr>
          <w:lang w:val="uk-UA"/>
        </w:rPr>
        <w:t>7.</w:t>
      </w:r>
      <w:r w:rsidRPr="00D870AF">
        <w:rPr>
          <w:sz w:val="24"/>
          <w:szCs w:val="24"/>
        </w:rPr>
        <w:t>ПРАВА</w:t>
      </w:r>
      <w:r w:rsidRPr="00D870AF">
        <w:rPr>
          <w:spacing w:val="-5"/>
          <w:sz w:val="24"/>
          <w:szCs w:val="24"/>
        </w:rPr>
        <w:t xml:space="preserve"> </w:t>
      </w:r>
      <w:r w:rsidRPr="00D870AF">
        <w:rPr>
          <w:sz w:val="24"/>
          <w:szCs w:val="24"/>
        </w:rPr>
        <w:t>КОРИСТУВАЧА</w:t>
      </w:r>
    </w:p>
    <w:p w14:paraId="3FC4B31B" w14:textId="77777777" w:rsidR="00DE4AB3" w:rsidRDefault="00DE4AB3" w:rsidP="00DE4AB3">
      <w:pPr>
        <w:pStyle w:val="a3"/>
        <w:kinsoku w:val="0"/>
        <w:overflowPunct w:val="0"/>
        <w:spacing w:line="319" w:lineRule="exact"/>
        <w:ind w:left="1073" w:firstLine="0"/>
      </w:pPr>
      <w:r>
        <w:t>7.1.</w:t>
      </w:r>
      <w:r>
        <w:rPr>
          <w:spacing w:val="-3"/>
        </w:rPr>
        <w:t xml:space="preserve"> </w:t>
      </w:r>
      <w:r>
        <w:t>Користувач</w:t>
      </w:r>
      <w:r>
        <w:rPr>
          <w:spacing w:val="-1"/>
        </w:rPr>
        <w:t xml:space="preserve"> </w:t>
      </w:r>
      <w:r>
        <w:t>має</w:t>
      </w:r>
      <w:r>
        <w:rPr>
          <w:spacing w:val="-3"/>
        </w:rPr>
        <w:t xml:space="preserve"> </w:t>
      </w:r>
      <w:r>
        <w:t>право:</w:t>
      </w:r>
    </w:p>
    <w:p w14:paraId="7817E0A8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spacing w:line="322" w:lineRule="exact"/>
        <w:ind w:left="0" w:right="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>7.1.1.</w:t>
      </w:r>
      <w:r>
        <w:rPr>
          <w:sz w:val="28"/>
          <w:szCs w:val="28"/>
        </w:rPr>
        <w:t>Використовувати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Майно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власних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господарських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цілях.</w:t>
      </w:r>
    </w:p>
    <w:p w14:paraId="471282AB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284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7.1.2.</w:t>
      </w:r>
      <w:r>
        <w:rPr>
          <w:sz w:val="28"/>
          <w:szCs w:val="28"/>
        </w:rPr>
        <w:t>Самостійно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управляти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використовувати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Майно, передане на праві </w:t>
      </w:r>
      <w:r w:rsidR="001C20D4">
        <w:rPr>
          <w:sz w:val="28"/>
          <w:szCs w:val="28"/>
          <w:lang w:val="uk-UA"/>
        </w:rPr>
        <w:t>оперативного управління</w:t>
      </w:r>
      <w:r>
        <w:rPr>
          <w:sz w:val="28"/>
          <w:szCs w:val="28"/>
        </w:rPr>
        <w:t xml:space="preserve"> в цілях своєї</w:t>
      </w:r>
      <w:r w:rsidR="001C20D4">
        <w:rPr>
          <w:sz w:val="28"/>
          <w:szCs w:val="28"/>
          <w:lang w:val="uk-UA"/>
        </w:rPr>
        <w:t xml:space="preserve"> некомерційної господарської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діяльності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відповідно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України.</w:t>
      </w:r>
    </w:p>
    <w:p w14:paraId="2C2BBADB" w14:textId="77777777" w:rsidR="00DE4AB3" w:rsidRDefault="00DE4AB3" w:rsidP="00DE4AB3">
      <w:pPr>
        <w:pStyle w:val="a7"/>
        <w:tabs>
          <w:tab w:val="left" w:pos="1663"/>
        </w:tabs>
        <w:kinsoku w:val="0"/>
        <w:overflowPunct w:val="0"/>
        <w:ind w:left="-284" w:right="240" w:hanging="284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7.1.3.</w:t>
      </w:r>
      <w:r>
        <w:rPr>
          <w:sz w:val="28"/>
          <w:szCs w:val="28"/>
        </w:rPr>
        <w:t>Виступати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ініціативою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щодо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розірвання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випадках,</w:t>
      </w:r>
      <w:r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  <w:lang w:val="uk-UA"/>
        </w:rPr>
        <w:t>п</w:t>
      </w:r>
      <w:r>
        <w:rPr>
          <w:sz w:val="28"/>
          <w:szCs w:val="28"/>
        </w:rPr>
        <w:t>ередбачених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Договором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чинним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законодавством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України.</w:t>
      </w:r>
    </w:p>
    <w:p w14:paraId="24AC2A25" w14:textId="77777777" w:rsidR="00DE4AB3" w:rsidRDefault="00DE4AB3" w:rsidP="00DE4AB3">
      <w:pPr>
        <w:pStyle w:val="a7"/>
        <w:tabs>
          <w:tab w:val="left" w:pos="1663"/>
        </w:tabs>
        <w:kinsoku w:val="0"/>
        <w:overflowPunct w:val="0"/>
        <w:ind w:left="-284" w:right="242" w:firstLine="284"/>
        <w:rPr>
          <w:sz w:val="28"/>
          <w:szCs w:val="28"/>
        </w:rPr>
      </w:pPr>
      <w:r>
        <w:rPr>
          <w:sz w:val="28"/>
          <w:szCs w:val="28"/>
          <w:lang w:val="uk-UA"/>
        </w:rPr>
        <w:t>7.1.4.</w:t>
      </w:r>
      <w:r>
        <w:rPr>
          <w:sz w:val="28"/>
          <w:szCs w:val="28"/>
        </w:rPr>
        <w:t>Самостійно приймати рішення з питань організації діяльності щодо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безаварійної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експлуатації Майна.</w:t>
      </w:r>
    </w:p>
    <w:p w14:paraId="7BD984F6" w14:textId="77777777" w:rsidR="00DE4AB3" w:rsidRDefault="00DE4AB3" w:rsidP="001C20D4">
      <w:pPr>
        <w:pStyle w:val="a7"/>
        <w:tabs>
          <w:tab w:val="left" w:pos="1663"/>
        </w:tabs>
        <w:kinsoku w:val="0"/>
        <w:overflowPunct w:val="0"/>
        <w:ind w:left="-284" w:firstLine="284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7.1.5.</w:t>
      </w:r>
      <w:r>
        <w:rPr>
          <w:sz w:val="28"/>
          <w:szCs w:val="28"/>
        </w:rPr>
        <w:t>Залучати у порядку, визначеному Радою, спеціалізовані організації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виконання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ремонтних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інших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робіт,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які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необхідні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здійснення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належного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виконання цього Договору.</w:t>
      </w:r>
    </w:p>
    <w:p w14:paraId="62CEC20F" w14:textId="77777777" w:rsidR="00DE4AB3" w:rsidRPr="00D60B11" w:rsidRDefault="00DE4AB3" w:rsidP="00DE4AB3">
      <w:pPr>
        <w:pStyle w:val="1"/>
        <w:tabs>
          <w:tab w:val="left" w:pos="3139"/>
        </w:tabs>
        <w:kinsoku w:val="0"/>
        <w:overflowPunct w:val="0"/>
        <w:spacing w:before="2" w:line="319" w:lineRule="exact"/>
        <w:ind w:left="4112"/>
        <w:rPr>
          <w:sz w:val="24"/>
          <w:szCs w:val="24"/>
        </w:rPr>
      </w:pPr>
      <w:r>
        <w:rPr>
          <w:lang w:val="uk-UA"/>
        </w:rPr>
        <w:t>8.</w:t>
      </w:r>
      <w:r w:rsidRPr="00D60B11">
        <w:rPr>
          <w:sz w:val="24"/>
          <w:szCs w:val="24"/>
        </w:rPr>
        <w:t>ВІДПОВІДАЛЬНІСТЬ</w:t>
      </w:r>
      <w:r w:rsidRPr="00D60B11">
        <w:rPr>
          <w:spacing w:val="-3"/>
          <w:sz w:val="24"/>
          <w:szCs w:val="24"/>
        </w:rPr>
        <w:t xml:space="preserve"> </w:t>
      </w:r>
      <w:r w:rsidRPr="00D60B11">
        <w:rPr>
          <w:sz w:val="24"/>
          <w:szCs w:val="24"/>
        </w:rPr>
        <w:t>СТОРІН</w:t>
      </w:r>
    </w:p>
    <w:p w14:paraId="30F79A7C" w14:textId="77777777" w:rsidR="00DE4AB3" w:rsidRDefault="00DE4AB3" w:rsidP="00DE4AB3">
      <w:pPr>
        <w:pStyle w:val="a7"/>
        <w:tabs>
          <w:tab w:val="left" w:pos="1442"/>
        </w:tabs>
        <w:kinsoku w:val="0"/>
        <w:overflowPunct w:val="0"/>
        <w:ind w:left="-284" w:right="240" w:firstLine="284"/>
        <w:rPr>
          <w:sz w:val="28"/>
          <w:szCs w:val="28"/>
        </w:rPr>
      </w:pPr>
      <w:r>
        <w:rPr>
          <w:sz w:val="28"/>
          <w:szCs w:val="28"/>
          <w:lang w:val="uk-UA"/>
        </w:rPr>
        <w:t>8.1.</w:t>
      </w:r>
      <w:r>
        <w:rPr>
          <w:sz w:val="28"/>
          <w:szCs w:val="28"/>
        </w:rPr>
        <w:t>За невиконання або не належне виконання договірних зобов’язань 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несуть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відповідальність,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передбачену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чинним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України та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Договором.</w:t>
      </w:r>
    </w:p>
    <w:p w14:paraId="25EE4324" w14:textId="77777777" w:rsidR="00DE4AB3" w:rsidRDefault="00DE4AB3" w:rsidP="00DE4AB3">
      <w:pPr>
        <w:pStyle w:val="a7"/>
        <w:tabs>
          <w:tab w:val="left" w:pos="1562"/>
        </w:tabs>
        <w:kinsoku w:val="0"/>
        <w:overflowPunct w:val="0"/>
        <w:ind w:left="-284" w:right="242" w:firstLine="284"/>
        <w:rPr>
          <w:sz w:val="28"/>
          <w:szCs w:val="28"/>
        </w:rPr>
      </w:pPr>
      <w:r>
        <w:rPr>
          <w:sz w:val="28"/>
          <w:szCs w:val="28"/>
          <w:lang w:val="uk-UA"/>
        </w:rPr>
        <w:t>8.2.</w:t>
      </w:r>
      <w:r>
        <w:rPr>
          <w:sz w:val="28"/>
          <w:szCs w:val="28"/>
        </w:rPr>
        <w:t>Користувач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відповідальність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згідно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втрату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(пошкодження, знищення) Майна, що сталося внаслідок дій чи бездіяльності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Користувача.</w:t>
      </w:r>
    </w:p>
    <w:p w14:paraId="4092897B" w14:textId="77777777" w:rsidR="00DE4AB3" w:rsidRPr="00B879EB" w:rsidRDefault="00DE4AB3" w:rsidP="001C20D4">
      <w:pPr>
        <w:pStyle w:val="1"/>
        <w:kinsoku w:val="0"/>
        <w:overflowPunct w:val="0"/>
        <w:spacing w:before="89" w:line="321" w:lineRule="exact"/>
        <w:ind w:left="0"/>
        <w:jc w:val="center"/>
        <w:rPr>
          <w:sz w:val="24"/>
          <w:szCs w:val="24"/>
        </w:rPr>
      </w:pPr>
      <w:r>
        <w:rPr>
          <w:lang w:val="uk-UA"/>
        </w:rPr>
        <w:t>9.</w:t>
      </w:r>
      <w:r w:rsidRPr="00B879EB">
        <w:rPr>
          <w:sz w:val="24"/>
          <w:szCs w:val="24"/>
        </w:rPr>
        <w:t>ФОРС-МАЖОР</w:t>
      </w:r>
    </w:p>
    <w:p w14:paraId="50B0FF83" w14:textId="77777777" w:rsidR="00DE4AB3" w:rsidRDefault="00DE4AB3" w:rsidP="00BC1722">
      <w:pPr>
        <w:pStyle w:val="a7"/>
        <w:numPr>
          <w:ilvl w:val="1"/>
          <w:numId w:val="20"/>
        </w:numPr>
        <w:tabs>
          <w:tab w:val="left" w:pos="426"/>
        </w:tabs>
        <w:kinsoku w:val="0"/>
        <w:overflowPunct w:val="0"/>
        <w:ind w:left="-284" w:firstLine="284"/>
        <w:rPr>
          <w:sz w:val="28"/>
          <w:szCs w:val="28"/>
        </w:rPr>
      </w:pPr>
      <w:r>
        <w:rPr>
          <w:sz w:val="28"/>
          <w:szCs w:val="28"/>
        </w:rPr>
        <w:t>У разі виникнення форс-мажорних обставин Сторони звільняються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відповідальності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невиконання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неналежне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виконання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зобов’язань,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передбачених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Договором.</w:t>
      </w:r>
    </w:p>
    <w:p w14:paraId="31471789" w14:textId="77777777" w:rsidR="00DE4AB3" w:rsidRDefault="00DE4AB3" w:rsidP="00BC1722">
      <w:pPr>
        <w:pStyle w:val="a7"/>
        <w:numPr>
          <w:ilvl w:val="1"/>
          <w:numId w:val="20"/>
        </w:numPr>
        <w:tabs>
          <w:tab w:val="left" w:pos="426"/>
        </w:tabs>
        <w:kinsoku w:val="0"/>
        <w:overflowPunct w:val="0"/>
        <w:ind w:left="-284" w:right="242" w:firstLine="284"/>
        <w:rPr>
          <w:sz w:val="28"/>
          <w:szCs w:val="28"/>
        </w:rPr>
      </w:pPr>
      <w:r>
        <w:rPr>
          <w:sz w:val="28"/>
          <w:szCs w:val="28"/>
        </w:rPr>
        <w:t>Під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форс-мажорними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обставинами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розуміють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обставини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непереборної сили, що виникли внаслідок не передбачених Сторонами подій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надзвичайного і невідворотного характеру, зокрема, але не виключно, такі як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вибухи,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пожежі,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землетруси,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повені,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оповзні,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інші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стихійні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лиха,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війну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військові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дії.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виконання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зобов'язань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відкладається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дії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форс-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мажорних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обставин.</w:t>
      </w:r>
    </w:p>
    <w:p w14:paraId="0F5EBF89" w14:textId="77777777" w:rsidR="00DE4AB3" w:rsidRDefault="00DE4AB3" w:rsidP="00BC1722">
      <w:pPr>
        <w:pStyle w:val="a7"/>
        <w:numPr>
          <w:ilvl w:val="1"/>
          <w:numId w:val="20"/>
        </w:numPr>
        <w:tabs>
          <w:tab w:val="left" w:pos="142"/>
        </w:tabs>
        <w:kinsoku w:val="0"/>
        <w:overflowPunct w:val="0"/>
        <w:ind w:left="-284" w:right="237" w:firstLine="284"/>
        <w:rPr>
          <w:sz w:val="28"/>
          <w:szCs w:val="28"/>
        </w:rPr>
      </w:pPr>
      <w:r>
        <w:rPr>
          <w:sz w:val="28"/>
          <w:szCs w:val="28"/>
        </w:rPr>
        <w:t>Сторони зобов'язані негайно письмово повідомляти одна одну 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форс-мажорні обставини, які перешкоджають виконанню умов цього 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та/або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створюють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загрозу збереженню Майна,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протягом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днів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виникнення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обставин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надати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іншій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Стороні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підтвердні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відповідно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 законодавства.</w:t>
      </w:r>
    </w:p>
    <w:p w14:paraId="40E6994D" w14:textId="77777777" w:rsidR="00DE4AB3" w:rsidRPr="00B879EB" w:rsidRDefault="00DE4AB3" w:rsidP="00DE4AB3">
      <w:pPr>
        <w:pStyle w:val="1"/>
        <w:tabs>
          <w:tab w:val="left" w:pos="3757"/>
        </w:tabs>
        <w:kinsoku w:val="0"/>
        <w:overflowPunct w:val="0"/>
        <w:spacing w:before="3" w:line="319" w:lineRule="exact"/>
        <w:ind w:left="4112"/>
        <w:rPr>
          <w:sz w:val="24"/>
          <w:szCs w:val="24"/>
        </w:rPr>
      </w:pPr>
      <w:r>
        <w:rPr>
          <w:lang w:val="uk-UA"/>
        </w:rPr>
        <w:t>10.</w:t>
      </w:r>
      <w:r w:rsidRPr="00B879EB">
        <w:rPr>
          <w:sz w:val="24"/>
          <w:szCs w:val="24"/>
        </w:rPr>
        <w:t>ВИРІШЕННЯ</w:t>
      </w:r>
      <w:r w:rsidRPr="00B879EB">
        <w:rPr>
          <w:spacing w:val="-4"/>
          <w:sz w:val="24"/>
          <w:szCs w:val="24"/>
        </w:rPr>
        <w:t xml:space="preserve"> </w:t>
      </w:r>
      <w:r w:rsidRPr="00B879EB">
        <w:rPr>
          <w:sz w:val="24"/>
          <w:szCs w:val="24"/>
        </w:rPr>
        <w:t>СПОРІВ</w:t>
      </w:r>
    </w:p>
    <w:p w14:paraId="6993F118" w14:textId="77777777" w:rsidR="00DE4AB3" w:rsidRDefault="00DE4AB3" w:rsidP="00BC1722">
      <w:pPr>
        <w:pStyle w:val="a7"/>
        <w:numPr>
          <w:ilvl w:val="1"/>
          <w:numId w:val="19"/>
        </w:numPr>
        <w:tabs>
          <w:tab w:val="left" w:pos="567"/>
        </w:tabs>
        <w:kinsoku w:val="0"/>
        <w:overflowPunct w:val="0"/>
        <w:ind w:left="-284" w:right="247" w:firstLine="284"/>
        <w:rPr>
          <w:sz w:val="28"/>
          <w:szCs w:val="28"/>
        </w:rPr>
      </w:pPr>
      <w:r>
        <w:rPr>
          <w:sz w:val="28"/>
          <w:szCs w:val="28"/>
        </w:rPr>
        <w:t>Усі спірні питання, пов'язані з виконанням умов цього Договору,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вирішуються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шляхом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переговорів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між Сторонами.</w:t>
      </w:r>
    </w:p>
    <w:p w14:paraId="6B95028D" w14:textId="77777777" w:rsidR="00DE4AB3" w:rsidRDefault="00DE4AB3" w:rsidP="00BC1722">
      <w:pPr>
        <w:pStyle w:val="a7"/>
        <w:numPr>
          <w:ilvl w:val="1"/>
          <w:numId w:val="19"/>
        </w:numPr>
        <w:kinsoku w:val="0"/>
        <w:overflowPunct w:val="0"/>
        <w:ind w:left="-284" w:right="239" w:firstLine="284"/>
        <w:rPr>
          <w:sz w:val="28"/>
          <w:szCs w:val="28"/>
        </w:rPr>
      </w:pPr>
      <w:r>
        <w:rPr>
          <w:sz w:val="28"/>
          <w:szCs w:val="28"/>
        </w:rPr>
        <w:t>У разі недосягнення згоди шляхом переговорів Сторони 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мають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вирішити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спір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судовому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порядку.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Територіальна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підсудність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визначається за місцем знаходження Ради, якщо відповідним процесуальним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кодексом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передбачена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виключна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територіальна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підсудність.</w:t>
      </w:r>
    </w:p>
    <w:p w14:paraId="4E8FDD73" w14:textId="77777777" w:rsidR="00DE4AB3" w:rsidRPr="00D60B11" w:rsidRDefault="00DE4AB3" w:rsidP="00DE4AB3">
      <w:pPr>
        <w:pStyle w:val="1"/>
        <w:tabs>
          <w:tab w:val="left" w:pos="1302"/>
        </w:tabs>
        <w:kinsoku w:val="0"/>
        <w:overflowPunct w:val="0"/>
        <w:spacing w:before="2" w:line="319" w:lineRule="exact"/>
        <w:ind w:left="0"/>
        <w:jc w:val="center"/>
        <w:rPr>
          <w:sz w:val="24"/>
          <w:szCs w:val="24"/>
        </w:rPr>
      </w:pPr>
      <w:r>
        <w:rPr>
          <w:lang w:val="uk-UA"/>
        </w:rPr>
        <w:t>11.</w:t>
      </w:r>
      <w:r w:rsidRPr="00D60B11">
        <w:rPr>
          <w:sz w:val="24"/>
          <w:szCs w:val="24"/>
        </w:rPr>
        <w:t>ТЕРМІН</w:t>
      </w:r>
      <w:r w:rsidRPr="00D60B11">
        <w:rPr>
          <w:spacing w:val="-3"/>
          <w:sz w:val="24"/>
          <w:szCs w:val="24"/>
        </w:rPr>
        <w:t xml:space="preserve"> </w:t>
      </w:r>
      <w:r w:rsidRPr="00D60B11">
        <w:rPr>
          <w:sz w:val="24"/>
          <w:szCs w:val="24"/>
        </w:rPr>
        <w:t>ДІЇ</w:t>
      </w:r>
      <w:r w:rsidRPr="00D60B11">
        <w:rPr>
          <w:spacing w:val="-2"/>
          <w:sz w:val="24"/>
          <w:szCs w:val="24"/>
        </w:rPr>
        <w:t xml:space="preserve"> </w:t>
      </w:r>
      <w:r w:rsidRPr="00D60B11">
        <w:rPr>
          <w:sz w:val="24"/>
          <w:szCs w:val="24"/>
        </w:rPr>
        <w:t>ТА</w:t>
      </w:r>
      <w:r w:rsidRPr="00D60B11">
        <w:rPr>
          <w:spacing w:val="-4"/>
          <w:sz w:val="24"/>
          <w:szCs w:val="24"/>
        </w:rPr>
        <w:t xml:space="preserve"> </w:t>
      </w:r>
      <w:r w:rsidRPr="00D60B11">
        <w:rPr>
          <w:sz w:val="24"/>
          <w:szCs w:val="24"/>
        </w:rPr>
        <w:t>УМОВИ</w:t>
      </w:r>
      <w:r w:rsidRPr="00D60B11">
        <w:rPr>
          <w:spacing w:val="-3"/>
          <w:sz w:val="24"/>
          <w:szCs w:val="24"/>
        </w:rPr>
        <w:t xml:space="preserve"> </w:t>
      </w:r>
      <w:r w:rsidRPr="00D60B11">
        <w:rPr>
          <w:sz w:val="24"/>
          <w:szCs w:val="24"/>
        </w:rPr>
        <w:t>ЗМІНИ,</w:t>
      </w:r>
      <w:r w:rsidRPr="00D60B11">
        <w:rPr>
          <w:spacing w:val="-3"/>
          <w:sz w:val="24"/>
          <w:szCs w:val="24"/>
        </w:rPr>
        <w:t xml:space="preserve"> </w:t>
      </w:r>
      <w:r w:rsidRPr="00D60B11">
        <w:rPr>
          <w:sz w:val="24"/>
          <w:szCs w:val="24"/>
        </w:rPr>
        <w:t>РОЗІРВАННЯ</w:t>
      </w:r>
      <w:r w:rsidRPr="00D60B11">
        <w:rPr>
          <w:spacing w:val="-4"/>
          <w:sz w:val="24"/>
          <w:szCs w:val="24"/>
        </w:rPr>
        <w:t xml:space="preserve"> </w:t>
      </w:r>
      <w:r w:rsidRPr="00D60B11">
        <w:rPr>
          <w:sz w:val="24"/>
          <w:szCs w:val="24"/>
        </w:rPr>
        <w:t>ДОГОВОРУ</w:t>
      </w:r>
    </w:p>
    <w:p w14:paraId="002F52EF" w14:textId="77777777" w:rsidR="00DE4AB3" w:rsidRPr="005C7150" w:rsidRDefault="00DE4AB3" w:rsidP="00BC1722">
      <w:pPr>
        <w:pStyle w:val="a3"/>
        <w:tabs>
          <w:tab w:val="left" w:pos="9213"/>
        </w:tabs>
        <w:kinsoku w:val="0"/>
        <w:overflowPunct w:val="0"/>
        <w:ind w:left="-284" w:right="242" w:firstLine="284"/>
      </w:pPr>
      <w:r>
        <w:t>11.1. Цей Договір діє з моменту підписання Сторонами, з урахуванням</w:t>
      </w:r>
      <w:r>
        <w:rPr>
          <w:spacing w:val="1"/>
        </w:rPr>
        <w:t xml:space="preserve"> </w:t>
      </w:r>
      <w:r>
        <w:t xml:space="preserve">вимог Закону України </w:t>
      </w:r>
      <w:r w:rsidRPr="005C7150">
        <w:t>“</w:t>
      </w:r>
      <w:r>
        <w:t>Про державну реєстрацію речових прав на нерухоме</w:t>
      </w:r>
      <w:r>
        <w:rPr>
          <w:spacing w:val="1"/>
        </w:rPr>
        <w:t xml:space="preserve"> </w:t>
      </w:r>
      <w:r>
        <w:t>майно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їх</w:t>
      </w:r>
      <w:r>
        <w:rPr>
          <w:spacing w:val="-2"/>
        </w:rPr>
        <w:t xml:space="preserve"> </w:t>
      </w:r>
      <w:r>
        <w:t>обтяжень</w:t>
      </w:r>
      <w:r>
        <w:rPr>
          <w:spacing w:val="-2"/>
        </w:rPr>
        <w:t xml:space="preserve"> </w:t>
      </w:r>
      <w:r>
        <w:t>до</w:t>
      </w:r>
      <w:r>
        <w:rPr>
          <w:u w:val="single"/>
        </w:rPr>
        <w:tab/>
      </w:r>
      <w:r w:rsidRPr="005C7150">
        <w:t>”</w:t>
      </w:r>
    </w:p>
    <w:p w14:paraId="328D393F" w14:textId="77777777" w:rsidR="00DE4AB3" w:rsidRDefault="00DE4AB3" w:rsidP="00BC1722">
      <w:pPr>
        <w:pStyle w:val="a3"/>
        <w:tabs>
          <w:tab w:val="left" w:pos="9666"/>
        </w:tabs>
        <w:kinsoku w:val="0"/>
        <w:overflowPunct w:val="0"/>
        <w:spacing w:line="322" w:lineRule="exact"/>
        <w:ind w:left="-284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</w:p>
    <w:p w14:paraId="6ED9F5FC" w14:textId="77777777" w:rsidR="00DE4AB3" w:rsidRDefault="00DE4AB3" w:rsidP="00BC1722">
      <w:pPr>
        <w:pStyle w:val="a3"/>
        <w:tabs>
          <w:tab w:val="left" w:pos="9666"/>
        </w:tabs>
        <w:kinsoku w:val="0"/>
        <w:overflowPunct w:val="0"/>
        <w:spacing w:line="322" w:lineRule="exact"/>
        <w:ind w:left="279" w:hanging="563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14:paraId="3ABEB371" w14:textId="77777777" w:rsidR="008B3083" w:rsidRDefault="00DE4AB3" w:rsidP="008B3083">
      <w:pPr>
        <w:pStyle w:val="a3"/>
        <w:kinsoku w:val="0"/>
        <w:overflowPunct w:val="0"/>
        <w:spacing w:line="190" w:lineRule="exact"/>
        <w:ind w:left="533" w:right="556" w:firstLine="0"/>
        <w:rPr>
          <w:i/>
          <w:sz w:val="20"/>
          <w:szCs w:val="20"/>
          <w:lang w:val="uk-UA"/>
        </w:rPr>
      </w:pPr>
      <w:r w:rsidRPr="005C7150">
        <w:rPr>
          <w:i/>
          <w:sz w:val="20"/>
          <w:szCs w:val="20"/>
        </w:rPr>
        <w:t>(зазначити</w:t>
      </w:r>
      <w:r w:rsidRPr="005C7150">
        <w:rPr>
          <w:i/>
          <w:spacing w:val="-3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необхідне</w:t>
      </w:r>
      <w:r w:rsidRPr="005C7150">
        <w:rPr>
          <w:i/>
          <w:spacing w:val="-3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згідно</w:t>
      </w:r>
      <w:r w:rsidRPr="005C7150">
        <w:rPr>
          <w:i/>
          <w:spacing w:val="-2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з</w:t>
      </w:r>
      <w:r w:rsidRPr="005C7150">
        <w:rPr>
          <w:i/>
          <w:spacing w:val="-3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рішенням</w:t>
      </w:r>
      <w:r w:rsidRPr="005C7150">
        <w:rPr>
          <w:i/>
          <w:spacing w:val="-4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ради</w:t>
      </w:r>
      <w:r w:rsidRPr="005C7150">
        <w:rPr>
          <w:i/>
          <w:spacing w:val="-2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про</w:t>
      </w:r>
      <w:r w:rsidRPr="005C7150">
        <w:rPr>
          <w:i/>
          <w:spacing w:val="-2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передачу</w:t>
      </w:r>
      <w:r w:rsidRPr="005C7150">
        <w:rPr>
          <w:i/>
          <w:spacing w:val="-5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Майна у</w:t>
      </w:r>
      <w:r w:rsidRPr="005C7150">
        <w:rPr>
          <w:i/>
          <w:spacing w:val="-6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господарське</w:t>
      </w:r>
      <w:r w:rsidRPr="005C7150">
        <w:rPr>
          <w:i/>
          <w:spacing w:val="-3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відання:</w:t>
      </w:r>
      <w:r w:rsidRPr="005C7150">
        <w:rPr>
          <w:i/>
          <w:spacing w:val="-3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визначити</w:t>
      </w:r>
      <w:r w:rsidRPr="005C7150">
        <w:rPr>
          <w:i/>
          <w:spacing w:val="-2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конкретну</w:t>
      </w:r>
      <w:r w:rsidRPr="005C7150">
        <w:rPr>
          <w:i/>
          <w:spacing w:val="-5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датуприпинення договору, обумовити припинення Договору настанням певної події, визначеної Радою, наприклад, досягнення</w:t>
      </w:r>
      <w:r w:rsidRPr="005C7150">
        <w:rPr>
          <w:i/>
          <w:spacing w:val="-42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мети, для якої Майно передавалося Користувачу, або визначити, що Договір діє до моменту прийняття Радою рішення про</w:t>
      </w:r>
      <w:r w:rsidRPr="005C7150">
        <w:rPr>
          <w:i/>
          <w:spacing w:val="-42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зміну</w:t>
      </w:r>
      <w:r w:rsidRPr="005C7150">
        <w:rPr>
          <w:i/>
          <w:spacing w:val="-4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правового режиму</w:t>
      </w:r>
      <w:r w:rsidRPr="005C7150">
        <w:rPr>
          <w:i/>
          <w:spacing w:val="-4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Майна, яке</w:t>
      </w:r>
      <w:r w:rsidRPr="005C7150">
        <w:rPr>
          <w:i/>
          <w:spacing w:val="-1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було закріплене</w:t>
      </w:r>
      <w:r w:rsidRPr="005C7150">
        <w:rPr>
          <w:i/>
          <w:spacing w:val="-2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за</w:t>
      </w:r>
      <w:r w:rsidRPr="005C7150">
        <w:rPr>
          <w:i/>
          <w:spacing w:val="-2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Користувачем</w:t>
      </w:r>
      <w:r w:rsidRPr="005C7150">
        <w:rPr>
          <w:i/>
          <w:spacing w:val="-1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>на</w:t>
      </w:r>
      <w:r w:rsidRPr="005C7150">
        <w:rPr>
          <w:i/>
          <w:spacing w:val="-2"/>
          <w:sz w:val="20"/>
          <w:szCs w:val="20"/>
        </w:rPr>
        <w:t xml:space="preserve"> </w:t>
      </w:r>
      <w:r w:rsidRPr="005C7150">
        <w:rPr>
          <w:i/>
          <w:sz w:val="20"/>
          <w:szCs w:val="20"/>
        </w:rPr>
        <w:t xml:space="preserve">праві </w:t>
      </w:r>
      <w:r w:rsidR="008B3083">
        <w:rPr>
          <w:i/>
          <w:sz w:val="20"/>
          <w:szCs w:val="20"/>
          <w:lang w:val="uk-UA"/>
        </w:rPr>
        <w:t>оперативного управління</w:t>
      </w:r>
      <w:r w:rsidRPr="005C7150">
        <w:rPr>
          <w:i/>
          <w:sz w:val="20"/>
          <w:szCs w:val="20"/>
        </w:rPr>
        <w:t>)</w:t>
      </w:r>
    </w:p>
    <w:p w14:paraId="40F6C94C" w14:textId="77777777" w:rsidR="0020555A" w:rsidRPr="0020555A" w:rsidRDefault="0020555A" w:rsidP="008B3083">
      <w:pPr>
        <w:pStyle w:val="a3"/>
        <w:kinsoku w:val="0"/>
        <w:overflowPunct w:val="0"/>
        <w:spacing w:line="190" w:lineRule="exact"/>
        <w:ind w:left="533" w:right="556" w:firstLine="0"/>
        <w:rPr>
          <w:i/>
          <w:sz w:val="20"/>
          <w:szCs w:val="20"/>
          <w:lang w:val="uk-UA"/>
        </w:rPr>
      </w:pPr>
    </w:p>
    <w:p w14:paraId="56953AE1" w14:textId="77777777" w:rsidR="0020555A" w:rsidRDefault="008B3083" w:rsidP="0020555A">
      <w:pPr>
        <w:pStyle w:val="a3"/>
        <w:kinsoku w:val="0"/>
        <w:overflowPunct w:val="0"/>
        <w:ind w:left="533" w:right="556" w:hanging="533"/>
        <w:rPr>
          <w:lang w:val="uk-UA"/>
        </w:rPr>
      </w:pPr>
      <w:r>
        <w:rPr>
          <w:lang w:val="uk-UA"/>
        </w:rPr>
        <w:t>11.2.</w:t>
      </w:r>
      <w:r w:rsidRPr="008B3083">
        <w:rPr>
          <w:lang w:val="uk-UA"/>
        </w:rPr>
        <w:t>Дія договору може бути достроково припинена у разі:</w:t>
      </w:r>
    </w:p>
    <w:p w14:paraId="3600B483" w14:textId="77777777" w:rsidR="008B3083" w:rsidRDefault="008B3083" w:rsidP="0020555A">
      <w:pPr>
        <w:pStyle w:val="a3"/>
        <w:numPr>
          <w:ilvl w:val="0"/>
          <w:numId w:val="30"/>
        </w:numPr>
        <w:kinsoku w:val="0"/>
        <w:overflowPunct w:val="0"/>
        <w:ind w:right="555"/>
        <w:rPr>
          <w:lang w:val="uk-UA"/>
        </w:rPr>
      </w:pPr>
      <w:r>
        <w:rPr>
          <w:lang w:val="uk-UA"/>
        </w:rPr>
        <w:t>реорганізації або ліквідації Користувача;</w:t>
      </w:r>
    </w:p>
    <w:p w14:paraId="5419D935" w14:textId="77777777" w:rsidR="0020555A" w:rsidRDefault="008B3083" w:rsidP="0020555A">
      <w:pPr>
        <w:pStyle w:val="a3"/>
        <w:numPr>
          <w:ilvl w:val="0"/>
          <w:numId w:val="30"/>
        </w:numPr>
        <w:kinsoku w:val="0"/>
        <w:overflowPunct w:val="0"/>
        <w:ind w:right="555"/>
        <w:rPr>
          <w:lang w:val="uk-UA"/>
        </w:rPr>
      </w:pPr>
      <w:r>
        <w:rPr>
          <w:lang w:val="uk-UA"/>
        </w:rPr>
        <w:t>у разі прийняття Радою рішення про зміну правового режиму майна</w:t>
      </w:r>
      <w:r w:rsidR="0020555A">
        <w:rPr>
          <w:lang w:val="uk-UA"/>
        </w:rPr>
        <w:t>;</w:t>
      </w:r>
    </w:p>
    <w:p w14:paraId="7EAEBB5D" w14:textId="77777777" w:rsidR="008B3083" w:rsidRPr="008B3083" w:rsidRDefault="0020555A" w:rsidP="0020555A">
      <w:pPr>
        <w:pStyle w:val="a3"/>
        <w:numPr>
          <w:ilvl w:val="0"/>
          <w:numId w:val="30"/>
        </w:numPr>
        <w:kinsoku w:val="0"/>
        <w:overflowPunct w:val="0"/>
        <w:ind w:right="555"/>
        <w:rPr>
          <w:lang w:val="uk-UA"/>
        </w:rPr>
      </w:pPr>
      <w:r>
        <w:rPr>
          <w:lang w:val="uk-UA"/>
        </w:rPr>
        <w:t>за згодою Сторін.</w:t>
      </w:r>
      <w:r w:rsidR="008B3083">
        <w:rPr>
          <w:lang w:val="uk-UA"/>
        </w:rPr>
        <w:t xml:space="preserve">       </w:t>
      </w:r>
    </w:p>
    <w:p w14:paraId="1056DB52" w14:textId="77777777" w:rsidR="00DE4AB3" w:rsidRDefault="0020555A" w:rsidP="0020555A">
      <w:pPr>
        <w:pStyle w:val="a7"/>
        <w:tabs>
          <w:tab w:val="left" w:pos="567"/>
        </w:tabs>
        <w:kinsoku w:val="0"/>
        <w:overflowPunct w:val="0"/>
        <w:spacing w:before="34"/>
        <w:ind w:left="-410" w:right="238" w:firstLine="410"/>
        <w:rPr>
          <w:sz w:val="28"/>
          <w:szCs w:val="28"/>
        </w:rPr>
      </w:pPr>
      <w:r>
        <w:rPr>
          <w:sz w:val="28"/>
          <w:szCs w:val="28"/>
          <w:lang w:val="uk-UA"/>
        </w:rPr>
        <w:t>11.3.</w:t>
      </w:r>
      <w:r w:rsidR="00DE4AB3">
        <w:rPr>
          <w:sz w:val="28"/>
          <w:szCs w:val="28"/>
        </w:rPr>
        <w:t>Рада має право в односторонньому порядку розірвати цей Договір у</w:t>
      </w:r>
      <w:r w:rsidR="00DE4AB3">
        <w:rPr>
          <w:spacing w:val="-67"/>
          <w:sz w:val="28"/>
          <w:szCs w:val="28"/>
        </w:rPr>
        <w:t xml:space="preserve"> </w:t>
      </w:r>
      <w:r w:rsidR="00DE4AB3">
        <w:rPr>
          <w:sz w:val="28"/>
          <w:szCs w:val="28"/>
        </w:rPr>
        <w:t>наступних</w:t>
      </w:r>
      <w:r w:rsidR="00DE4AB3">
        <w:rPr>
          <w:spacing w:val="-1"/>
          <w:sz w:val="28"/>
          <w:szCs w:val="28"/>
        </w:rPr>
        <w:t xml:space="preserve"> </w:t>
      </w:r>
      <w:r w:rsidR="00DE4AB3">
        <w:rPr>
          <w:sz w:val="28"/>
          <w:szCs w:val="28"/>
        </w:rPr>
        <w:t>випадках:</w:t>
      </w:r>
    </w:p>
    <w:p w14:paraId="6F288811" w14:textId="77777777" w:rsidR="00DE4AB3" w:rsidRPr="00D60B11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11.3.1.С</w:t>
      </w:r>
      <w:r>
        <w:rPr>
          <w:sz w:val="28"/>
          <w:szCs w:val="28"/>
        </w:rPr>
        <w:t>истематичного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порушення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Договору,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 що складено відповідні акти (два і більше) Комісією, яка формується Радою</w:t>
      </w:r>
      <w:r w:rsidR="005B0795">
        <w:rPr>
          <w:sz w:val="28"/>
          <w:szCs w:val="28"/>
          <w:lang w:val="uk-UA"/>
        </w:rPr>
        <w:t xml:space="preserve">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чи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уповноваженим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ним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органом</w:t>
      </w:r>
      <w:r>
        <w:rPr>
          <w:sz w:val="28"/>
          <w:szCs w:val="28"/>
          <w:lang w:val="uk-UA"/>
        </w:rPr>
        <w:t>.</w:t>
      </w:r>
    </w:p>
    <w:p w14:paraId="00F8E59F" w14:textId="77777777" w:rsidR="00DE4AB3" w:rsidRPr="00D60B11" w:rsidRDefault="00DE4AB3" w:rsidP="00DE4AB3">
      <w:pPr>
        <w:pStyle w:val="a7"/>
        <w:tabs>
          <w:tab w:val="left" w:pos="1662"/>
        </w:tabs>
        <w:kinsoku w:val="0"/>
        <w:overflowPunct w:val="0"/>
        <w:spacing w:before="1"/>
        <w:ind w:left="-367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11.3.2.П</w:t>
      </w:r>
      <w:r>
        <w:rPr>
          <w:sz w:val="28"/>
          <w:szCs w:val="28"/>
        </w:rPr>
        <w:t>ередачі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об’єкта/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частини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об’єкта</w:t>
      </w:r>
      <w:r>
        <w:rPr>
          <w:spacing w:val="1"/>
          <w:sz w:val="28"/>
          <w:szCs w:val="28"/>
        </w:rPr>
        <w:t xml:space="preserve"> </w:t>
      </w:r>
      <w:r w:rsidR="005B0795">
        <w:rPr>
          <w:spacing w:val="1"/>
          <w:sz w:val="28"/>
          <w:szCs w:val="28"/>
          <w:lang w:val="uk-UA"/>
        </w:rPr>
        <w:t>оперативного управління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користування </w:t>
      </w:r>
      <w:r>
        <w:rPr>
          <w:sz w:val="28"/>
          <w:szCs w:val="28"/>
        </w:rPr>
        <w:lastRenderedPageBreak/>
        <w:t>іншим особам без згоди Ради та без дотримання вимог чинного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законодавства</w:t>
      </w:r>
      <w:r>
        <w:rPr>
          <w:sz w:val="28"/>
          <w:szCs w:val="28"/>
          <w:lang w:val="uk-UA"/>
        </w:rPr>
        <w:t>.</w:t>
      </w:r>
    </w:p>
    <w:p w14:paraId="678DB889" w14:textId="77777777" w:rsidR="00DE4AB3" w:rsidRDefault="00DE4AB3" w:rsidP="00DE4AB3">
      <w:pPr>
        <w:pStyle w:val="a7"/>
        <w:tabs>
          <w:tab w:val="left" w:pos="1662"/>
        </w:tabs>
        <w:kinsoku w:val="0"/>
        <w:overflowPunct w:val="0"/>
        <w:ind w:left="-367" w:right="242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11.3.3.В</w:t>
      </w:r>
      <w:r>
        <w:rPr>
          <w:sz w:val="28"/>
          <w:szCs w:val="28"/>
        </w:rPr>
        <w:t>икористання об’єкту/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частини об’єкту </w:t>
      </w:r>
      <w:r w:rsidR="0020555A">
        <w:rPr>
          <w:sz w:val="28"/>
          <w:szCs w:val="28"/>
          <w:lang w:val="uk-UA"/>
        </w:rPr>
        <w:t>оперативного управління</w:t>
      </w:r>
      <w:r>
        <w:rPr>
          <w:sz w:val="28"/>
          <w:szCs w:val="28"/>
        </w:rPr>
        <w:t xml:space="preserve"> 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цільовим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призначенням.</w:t>
      </w:r>
    </w:p>
    <w:p w14:paraId="42ED4D51" w14:textId="77777777" w:rsidR="003748E0" w:rsidRDefault="0020555A" w:rsidP="003748E0">
      <w:pPr>
        <w:pStyle w:val="a7"/>
        <w:tabs>
          <w:tab w:val="left" w:pos="1662"/>
        </w:tabs>
        <w:kinsoku w:val="0"/>
        <w:overflowPunct w:val="0"/>
        <w:spacing w:before="65"/>
        <w:ind w:left="426" w:right="-35" w:hanging="426"/>
        <w:rPr>
          <w:spacing w:val="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11.3.4.</w:t>
      </w:r>
      <w:r w:rsidR="003748E0">
        <w:rPr>
          <w:sz w:val="28"/>
          <w:szCs w:val="28"/>
          <w:lang w:val="uk-UA"/>
        </w:rPr>
        <w:t>Д</w:t>
      </w:r>
      <w:r w:rsidR="00DE4AB3">
        <w:rPr>
          <w:sz w:val="28"/>
          <w:szCs w:val="28"/>
        </w:rPr>
        <w:t>оставлення</w:t>
      </w:r>
      <w:r w:rsidR="00DE4AB3">
        <w:rPr>
          <w:spacing w:val="1"/>
          <w:sz w:val="28"/>
          <w:szCs w:val="28"/>
        </w:rPr>
        <w:t xml:space="preserve"> </w:t>
      </w:r>
      <w:r w:rsidR="00DE4AB3">
        <w:rPr>
          <w:sz w:val="28"/>
          <w:szCs w:val="28"/>
        </w:rPr>
        <w:t>на</w:t>
      </w:r>
      <w:r w:rsidR="00DE4AB3">
        <w:rPr>
          <w:spacing w:val="1"/>
          <w:sz w:val="28"/>
          <w:szCs w:val="28"/>
        </w:rPr>
        <w:t xml:space="preserve"> </w:t>
      </w:r>
      <w:r w:rsidR="00DE4AB3">
        <w:rPr>
          <w:sz w:val="28"/>
          <w:szCs w:val="28"/>
        </w:rPr>
        <w:t>адресу,</w:t>
      </w:r>
      <w:r w:rsidR="00DE4AB3">
        <w:rPr>
          <w:spacing w:val="1"/>
          <w:sz w:val="28"/>
          <w:szCs w:val="28"/>
        </w:rPr>
        <w:t xml:space="preserve"> </w:t>
      </w:r>
      <w:r w:rsidR="00DE4AB3">
        <w:rPr>
          <w:sz w:val="28"/>
          <w:szCs w:val="28"/>
        </w:rPr>
        <w:t>зазначену</w:t>
      </w:r>
      <w:r w:rsidR="00DE4AB3">
        <w:rPr>
          <w:spacing w:val="1"/>
          <w:sz w:val="28"/>
          <w:szCs w:val="28"/>
        </w:rPr>
        <w:t xml:space="preserve"> </w:t>
      </w:r>
      <w:r w:rsidR="00DE4AB3">
        <w:rPr>
          <w:sz w:val="28"/>
          <w:szCs w:val="28"/>
        </w:rPr>
        <w:t>Користувачем,</w:t>
      </w:r>
      <w:r w:rsidR="00DE4AB3">
        <w:rPr>
          <w:spacing w:val="1"/>
          <w:sz w:val="28"/>
          <w:szCs w:val="28"/>
        </w:rPr>
        <w:t xml:space="preserve"> </w:t>
      </w:r>
      <w:r w:rsidR="00DE4AB3">
        <w:rPr>
          <w:sz w:val="28"/>
          <w:szCs w:val="28"/>
        </w:rPr>
        <w:t>відповідного</w:t>
      </w:r>
      <w:r w:rsidR="00DE4AB3">
        <w:rPr>
          <w:spacing w:val="1"/>
          <w:sz w:val="28"/>
          <w:szCs w:val="28"/>
        </w:rPr>
        <w:t xml:space="preserve"> </w:t>
      </w:r>
      <w:r w:rsidR="00DE4AB3">
        <w:rPr>
          <w:sz w:val="28"/>
          <w:szCs w:val="28"/>
        </w:rPr>
        <w:t>письмового</w:t>
      </w:r>
      <w:r w:rsidR="00DE4AB3">
        <w:rPr>
          <w:spacing w:val="1"/>
          <w:sz w:val="28"/>
          <w:szCs w:val="28"/>
        </w:rPr>
        <w:t xml:space="preserve"> </w:t>
      </w:r>
    </w:p>
    <w:p w14:paraId="24BBF0CC" w14:textId="77777777" w:rsidR="003748E0" w:rsidRDefault="00DE4AB3" w:rsidP="003748E0">
      <w:pPr>
        <w:pStyle w:val="a7"/>
        <w:tabs>
          <w:tab w:val="left" w:pos="1662"/>
        </w:tabs>
        <w:kinsoku w:val="0"/>
        <w:overflowPunct w:val="0"/>
        <w:spacing w:before="65"/>
        <w:ind w:left="-284" w:right="-568" w:firstLine="0"/>
        <w:rPr>
          <w:sz w:val="28"/>
          <w:szCs w:val="28"/>
          <w:lang w:val="uk-UA"/>
        </w:rPr>
      </w:pPr>
      <w:r>
        <w:rPr>
          <w:spacing w:val="1"/>
          <w:sz w:val="28"/>
          <w:szCs w:val="28"/>
        </w:rPr>
        <w:t xml:space="preserve"> </w:t>
      </w:r>
      <w:r w:rsidR="003748E0">
        <w:rPr>
          <w:spacing w:val="1"/>
          <w:sz w:val="28"/>
          <w:szCs w:val="28"/>
          <w:lang w:val="uk-UA"/>
        </w:rPr>
        <w:t xml:space="preserve">повідомлення </w:t>
      </w:r>
      <w:r>
        <w:rPr>
          <w:sz w:val="28"/>
          <w:szCs w:val="28"/>
        </w:rPr>
        <w:t>Рад</w:t>
      </w:r>
      <w:r w:rsidR="003748E0"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умови,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що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повідомлення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здійснене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засобами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поштового</w:t>
      </w:r>
    </w:p>
    <w:p w14:paraId="591189D1" w14:textId="77777777" w:rsidR="003748E0" w:rsidRDefault="00DE4AB3" w:rsidP="003748E0">
      <w:pPr>
        <w:pStyle w:val="a7"/>
        <w:tabs>
          <w:tab w:val="left" w:pos="1662"/>
        </w:tabs>
        <w:kinsoku w:val="0"/>
        <w:overflowPunct w:val="0"/>
        <w:spacing w:before="65"/>
        <w:ind w:left="-284" w:right="-5024" w:firstLine="0"/>
        <w:rPr>
          <w:sz w:val="28"/>
          <w:szCs w:val="28"/>
          <w:lang w:val="uk-UA"/>
        </w:rPr>
      </w:pP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зв’язку,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що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можуть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підтвердити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факт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дату адресної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доставки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відповідної кореспонд</w:t>
      </w:r>
    </w:p>
    <w:p w14:paraId="10E0EA40" w14:textId="77777777" w:rsidR="00DE4AB3" w:rsidRDefault="003748E0" w:rsidP="003748E0">
      <w:pPr>
        <w:pStyle w:val="a7"/>
        <w:tabs>
          <w:tab w:val="left" w:pos="1662"/>
        </w:tabs>
        <w:kinsoku w:val="0"/>
        <w:overflowPunct w:val="0"/>
        <w:spacing w:before="65"/>
        <w:ind w:left="-284" w:right="-5024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E4AB3">
        <w:rPr>
          <w:sz w:val="28"/>
          <w:szCs w:val="28"/>
        </w:rPr>
        <w:t>енції.</w:t>
      </w:r>
    </w:p>
    <w:p w14:paraId="1F874C21" w14:textId="77777777" w:rsidR="00DE4AB3" w:rsidRPr="00D60B11" w:rsidRDefault="00DE4AB3" w:rsidP="0020555A">
      <w:pPr>
        <w:pStyle w:val="1"/>
        <w:tabs>
          <w:tab w:val="left" w:pos="3318"/>
        </w:tabs>
        <w:kinsoku w:val="0"/>
        <w:overflowPunct w:val="0"/>
        <w:spacing w:before="5" w:line="319" w:lineRule="exact"/>
        <w:ind w:left="4112" w:hanging="4112"/>
        <w:jc w:val="center"/>
        <w:rPr>
          <w:sz w:val="24"/>
          <w:szCs w:val="24"/>
        </w:rPr>
      </w:pPr>
      <w:r>
        <w:rPr>
          <w:lang w:val="uk-UA"/>
        </w:rPr>
        <w:t>12.</w:t>
      </w:r>
      <w:r w:rsidRPr="00D60B11">
        <w:rPr>
          <w:sz w:val="24"/>
          <w:szCs w:val="24"/>
        </w:rPr>
        <w:t>ПРИКІНЦЕВІ</w:t>
      </w:r>
      <w:r w:rsidRPr="00D60B11">
        <w:rPr>
          <w:spacing w:val="-1"/>
          <w:sz w:val="24"/>
          <w:szCs w:val="24"/>
        </w:rPr>
        <w:t xml:space="preserve"> </w:t>
      </w:r>
      <w:r w:rsidRPr="00D60B11">
        <w:rPr>
          <w:sz w:val="24"/>
          <w:szCs w:val="24"/>
        </w:rPr>
        <w:t>ПОЛОЖЕННЯ</w:t>
      </w:r>
    </w:p>
    <w:p w14:paraId="24804E47" w14:textId="77777777" w:rsidR="00DE4AB3" w:rsidRDefault="00DE4AB3" w:rsidP="0020555A">
      <w:pPr>
        <w:pStyle w:val="a7"/>
        <w:numPr>
          <w:ilvl w:val="1"/>
          <w:numId w:val="16"/>
        </w:numPr>
        <w:tabs>
          <w:tab w:val="left" w:pos="567"/>
        </w:tabs>
        <w:kinsoku w:val="0"/>
        <w:overflowPunct w:val="0"/>
        <w:spacing w:line="242" w:lineRule="auto"/>
        <w:ind w:left="-426" w:firstLine="426"/>
        <w:rPr>
          <w:sz w:val="28"/>
          <w:szCs w:val="28"/>
        </w:rPr>
      </w:pPr>
      <w:r>
        <w:rPr>
          <w:sz w:val="28"/>
          <w:szCs w:val="28"/>
        </w:rPr>
        <w:t>Взаємовідносини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сторін,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врегульовані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регламентуються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чинним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законодавством.</w:t>
      </w:r>
    </w:p>
    <w:p w14:paraId="6947CDC9" w14:textId="77777777" w:rsidR="00DE4AB3" w:rsidRDefault="00DE4AB3" w:rsidP="0020555A">
      <w:pPr>
        <w:pStyle w:val="a7"/>
        <w:numPr>
          <w:ilvl w:val="1"/>
          <w:numId w:val="16"/>
        </w:numPr>
        <w:tabs>
          <w:tab w:val="left" w:pos="567"/>
        </w:tabs>
        <w:kinsoku w:val="0"/>
        <w:overflowPunct w:val="0"/>
        <w:ind w:left="-426" w:right="242" w:firstLine="426"/>
        <w:rPr>
          <w:sz w:val="28"/>
          <w:szCs w:val="28"/>
        </w:rPr>
      </w:pPr>
      <w:r>
        <w:rPr>
          <w:sz w:val="28"/>
          <w:szCs w:val="28"/>
        </w:rPr>
        <w:t>Цей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Договір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укладений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 двох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примірниках,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кожний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має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однакову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юридичну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силу,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один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зберігається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Ради,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Користувача.</w:t>
      </w:r>
    </w:p>
    <w:p w14:paraId="02AE899D" w14:textId="77777777" w:rsidR="00DE4AB3" w:rsidRDefault="00DE4AB3" w:rsidP="0020555A">
      <w:pPr>
        <w:pStyle w:val="a7"/>
        <w:numPr>
          <w:ilvl w:val="1"/>
          <w:numId w:val="16"/>
        </w:numPr>
        <w:tabs>
          <w:tab w:val="left" w:pos="567"/>
        </w:tabs>
        <w:kinsoku w:val="0"/>
        <w:overflowPunct w:val="0"/>
        <w:ind w:left="-426" w:right="242" w:firstLine="426"/>
        <w:rPr>
          <w:sz w:val="28"/>
          <w:szCs w:val="28"/>
        </w:rPr>
      </w:pPr>
      <w:r>
        <w:rPr>
          <w:sz w:val="28"/>
          <w:szCs w:val="28"/>
        </w:rPr>
        <w:t>Усі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зміни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доповнення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Договору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оформляються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додатковими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угодами до цього Договору.</w:t>
      </w:r>
    </w:p>
    <w:p w14:paraId="7CE20D98" w14:textId="77777777" w:rsidR="00DE4AB3" w:rsidRDefault="00DE4AB3" w:rsidP="0020555A">
      <w:pPr>
        <w:pStyle w:val="a7"/>
        <w:numPr>
          <w:ilvl w:val="1"/>
          <w:numId w:val="16"/>
        </w:numPr>
        <w:tabs>
          <w:tab w:val="left" w:pos="567"/>
        </w:tabs>
        <w:kinsoku w:val="0"/>
        <w:overflowPunct w:val="0"/>
        <w:ind w:left="-426" w:right="240" w:firstLine="426"/>
        <w:rPr>
          <w:sz w:val="28"/>
          <w:szCs w:val="28"/>
        </w:rPr>
      </w:pPr>
      <w:r>
        <w:rPr>
          <w:sz w:val="28"/>
          <w:szCs w:val="28"/>
        </w:rPr>
        <w:t>Додаткові угоди, додатки до цього Договору є його невід’ємною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частиною і мають юридичну силу, якщо вони укладені з дотриманням вимог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законодавства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підписані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уповноваженими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представниками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Сторін.</w:t>
      </w:r>
    </w:p>
    <w:p w14:paraId="07307DF4" w14:textId="77777777" w:rsidR="00DE4AB3" w:rsidRDefault="00DE4AB3" w:rsidP="0020555A">
      <w:pPr>
        <w:pStyle w:val="a7"/>
        <w:numPr>
          <w:ilvl w:val="1"/>
          <w:numId w:val="16"/>
        </w:numPr>
        <w:kinsoku w:val="0"/>
        <w:overflowPunct w:val="0"/>
        <w:ind w:left="-426" w:firstLine="426"/>
        <w:rPr>
          <w:sz w:val="28"/>
          <w:szCs w:val="28"/>
        </w:rPr>
      </w:pPr>
      <w:r>
        <w:rPr>
          <w:sz w:val="28"/>
          <w:szCs w:val="28"/>
        </w:rPr>
        <w:t>Сторони зобов’язуються негайно повідомляти одна одну про зміни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місцезнаходження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(місця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проживання),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банківських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реквізитів,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контактної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інформації,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установчих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документів,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шляхом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направлення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листа.</w:t>
      </w:r>
    </w:p>
    <w:p w14:paraId="6A5CBC40" w14:textId="77777777" w:rsidR="00DE4AB3" w:rsidRDefault="00DE4AB3" w:rsidP="0093589A">
      <w:pPr>
        <w:pStyle w:val="a3"/>
        <w:kinsoku w:val="0"/>
        <w:overflowPunct w:val="0"/>
        <w:spacing w:before="168"/>
        <w:ind w:right="38" w:firstLine="0"/>
      </w:pPr>
    </w:p>
    <w:p w14:paraId="02AECF73" w14:textId="77777777" w:rsidR="0093589A" w:rsidRDefault="0093589A" w:rsidP="0093589A">
      <w:pPr>
        <w:pStyle w:val="1"/>
        <w:tabs>
          <w:tab w:val="left" w:pos="1019"/>
        </w:tabs>
        <w:kinsoku w:val="0"/>
        <w:overflowPunct w:val="0"/>
        <w:spacing w:before="181"/>
        <w:ind w:left="0"/>
        <w:jc w:val="center"/>
        <w:rPr>
          <w:sz w:val="24"/>
          <w:szCs w:val="24"/>
          <w:lang w:val="uk-UA"/>
        </w:rPr>
      </w:pPr>
      <w:r w:rsidRPr="00E75551">
        <w:rPr>
          <w:sz w:val="24"/>
          <w:szCs w:val="24"/>
          <w:lang w:val="uk-UA"/>
        </w:rPr>
        <w:t>13.</w:t>
      </w:r>
      <w:r w:rsidRPr="00E75551">
        <w:rPr>
          <w:sz w:val="24"/>
          <w:szCs w:val="24"/>
        </w:rPr>
        <w:t>МІСЦЕЗНАХОДЖЕННЯ</w:t>
      </w:r>
      <w:r w:rsidRPr="00E75551">
        <w:rPr>
          <w:spacing w:val="-4"/>
          <w:sz w:val="24"/>
          <w:szCs w:val="24"/>
        </w:rPr>
        <w:t xml:space="preserve"> </w:t>
      </w:r>
      <w:r w:rsidRPr="00E75551">
        <w:rPr>
          <w:sz w:val="24"/>
          <w:szCs w:val="24"/>
        </w:rPr>
        <w:t>ТА</w:t>
      </w:r>
      <w:r w:rsidRPr="00E75551">
        <w:rPr>
          <w:spacing w:val="-3"/>
          <w:sz w:val="24"/>
          <w:szCs w:val="24"/>
        </w:rPr>
        <w:t xml:space="preserve"> </w:t>
      </w:r>
      <w:r w:rsidRPr="00E75551">
        <w:rPr>
          <w:sz w:val="24"/>
          <w:szCs w:val="24"/>
        </w:rPr>
        <w:t>БАНКІВСЬКІ</w:t>
      </w:r>
      <w:r w:rsidRPr="00E75551">
        <w:rPr>
          <w:spacing w:val="-2"/>
          <w:sz w:val="24"/>
          <w:szCs w:val="24"/>
        </w:rPr>
        <w:t xml:space="preserve"> </w:t>
      </w:r>
      <w:r w:rsidRPr="00E75551">
        <w:rPr>
          <w:sz w:val="24"/>
          <w:szCs w:val="24"/>
        </w:rPr>
        <w:t>РЕКВІЗИТИ</w:t>
      </w:r>
      <w:r w:rsidRPr="00E75551">
        <w:rPr>
          <w:spacing w:val="-2"/>
          <w:sz w:val="24"/>
          <w:szCs w:val="24"/>
        </w:rPr>
        <w:t xml:space="preserve"> </w:t>
      </w:r>
      <w:r w:rsidRPr="00E75551">
        <w:rPr>
          <w:sz w:val="24"/>
          <w:szCs w:val="24"/>
        </w:rPr>
        <w:t>СТОРІН</w:t>
      </w:r>
    </w:p>
    <w:p w14:paraId="07592D59" w14:textId="77777777" w:rsidR="0093589A" w:rsidRPr="0093589A" w:rsidRDefault="0093589A" w:rsidP="0093589A">
      <w:pPr>
        <w:pStyle w:val="1"/>
        <w:tabs>
          <w:tab w:val="left" w:pos="1019"/>
        </w:tabs>
        <w:kinsoku w:val="0"/>
        <w:overflowPunct w:val="0"/>
        <w:spacing w:before="181"/>
        <w:ind w:left="0"/>
        <w:jc w:val="center"/>
        <w:rPr>
          <w:sz w:val="24"/>
          <w:szCs w:val="24"/>
          <w:lang w:val="uk-UA"/>
        </w:rPr>
      </w:pPr>
    </w:p>
    <w:p w14:paraId="032D5627" w14:textId="77777777" w:rsidR="0093589A" w:rsidRPr="0093589A" w:rsidRDefault="0093589A" w:rsidP="0093589A">
      <w:pPr>
        <w:pStyle w:val="a3"/>
        <w:kinsoku w:val="0"/>
        <w:overflowPunct w:val="0"/>
        <w:ind w:firstLine="0"/>
        <w:jc w:val="left"/>
        <w:rPr>
          <w:b/>
          <w:bCs/>
          <w:sz w:val="22"/>
          <w:szCs w:val="22"/>
          <w:lang w:val="uk-UA"/>
        </w:rPr>
      </w:pPr>
      <w:r>
        <w:rPr>
          <w:sz w:val="24"/>
          <w:szCs w:val="24"/>
          <w:lang w:val="uk-UA"/>
        </w:rPr>
        <w:t xml:space="preserve">                     </w:t>
      </w:r>
      <w:r w:rsidRPr="0093589A">
        <w:rPr>
          <w:b/>
          <w:sz w:val="24"/>
          <w:szCs w:val="24"/>
          <w:lang w:val="uk-UA"/>
        </w:rPr>
        <w:t xml:space="preserve">Власник   </w:t>
      </w:r>
      <w:r>
        <w:rPr>
          <w:sz w:val="24"/>
          <w:szCs w:val="24"/>
          <w:lang w:val="uk-UA"/>
        </w:rPr>
        <w:t xml:space="preserve">                                                             </w:t>
      </w:r>
      <w:r>
        <w:rPr>
          <w:b/>
          <w:bCs/>
          <w:sz w:val="22"/>
          <w:szCs w:val="22"/>
        </w:rPr>
        <w:t>Користувач</w:t>
      </w:r>
      <w:r>
        <w:rPr>
          <w:b/>
          <w:bCs/>
          <w:sz w:val="22"/>
          <w:szCs w:val="22"/>
          <w:lang w:val="uk-UA"/>
        </w:rPr>
        <w:t xml:space="preserve">                                                                          </w:t>
      </w:r>
    </w:p>
    <w:p w14:paraId="7D4EBDB8" w14:textId="77777777" w:rsidR="0093589A" w:rsidRDefault="0093589A" w:rsidP="0093589A">
      <w:pPr>
        <w:pStyle w:val="a3"/>
        <w:kinsoku w:val="0"/>
        <w:overflowPunct w:val="0"/>
        <w:ind w:left="0" w:firstLine="0"/>
        <w:jc w:val="left"/>
        <w:rPr>
          <w:b/>
          <w:bCs/>
          <w:sz w:val="20"/>
          <w:szCs w:val="20"/>
        </w:rPr>
      </w:pPr>
    </w:p>
    <w:p w14:paraId="50D12932" w14:textId="24D0DDDE" w:rsidR="007460C3" w:rsidRDefault="00341B87" w:rsidP="007460C3">
      <w:pPr>
        <w:pStyle w:val="a3"/>
        <w:kinsoku w:val="0"/>
        <w:overflowPunct w:val="0"/>
        <w:ind w:left="0" w:firstLine="0"/>
        <w:jc w:val="left"/>
        <w:rPr>
          <w:b/>
          <w:bCs/>
          <w:sz w:val="24"/>
          <w:szCs w:val="24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42AAC28B" wp14:editId="09CD5209">
                <wp:simplePos x="0" y="0"/>
                <wp:positionH relativeFrom="page">
                  <wp:posOffset>4231640</wp:posOffset>
                </wp:positionH>
                <wp:positionV relativeFrom="paragraph">
                  <wp:posOffset>175895</wp:posOffset>
                </wp:positionV>
                <wp:extent cx="3058795" cy="12700"/>
                <wp:effectExtent l="0" t="0" r="0" b="0"/>
                <wp:wrapTopAndBottom/>
                <wp:docPr id="1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8795" cy="12700"/>
                        </a:xfrm>
                        <a:custGeom>
                          <a:avLst/>
                          <a:gdLst>
                            <a:gd name="T0" fmla="*/ 4816 w 4817"/>
                            <a:gd name="T1" fmla="*/ 0 h 20"/>
                            <a:gd name="T2" fmla="*/ 0 w 4817"/>
                            <a:gd name="T3" fmla="*/ 0 h 20"/>
                            <a:gd name="T4" fmla="*/ 0 w 4817"/>
                            <a:gd name="T5" fmla="*/ 9 h 20"/>
                            <a:gd name="T6" fmla="*/ 4816 w 4817"/>
                            <a:gd name="T7" fmla="*/ 9 h 20"/>
                            <a:gd name="T8" fmla="*/ 4816 w 4817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17" h="20">
                              <a:moveTo>
                                <a:pt x="48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816" y="9"/>
                              </a:lnTo>
                              <a:lnTo>
                                <a:pt x="4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E08EC" id="Freeform 17" o:spid="_x0000_s1026" style="position:absolute;margin-left:333.2pt;margin-top:13.85pt;width:240.85pt;height:1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" o:allowincell="f" path="m4816,l,,,9r4816,l4816,xe" fillcolor="black" stroked="f">
                <v:path arrowok="t" o:connecttype="custom" o:connectlocs="3058160,0;0,0;0,5715;3058160,5715;3058160,0" o:connectangles="0,0,0,0,0"/>
                <w10:wrap type="topAndBottom" anchorx="page"/>
              </v:shape>
            </w:pict>
          </mc:Fallback>
        </mc:AlternateContent>
      </w:r>
      <w:r w:rsidR="0093589A">
        <w:rPr>
          <w:b/>
          <w:bCs/>
          <w:sz w:val="20"/>
          <w:szCs w:val="20"/>
          <w:lang w:val="uk-UA"/>
        </w:rPr>
        <w:t xml:space="preserve">               </w:t>
      </w:r>
      <w:r w:rsidR="0093589A" w:rsidRPr="007460C3">
        <w:rPr>
          <w:b/>
          <w:bCs/>
          <w:sz w:val="24"/>
          <w:szCs w:val="24"/>
          <w:lang w:val="uk-UA"/>
        </w:rPr>
        <w:t>Погребищенська міська рада</w:t>
      </w:r>
    </w:p>
    <w:p w14:paraId="032635AA" w14:textId="77777777" w:rsidR="004C7BAD" w:rsidRDefault="0093589A" w:rsidP="007460C3">
      <w:pPr>
        <w:pStyle w:val="a3"/>
        <w:kinsoku w:val="0"/>
        <w:overflowPunct w:val="0"/>
        <w:ind w:left="0" w:firstLine="0"/>
        <w:jc w:val="left"/>
        <w:rPr>
          <w:b/>
          <w:bCs/>
          <w:sz w:val="24"/>
          <w:szCs w:val="24"/>
          <w:lang w:val="uk-UA"/>
        </w:rPr>
      </w:pPr>
      <w:r w:rsidRPr="007460C3">
        <w:rPr>
          <w:b/>
          <w:bCs/>
          <w:sz w:val="24"/>
          <w:szCs w:val="24"/>
          <w:lang w:val="uk-UA"/>
        </w:rPr>
        <w:t>2200, вул.. Б. Хмельницького,110, Вінницький</w:t>
      </w:r>
      <w:r w:rsidR="007460C3" w:rsidRPr="007460C3">
        <w:rPr>
          <w:b/>
          <w:bCs/>
          <w:sz w:val="24"/>
          <w:szCs w:val="24"/>
          <w:lang w:val="uk-UA"/>
        </w:rPr>
        <w:t>р</w:t>
      </w:r>
      <w:r w:rsidRPr="007460C3">
        <w:rPr>
          <w:b/>
          <w:bCs/>
          <w:sz w:val="24"/>
          <w:szCs w:val="24"/>
          <w:lang w:val="uk-UA"/>
        </w:rPr>
        <w:t>айон,</w:t>
      </w:r>
    </w:p>
    <w:p w14:paraId="6BE56DB5" w14:textId="77777777" w:rsidR="007460C3" w:rsidRPr="007460C3" w:rsidRDefault="0093589A" w:rsidP="007460C3">
      <w:pPr>
        <w:pStyle w:val="a3"/>
        <w:kinsoku w:val="0"/>
        <w:overflowPunct w:val="0"/>
        <w:ind w:left="0" w:firstLine="0"/>
        <w:jc w:val="left"/>
        <w:rPr>
          <w:b/>
          <w:bCs/>
          <w:sz w:val="24"/>
          <w:szCs w:val="24"/>
          <w:lang w:val="uk-UA"/>
        </w:rPr>
      </w:pPr>
      <w:r w:rsidRPr="007460C3">
        <w:rPr>
          <w:b/>
          <w:bCs/>
          <w:sz w:val="24"/>
          <w:szCs w:val="24"/>
          <w:lang w:val="uk-UA"/>
        </w:rPr>
        <w:t xml:space="preserve"> Вінницька область, м. Погребище</w:t>
      </w:r>
    </w:p>
    <w:p w14:paraId="5BAEA660" w14:textId="77777777" w:rsidR="0093589A" w:rsidRPr="007460C3" w:rsidRDefault="0093589A" w:rsidP="007460C3">
      <w:pPr>
        <w:pStyle w:val="a3"/>
        <w:kinsoku w:val="0"/>
        <w:overflowPunct w:val="0"/>
        <w:spacing w:before="8"/>
        <w:ind w:left="0" w:firstLine="0"/>
        <w:jc w:val="left"/>
        <w:rPr>
          <w:b/>
          <w:sz w:val="24"/>
          <w:szCs w:val="24"/>
          <w:lang w:val="uk-UA"/>
        </w:rPr>
      </w:pPr>
      <w:r w:rsidRPr="0093589A">
        <w:rPr>
          <w:i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z w:val="24"/>
          <w:szCs w:val="24"/>
          <w:u w:val="single"/>
          <w:lang w:val="uk-UA"/>
        </w:rPr>
        <w:t>код</w:t>
      </w:r>
      <w:r w:rsidRPr="007460C3">
        <w:rPr>
          <w:b/>
          <w:spacing w:val="-2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z w:val="24"/>
          <w:szCs w:val="24"/>
          <w:u w:val="single"/>
          <w:lang w:val="uk-UA"/>
        </w:rPr>
        <w:t xml:space="preserve">ЄДРПОУ </w:t>
      </w:r>
      <w:r w:rsidRPr="007460C3">
        <w:rPr>
          <w:b/>
          <w:sz w:val="24"/>
          <w:szCs w:val="24"/>
          <w:u w:val="single"/>
          <w:lang w:val="uk-UA"/>
        </w:rPr>
        <w:tab/>
      </w:r>
      <w:r w:rsidRPr="007460C3">
        <w:rPr>
          <w:b/>
          <w:sz w:val="24"/>
          <w:szCs w:val="24"/>
          <w:lang w:val="uk-UA"/>
        </w:rPr>
        <w:tab/>
      </w:r>
      <w:r w:rsidR="007460C3">
        <w:rPr>
          <w:b/>
          <w:sz w:val="24"/>
          <w:szCs w:val="24"/>
          <w:lang w:val="uk-UA"/>
        </w:rPr>
        <w:t xml:space="preserve">                                      </w:t>
      </w:r>
      <w:r w:rsidRPr="007460C3">
        <w:rPr>
          <w:b/>
          <w:sz w:val="24"/>
          <w:szCs w:val="24"/>
          <w:lang w:val="uk-UA"/>
        </w:rPr>
        <w:t xml:space="preserve">код </w:t>
      </w:r>
      <w:r w:rsidRPr="007460C3">
        <w:rPr>
          <w:b/>
          <w:spacing w:val="-1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z w:val="24"/>
          <w:szCs w:val="24"/>
          <w:u w:val="single"/>
          <w:lang w:val="uk-UA"/>
        </w:rPr>
        <w:t>ЄДРПОУ</w:t>
      </w:r>
      <w:r w:rsidRPr="007460C3">
        <w:rPr>
          <w:b/>
          <w:sz w:val="24"/>
          <w:szCs w:val="24"/>
          <w:u w:val="single"/>
          <w:lang w:val="uk-UA"/>
        </w:rPr>
        <w:tab/>
      </w:r>
    </w:p>
    <w:p w14:paraId="563197C0" w14:textId="77777777" w:rsidR="0093589A" w:rsidRPr="007460C3" w:rsidRDefault="0093589A" w:rsidP="0093589A">
      <w:pPr>
        <w:pStyle w:val="a3"/>
        <w:tabs>
          <w:tab w:val="left" w:pos="4899"/>
          <w:tab w:val="left" w:pos="5184"/>
          <w:tab w:val="left" w:pos="10001"/>
        </w:tabs>
        <w:kinsoku w:val="0"/>
        <w:overflowPunct w:val="0"/>
        <w:spacing w:before="11"/>
        <w:ind w:left="113" w:firstLine="0"/>
        <w:jc w:val="left"/>
        <w:rPr>
          <w:b/>
          <w:sz w:val="24"/>
          <w:szCs w:val="24"/>
          <w:lang w:val="uk-UA"/>
        </w:rPr>
      </w:pPr>
      <w:r w:rsidRPr="007460C3">
        <w:rPr>
          <w:b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pacing w:val="-3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z w:val="24"/>
          <w:szCs w:val="24"/>
          <w:u w:val="single"/>
          <w:lang w:val="uk-UA"/>
        </w:rPr>
        <w:t>Банківські</w:t>
      </w:r>
      <w:r w:rsidRPr="007460C3">
        <w:rPr>
          <w:b/>
          <w:spacing w:val="-1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z w:val="24"/>
          <w:szCs w:val="24"/>
          <w:u w:val="single"/>
          <w:lang w:val="uk-UA"/>
        </w:rPr>
        <w:t>реквізити:</w:t>
      </w:r>
      <w:r w:rsidRPr="007460C3">
        <w:rPr>
          <w:b/>
          <w:sz w:val="24"/>
          <w:szCs w:val="24"/>
          <w:u w:val="single"/>
          <w:lang w:val="uk-UA"/>
        </w:rPr>
        <w:tab/>
      </w:r>
      <w:r w:rsidRPr="007460C3">
        <w:rPr>
          <w:b/>
          <w:sz w:val="24"/>
          <w:szCs w:val="24"/>
          <w:lang w:val="uk-UA"/>
        </w:rPr>
        <w:tab/>
      </w:r>
      <w:r w:rsidRPr="007460C3">
        <w:rPr>
          <w:b/>
          <w:sz w:val="24"/>
          <w:szCs w:val="24"/>
          <w:u w:val="single"/>
          <w:lang w:val="uk-UA"/>
        </w:rPr>
        <w:t>Банківські</w:t>
      </w:r>
      <w:r w:rsidRPr="007460C3">
        <w:rPr>
          <w:b/>
          <w:spacing w:val="-5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z w:val="24"/>
          <w:szCs w:val="24"/>
          <w:u w:val="single"/>
          <w:lang w:val="uk-UA"/>
        </w:rPr>
        <w:t>реквізити:</w:t>
      </w:r>
      <w:r w:rsidRPr="007460C3">
        <w:rPr>
          <w:b/>
          <w:sz w:val="24"/>
          <w:szCs w:val="24"/>
          <w:u w:val="single"/>
          <w:lang w:val="uk-UA"/>
        </w:rPr>
        <w:tab/>
      </w:r>
    </w:p>
    <w:p w14:paraId="479789A6" w14:textId="77777777" w:rsidR="0093589A" w:rsidRPr="007460C3" w:rsidRDefault="0093589A" w:rsidP="0093589A">
      <w:pPr>
        <w:pStyle w:val="a3"/>
        <w:tabs>
          <w:tab w:val="left" w:pos="4899"/>
          <w:tab w:val="left" w:pos="5184"/>
          <w:tab w:val="left" w:pos="10001"/>
        </w:tabs>
        <w:kinsoku w:val="0"/>
        <w:overflowPunct w:val="0"/>
        <w:spacing w:before="8"/>
        <w:ind w:left="113" w:firstLine="0"/>
        <w:jc w:val="left"/>
        <w:rPr>
          <w:b/>
          <w:sz w:val="24"/>
          <w:szCs w:val="24"/>
          <w:lang w:val="uk-UA"/>
        </w:rPr>
      </w:pPr>
      <w:r w:rsidRPr="007460C3">
        <w:rPr>
          <w:b/>
          <w:position w:val="1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pacing w:val="2"/>
          <w:position w:val="1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position w:val="1"/>
          <w:sz w:val="24"/>
          <w:szCs w:val="24"/>
          <w:u w:val="single"/>
          <w:lang w:val="uk-UA"/>
        </w:rPr>
        <w:t>тел.</w:t>
      </w:r>
      <w:r w:rsidR="007460C3">
        <w:rPr>
          <w:b/>
          <w:position w:val="1"/>
          <w:sz w:val="24"/>
          <w:szCs w:val="24"/>
          <w:u w:val="single"/>
          <w:lang w:val="uk-UA"/>
        </w:rPr>
        <w:t>,</w:t>
      </w:r>
      <w:r w:rsidRPr="007460C3">
        <w:rPr>
          <w:b/>
          <w:spacing w:val="-2"/>
          <w:position w:val="1"/>
          <w:sz w:val="24"/>
          <w:szCs w:val="24"/>
          <w:u w:val="single"/>
          <w:lang w:val="uk-UA"/>
        </w:rPr>
        <w:t xml:space="preserve"> </w:t>
      </w:r>
      <w:r w:rsidR="007460C3">
        <w:rPr>
          <w:b/>
          <w:spacing w:val="-2"/>
          <w:position w:val="1"/>
          <w:sz w:val="24"/>
          <w:szCs w:val="24"/>
          <w:u w:val="single"/>
          <w:lang w:val="uk-UA"/>
        </w:rPr>
        <w:t>/</w:t>
      </w:r>
      <w:r w:rsidRPr="007460C3">
        <w:rPr>
          <w:b/>
          <w:spacing w:val="-2"/>
          <w:position w:val="1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pacing w:val="-1"/>
          <w:position w:val="1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position w:val="1"/>
          <w:sz w:val="24"/>
          <w:szCs w:val="24"/>
          <w:u w:val="single"/>
          <w:lang w:val="uk-UA"/>
        </w:rPr>
        <w:t>факс</w:t>
      </w:r>
      <w:r w:rsidRPr="007460C3">
        <w:rPr>
          <w:b/>
          <w:spacing w:val="-4"/>
          <w:position w:val="1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position w:val="1"/>
          <w:sz w:val="24"/>
          <w:szCs w:val="24"/>
          <w:u w:val="single"/>
          <w:lang w:val="uk-UA"/>
        </w:rPr>
        <w:tab/>
      </w:r>
      <w:r w:rsidRPr="007460C3">
        <w:rPr>
          <w:b/>
          <w:position w:val="1"/>
          <w:sz w:val="24"/>
          <w:szCs w:val="24"/>
          <w:lang w:val="uk-UA"/>
        </w:rPr>
        <w:tab/>
      </w:r>
      <w:r w:rsidRPr="007460C3">
        <w:rPr>
          <w:b/>
          <w:sz w:val="24"/>
          <w:szCs w:val="24"/>
          <w:u w:val="single"/>
          <w:lang w:val="uk-UA"/>
        </w:rPr>
        <w:t>тел.,</w:t>
      </w:r>
      <w:r w:rsidRPr="007460C3">
        <w:rPr>
          <w:b/>
          <w:spacing w:val="-4"/>
          <w:sz w:val="24"/>
          <w:szCs w:val="24"/>
          <w:u w:val="single"/>
          <w:lang w:val="uk-UA"/>
        </w:rPr>
        <w:t xml:space="preserve"> </w:t>
      </w:r>
      <w:r w:rsidRPr="007460C3">
        <w:rPr>
          <w:b/>
          <w:sz w:val="24"/>
          <w:szCs w:val="24"/>
          <w:u w:val="single"/>
          <w:lang w:val="uk-UA"/>
        </w:rPr>
        <w:t>/факс</w:t>
      </w:r>
      <w:r w:rsidRPr="007460C3">
        <w:rPr>
          <w:b/>
          <w:sz w:val="24"/>
          <w:szCs w:val="24"/>
          <w:u w:val="single"/>
          <w:lang w:val="uk-UA"/>
        </w:rPr>
        <w:tab/>
      </w:r>
    </w:p>
    <w:p w14:paraId="1B888A89" w14:textId="05C458AD" w:rsidR="0093589A" w:rsidRPr="007460C3" w:rsidRDefault="00341B87" w:rsidP="0093589A">
      <w:pPr>
        <w:pStyle w:val="a3"/>
        <w:tabs>
          <w:tab w:val="left" w:pos="4899"/>
          <w:tab w:val="left" w:pos="5184"/>
          <w:tab w:val="left" w:pos="10001"/>
        </w:tabs>
        <w:kinsoku w:val="0"/>
        <w:overflowPunct w:val="0"/>
        <w:spacing w:before="11"/>
        <w:ind w:left="113" w:firstLine="0"/>
        <w:jc w:val="left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0" locked="0" layoutInCell="0" allowOverlap="1" wp14:anchorId="2BF63287" wp14:editId="494561C3">
                <wp:simplePos x="0" y="0"/>
                <wp:positionH relativeFrom="page">
                  <wp:posOffset>1011555</wp:posOffset>
                </wp:positionH>
                <wp:positionV relativeFrom="paragraph">
                  <wp:posOffset>491490</wp:posOffset>
                </wp:positionV>
                <wp:extent cx="3039110" cy="12700"/>
                <wp:effectExtent l="0" t="0" r="0" b="0"/>
                <wp:wrapTopAndBottom/>
                <wp:docPr id="1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9110" cy="12700"/>
                        </a:xfrm>
                        <a:custGeom>
                          <a:avLst/>
                          <a:gdLst>
                            <a:gd name="T0" fmla="*/ 4785 w 4786"/>
                            <a:gd name="T1" fmla="*/ 0 h 20"/>
                            <a:gd name="T2" fmla="*/ 0 w 4786"/>
                            <a:gd name="T3" fmla="*/ 0 h 20"/>
                            <a:gd name="T4" fmla="*/ 0 w 4786"/>
                            <a:gd name="T5" fmla="*/ 9 h 20"/>
                            <a:gd name="T6" fmla="*/ 4785 w 4786"/>
                            <a:gd name="T7" fmla="*/ 9 h 20"/>
                            <a:gd name="T8" fmla="*/ 4785 w 4786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6" h="20">
                              <a:moveTo>
                                <a:pt x="4785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785" y="9"/>
                              </a:lnTo>
                              <a:lnTo>
                                <a:pt x="4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3C03D" id="Freeform 18" o:spid="_x0000_s1026" style="position:absolute;margin-left:79.65pt;margin-top:38.7pt;width:239.3pt;height:1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" o:allowincell="f" path="m4785,l,,,9r4785,l4785,xe" fillcolor="black" stroked="f">
                <v:path arrowok="t" o:connecttype="custom" o:connectlocs="3038475,0;0,0;0,5715;3038475,5715;3038475,0" o:connectangles="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0" locked="0" layoutInCell="0" allowOverlap="1" wp14:anchorId="1EFD2B54" wp14:editId="4A409A95">
                <wp:simplePos x="0" y="0"/>
                <wp:positionH relativeFrom="page">
                  <wp:posOffset>4231640</wp:posOffset>
                </wp:positionH>
                <wp:positionV relativeFrom="paragraph">
                  <wp:posOffset>491490</wp:posOffset>
                </wp:positionV>
                <wp:extent cx="3058795" cy="12700"/>
                <wp:effectExtent l="0" t="0" r="0" b="0"/>
                <wp:wrapTopAndBottom/>
                <wp:docPr id="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8795" cy="12700"/>
                        </a:xfrm>
                        <a:custGeom>
                          <a:avLst/>
                          <a:gdLst>
                            <a:gd name="T0" fmla="*/ 4816 w 4817"/>
                            <a:gd name="T1" fmla="*/ 0 h 20"/>
                            <a:gd name="T2" fmla="*/ 0 w 4817"/>
                            <a:gd name="T3" fmla="*/ 0 h 20"/>
                            <a:gd name="T4" fmla="*/ 0 w 4817"/>
                            <a:gd name="T5" fmla="*/ 9 h 20"/>
                            <a:gd name="T6" fmla="*/ 4816 w 4817"/>
                            <a:gd name="T7" fmla="*/ 9 h 20"/>
                            <a:gd name="T8" fmla="*/ 4816 w 4817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17" h="20">
                              <a:moveTo>
                                <a:pt x="48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816" y="9"/>
                              </a:lnTo>
                              <a:lnTo>
                                <a:pt x="4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A6C94" id="Freeform 19" o:spid="_x0000_s1026" style="position:absolute;margin-left:333.2pt;margin-top:38.7pt;width:240.85pt;height:1pt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" o:allowincell="f" path="m4816,l,,,9r4816,l4816,xe" fillcolor="black" stroked="f">
                <v:path arrowok="t" o:connecttype="custom" o:connectlocs="3058160,0;0,0;0,5715;3058160,5715;3058160,0" o:connectangles="0,0,0,0,0"/>
                <w10:wrap type="topAndBottom" anchorx="page"/>
              </v:shape>
            </w:pict>
          </mc:Fallback>
        </mc:AlternateContent>
      </w:r>
      <w:r w:rsidR="0093589A" w:rsidRPr="007460C3">
        <w:rPr>
          <w:b/>
          <w:sz w:val="24"/>
          <w:szCs w:val="24"/>
          <w:u w:val="single"/>
          <w:lang w:val="uk-UA"/>
        </w:rPr>
        <w:t xml:space="preserve"> </w:t>
      </w:r>
      <w:r w:rsidR="0093589A" w:rsidRPr="007460C3">
        <w:rPr>
          <w:b/>
          <w:spacing w:val="-3"/>
          <w:sz w:val="24"/>
          <w:szCs w:val="24"/>
          <w:u w:val="single"/>
          <w:lang w:val="uk-UA"/>
        </w:rPr>
        <w:t xml:space="preserve"> </w:t>
      </w:r>
      <w:r w:rsidR="0093589A" w:rsidRPr="007460C3">
        <w:rPr>
          <w:b/>
          <w:sz w:val="24"/>
          <w:szCs w:val="24"/>
          <w:u w:val="single"/>
          <w:lang w:val="uk-UA"/>
        </w:rPr>
        <w:t>Пос</w:t>
      </w:r>
      <w:r w:rsidR="0093589A" w:rsidRPr="007460C3">
        <w:rPr>
          <w:b/>
          <w:sz w:val="24"/>
          <w:szCs w:val="24"/>
          <w:u w:val="single"/>
        </w:rPr>
        <w:t>ада:</w:t>
      </w:r>
      <w:r w:rsidR="0093589A" w:rsidRPr="007460C3">
        <w:rPr>
          <w:b/>
          <w:sz w:val="24"/>
          <w:szCs w:val="24"/>
          <w:u w:val="single"/>
        </w:rPr>
        <w:tab/>
      </w:r>
      <w:r w:rsidR="0093589A" w:rsidRPr="007460C3">
        <w:rPr>
          <w:b/>
          <w:sz w:val="24"/>
          <w:szCs w:val="24"/>
        </w:rPr>
        <w:tab/>
      </w:r>
      <w:r w:rsidR="0093589A" w:rsidRPr="007460C3">
        <w:rPr>
          <w:b/>
          <w:sz w:val="24"/>
          <w:szCs w:val="24"/>
          <w:u w:val="single"/>
        </w:rPr>
        <w:t>Посада:</w:t>
      </w:r>
      <w:r w:rsidR="0093589A" w:rsidRPr="007460C3">
        <w:rPr>
          <w:b/>
          <w:sz w:val="24"/>
          <w:szCs w:val="24"/>
          <w:u w:val="single"/>
        </w:rPr>
        <w:tab/>
      </w:r>
    </w:p>
    <w:p w14:paraId="60376C74" w14:textId="7958BA80" w:rsidR="0093589A" w:rsidRPr="007460C3" w:rsidRDefault="00341B87" w:rsidP="0093589A">
      <w:pPr>
        <w:pStyle w:val="a3"/>
        <w:kinsoku w:val="0"/>
        <w:overflowPunct w:val="0"/>
        <w:ind w:left="0" w:firstLine="0"/>
        <w:jc w:val="left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7173F786" wp14:editId="2A1EC42D">
                <wp:simplePos x="0" y="0"/>
                <wp:positionH relativeFrom="page">
                  <wp:posOffset>1011555</wp:posOffset>
                </wp:positionH>
                <wp:positionV relativeFrom="paragraph">
                  <wp:posOffset>170815</wp:posOffset>
                </wp:positionV>
                <wp:extent cx="3039110" cy="12700"/>
                <wp:effectExtent l="0" t="0" r="0" b="0"/>
                <wp:wrapTopAndBottom/>
                <wp:docPr id="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9110" cy="12700"/>
                        </a:xfrm>
                        <a:custGeom>
                          <a:avLst/>
                          <a:gdLst>
                            <a:gd name="T0" fmla="*/ 4785 w 4786"/>
                            <a:gd name="T1" fmla="*/ 0 h 20"/>
                            <a:gd name="T2" fmla="*/ 0 w 4786"/>
                            <a:gd name="T3" fmla="*/ 0 h 20"/>
                            <a:gd name="T4" fmla="*/ 0 w 4786"/>
                            <a:gd name="T5" fmla="*/ 9 h 20"/>
                            <a:gd name="T6" fmla="*/ 4785 w 4786"/>
                            <a:gd name="T7" fmla="*/ 9 h 20"/>
                            <a:gd name="T8" fmla="*/ 4785 w 4786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6" h="20">
                              <a:moveTo>
                                <a:pt x="4785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785" y="9"/>
                              </a:lnTo>
                              <a:lnTo>
                                <a:pt x="4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60EAC" id="Freeform 20" o:spid="_x0000_s1026" style="position:absolute;margin-left:79.65pt;margin-top:13.45pt;width:239.3pt;height:1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" o:allowincell="f" path="m4785,l,,,9r4785,l4785,xe" fillcolor="black" stroked="f">
                <v:path arrowok="t" o:connecttype="custom" o:connectlocs="3038475,0;0,0;0,5715;3038475,5715;3038475,0" o:connectangles="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0" allowOverlap="1" wp14:anchorId="08EBD0DC" wp14:editId="41C488C8">
                <wp:simplePos x="0" y="0"/>
                <wp:positionH relativeFrom="page">
                  <wp:posOffset>4231640</wp:posOffset>
                </wp:positionH>
                <wp:positionV relativeFrom="paragraph">
                  <wp:posOffset>170815</wp:posOffset>
                </wp:positionV>
                <wp:extent cx="3058795" cy="12700"/>
                <wp:effectExtent l="0" t="0" r="0" b="0"/>
                <wp:wrapTopAndBottom/>
                <wp:docPr id="7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8795" cy="12700"/>
                        </a:xfrm>
                        <a:custGeom>
                          <a:avLst/>
                          <a:gdLst>
                            <a:gd name="T0" fmla="*/ 4816 w 4817"/>
                            <a:gd name="T1" fmla="*/ 0 h 20"/>
                            <a:gd name="T2" fmla="*/ 0 w 4817"/>
                            <a:gd name="T3" fmla="*/ 0 h 20"/>
                            <a:gd name="T4" fmla="*/ 0 w 4817"/>
                            <a:gd name="T5" fmla="*/ 9 h 20"/>
                            <a:gd name="T6" fmla="*/ 4816 w 4817"/>
                            <a:gd name="T7" fmla="*/ 9 h 20"/>
                            <a:gd name="T8" fmla="*/ 4816 w 4817"/>
                            <a:gd name="T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17" h="20">
                              <a:moveTo>
                                <a:pt x="48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4816" y="9"/>
                              </a:lnTo>
                              <a:lnTo>
                                <a:pt x="4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F8152" id="Freeform 21" o:spid="_x0000_s1026" style="position:absolute;margin-left:333.2pt;margin-top:13.45pt;width:240.85pt;height:1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" o:allowincell="f" path="m4816,l,,,9r4816,l4816,xe" fillcolor="black" stroked="f">
                <v:path arrowok="t" o:connecttype="custom" o:connectlocs="3058160,0;0,0;0,5715;3058160,5715;3058160,0" o:connectangles="0,0,0,0,0"/>
                <w10:wrap type="topAndBottom" anchorx="page"/>
              </v:shape>
            </w:pict>
          </mc:Fallback>
        </mc:AlternateContent>
      </w:r>
    </w:p>
    <w:p w14:paraId="4948914E" w14:textId="77777777" w:rsidR="0093589A" w:rsidRPr="007460C3" w:rsidRDefault="0093589A" w:rsidP="0093589A">
      <w:pPr>
        <w:pStyle w:val="a3"/>
        <w:kinsoku w:val="0"/>
        <w:overflowPunct w:val="0"/>
        <w:spacing w:before="5"/>
        <w:ind w:left="0" w:firstLine="0"/>
        <w:jc w:val="left"/>
        <w:rPr>
          <w:b/>
          <w:sz w:val="24"/>
          <w:szCs w:val="24"/>
        </w:rPr>
      </w:pPr>
    </w:p>
    <w:p w14:paraId="7FFB3E24" w14:textId="77777777" w:rsidR="0093589A" w:rsidRPr="007460C3" w:rsidRDefault="0093589A" w:rsidP="0093589A">
      <w:pPr>
        <w:pStyle w:val="a3"/>
        <w:tabs>
          <w:tab w:val="left" w:pos="4254"/>
          <w:tab w:val="left" w:pos="5676"/>
          <w:tab w:val="left" w:pos="9392"/>
        </w:tabs>
        <w:kinsoku w:val="0"/>
        <w:overflowPunct w:val="0"/>
        <w:spacing w:after="84"/>
        <w:ind w:left="538" w:firstLine="0"/>
        <w:jc w:val="left"/>
        <w:rPr>
          <w:b/>
          <w:sz w:val="24"/>
          <w:szCs w:val="24"/>
        </w:rPr>
      </w:pPr>
      <w:r w:rsidRPr="007460C3">
        <w:rPr>
          <w:b/>
          <w:sz w:val="24"/>
          <w:szCs w:val="24"/>
        </w:rPr>
        <w:t>Підпис</w:t>
      </w:r>
      <w:r w:rsidRPr="007460C3">
        <w:rPr>
          <w:b/>
          <w:sz w:val="24"/>
          <w:szCs w:val="24"/>
        </w:rPr>
        <w:tab/>
        <w:t>ПІБ</w:t>
      </w:r>
      <w:r w:rsidRPr="007460C3">
        <w:rPr>
          <w:b/>
          <w:sz w:val="24"/>
          <w:szCs w:val="24"/>
        </w:rPr>
        <w:tab/>
        <w:t>Підпис</w:t>
      </w:r>
      <w:r w:rsidRPr="007460C3">
        <w:rPr>
          <w:b/>
          <w:sz w:val="24"/>
          <w:szCs w:val="24"/>
        </w:rPr>
        <w:tab/>
        <w:t>ПІБ</w:t>
      </w:r>
    </w:p>
    <w:p w14:paraId="648BDEFE" w14:textId="31A996BD" w:rsidR="0093589A" w:rsidRPr="007460C3" w:rsidRDefault="00341B87" w:rsidP="0093589A">
      <w:pPr>
        <w:pStyle w:val="a3"/>
        <w:tabs>
          <w:tab w:val="left" w:pos="5184"/>
        </w:tabs>
        <w:kinsoku w:val="0"/>
        <w:overflowPunct w:val="0"/>
        <w:spacing w:line="20" w:lineRule="exact"/>
        <w:ind w:left="113" w:firstLine="0"/>
        <w:jc w:val="left"/>
        <w:rPr>
          <w:b/>
          <w:sz w:val="24"/>
          <w:szCs w:val="24"/>
        </w:rPr>
      </w:pPr>
      <w:r w:rsidRPr="007460C3">
        <w:rPr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59B84117" wp14:editId="383DB084">
                <wp:extent cx="3039110" cy="12700"/>
                <wp:effectExtent l="0" t="3175" r="1905" b="0"/>
                <wp:docPr id="5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9110" cy="12700"/>
                          <a:chOff x="0" y="0"/>
                          <a:chExt cx="4786" cy="20"/>
                        </a:xfrm>
                      </wpg:grpSpPr>
                      <wps:wsp>
                        <wps:cNvPr id="6" name="Freeform 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86" cy="20"/>
                          </a:xfrm>
                          <a:custGeom>
                            <a:avLst/>
                            <a:gdLst>
                              <a:gd name="T0" fmla="*/ 4785 w 4786"/>
                              <a:gd name="T1" fmla="*/ 0 h 20"/>
                              <a:gd name="T2" fmla="*/ 0 w 4786"/>
                              <a:gd name="T3" fmla="*/ 0 h 20"/>
                              <a:gd name="T4" fmla="*/ 0 w 4786"/>
                              <a:gd name="T5" fmla="*/ 9 h 20"/>
                              <a:gd name="T6" fmla="*/ 4785 w 4786"/>
                              <a:gd name="T7" fmla="*/ 9 h 20"/>
                              <a:gd name="T8" fmla="*/ 4785 w 4786"/>
                              <a:gd name="T9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786" h="20">
                                <a:moveTo>
                                  <a:pt x="47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4785" y="9"/>
                                </a:lnTo>
                                <a:lnTo>
                                  <a:pt x="47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CA61AD" id="Group 22" o:spid="_x0000_s1026" style="width:239.3pt;height:1pt;mso-position-horizontal-relative:char;mso-position-vertical-relative:line" coordsize="47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">
                <v:shape id="Freeform 23" o:spid="_x0000_s1027" style="position:absolute;width:4786;height:20;visibility:visible;mso-wrap-style:square;v-text-anchor:top" coordsize="478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" path="m4785,l,,,9r4785,l4785,xe" fillcolor="black" stroked="f">
                  <v:path arrowok="t" o:connecttype="custom" o:connectlocs="4785,0;0,0;0,9;4785,9;4785,0" o:connectangles="0,0,0,0,0"/>
                </v:shape>
                <w10:anchorlock/>
              </v:group>
            </w:pict>
          </mc:Fallback>
        </mc:AlternateContent>
      </w:r>
      <w:r w:rsidR="0093589A" w:rsidRPr="007460C3">
        <w:rPr>
          <w:b/>
          <w:sz w:val="24"/>
          <w:szCs w:val="24"/>
        </w:rPr>
        <w:t xml:space="preserve"> </w:t>
      </w:r>
      <w:r w:rsidR="0093589A" w:rsidRPr="007460C3">
        <w:rPr>
          <w:b/>
          <w:sz w:val="24"/>
          <w:szCs w:val="24"/>
        </w:rPr>
        <w:tab/>
      </w:r>
      <w:r w:rsidRPr="007460C3">
        <w:rPr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5756EDA6" wp14:editId="78252532">
                <wp:extent cx="3058795" cy="12700"/>
                <wp:effectExtent l="0" t="3175" r="635" b="0"/>
                <wp:docPr id="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8795" cy="12700"/>
                          <a:chOff x="0" y="0"/>
                          <a:chExt cx="4817" cy="20"/>
                        </a:xfrm>
                      </wpg:grpSpPr>
                      <wps:wsp>
                        <wps:cNvPr id="4" name="Freeform 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817" cy="20"/>
                          </a:xfrm>
                          <a:custGeom>
                            <a:avLst/>
                            <a:gdLst>
                              <a:gd name="T0" fmla="*/ 4816 w 4817"/>
                              <a:gd name="T1" fmla="*/ 0 h 20"/>
                              <a:gd name="T2" fmla="*/ 0 w 4817"/>
                              <a:gd name="T3" fmla="*/ 0 h 20"/>
                              <a:gd name="T4" fmla="*/ 0 w 4817"/>
                              <a:gd name="T5" fmla="*/ 9 h 20"/>
                              <a:gd name="T6" fmla="*/ 4816 w 4817"/>
                              <a:gd name="T7" fmla="*/ 9 h 20"/>
                              <a:gd name="T8" fmla="*/ 4816 w 4817"/>
                              <a:gd name="T9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17" h="20">
                                <a:moveTo>
                                  <a:pt x="48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4816" y="9"/>
                                </a:lnTo>
                                <a:lnTo>
                                  <a:pt x="4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2B8EE8" id="Group 24" o:spid="_x0000_s1026" style="width:240.85pt;height:1pt;mso-position-horizontal-relative:char;mso-position-vertical-relative:line" coordsize="4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">
                <v:shape id="Freeform 25" o:spid="_x0000_s1027" style="position:absolute;width:4817;height:20;visibility:visible;mso-wrap-style:square;v-text-anchor:top" coordsize="4817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" path="m4816,l,,,9r4816,l4816,xe" fillcolor="black" stroked="f">
                  <v:path arrowok="t" o:connecttype="custom" o:connectlocs="4816,0;0,0;0,9;4816,9;4816,0" o:connectangles="0,0,0,0,0"/>
                </v:shape>
                <w10:anchorlock/>
              </v:group>
            </w:pict>
          </mc:Fallback>
        </mc:AlternateContent>
      </w:r>
    </w:p>
    <w:p w14:paraId="64F6901C" w14:textId="74F1B517" w:rsidR="0093589A" w:rsidRDefault="00341B87" w:rsidP="0093589A">
      <w:pPr>
        <w:pStyle w:val="a3"/>
        <w:tabs>
          <w:tab w:val="left" w:pos="2971"/>
          <w:tab w:val="left" w:pos="3574"/>
          <w:tab w:val="left" w:pos="5290"/>
          <w:tab w:val="left" w:pos="5892"/>
          <w:tab w:val="left" w:pos="7930"/>
          <w:tab w:val="left" w:pos="8532"/>
        </w:tabs>
        <w:kinsoku w:val="0"/>
        <w:overflowPunct w:val="0"/>
        <w:ind w:left="884" w:firstLine="0"/>
        <w:jc w:val="left"/>
        <w:rPr>
          <w:b/>
          <w:sz w:val="24"/>
          <w:szCs w:val="24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722C704" wp14:editId="7DFD2E9A">
                <wp:simplePos x="0" y="0"/>
                <wp:positionH relativeFrom="page">
                  <wp:posOffset>1080135</wp:posOffset>
                </wp:positionH>
                <wp:positionV relativeFrom="paragraph">
                  <wp:posOffset>145415</wp:posOffset>
                </wp:positionV>
                <wp:extent cx="350520" cy="12700"/>
                <wp:effectExtent l="0" t="0" r="0" b="0"/>
                <wp:wrapNone/>
                <wp:docPr id="2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0520" cy="12700"/>
                        </a:xfrm>
                        <a:custGeom>
                          <a:avLst/>
                          <a:gdLst>
                            <a:gd name="T0" fmla="*/ 0 w 552"/>
                            <a:gd name="T1" fmla="*/ 0 h 20"/>
                            <a:gd name="T2" fmla="*/ 552 w 5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52" h="20">
                              <a:moveTo>
                                <a:pt x="0" y="0"/>
                              </a:moveTo>
                              <a:lnTo>
                                <a:pt x="552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7C4B69E" id="Freeform 2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05pt,11.45pt,112.65pt,11.45pt" coordsize="5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" o:allowincell="f" filled="f" strokeweight=".19472mm">
                <v:path arrowok="t" o:connecttype="custom" o:connectlocs="0,0;350520,0" o:connectangles="0,0"/>
                <w10:wrap anchorx="page"/>
              </v:polyline>
            </w:pict>
          </mc:Fallback>
        </mc:AlternateContent>
      </w:r>
      <w:r w:rsidR="0093589A" w:rsidRPr="007460C3">
        <w:rPr>
          <w:b/>
          <w:sz w:val="24"/>
          <w:szCs w:val="24"/>
          <w:u w:val="single"/>
        </w:rPr>
        <w:t xml:space="preserve"> </w:t>
      </w:r>
      <w:r w:rsidR="0093589A" w:rsidRPr="007460C3">
        <w:rPr>
          <w:b/>
          <w:sz w:val="24"/>
          <w:szCs w:val="24"/>
          <w:u w:val="single"/>
        </w:rPr>
        <w:tab/>
      </w:r>
      <w:r w:rsidR="0093589A" w:rsidRPr="007460C3">
        <w:rPr>
          <w:b/>
          <w:sz w:val="24"/>
          <w:szCs w:val="24"/>
        </w:rPr>
        <w:t>20</w:t>
      </w:r>
      <w:r w:rsidR="0093589A" w:rsidRPr="007460C3">
        <w:rPr>
          <w:b/>
          <w:sz w:val="24"/>
          <w:szCs w:val="24"/>
          <w:u w:val="single"/>
        </w:rPr>
        <w:tab/>
      </w:r>
      <w:r w:rsidR="0093589A" w:rsidRPr="007460C3">
        <w:rPr>
          <w:b/>
          <w:sz w:val="24"/>
          <w:szCs w:val="24"/>
        </w:rPr>
        <w:t>року</w:t>
      </w:r>
      <w:r w:rsidR="0093589A" w:rsidRPr="007460C3">
        <w:rPr>
          <w:b/>
          <w:sz w:val="24"/>
          <w:szCs w:val="24"/>
        </w:rPr>
        <w:tab/>
      </w:r>
      <w:r w:rsidR="0093589A" w:rsidRPr="007460C3">
        <w:rPr>
          <w:b/>
          <w:sz w:val="24"/>
          <w:szCs w:val="24"/>
          <w:u w:val="single"/>
        </w:rPr>
        <w:t xml:space="preserve"> </w:t>
      </w:r>
      <w:r w:rsidR="0093589A" w:rsidRPr="007460C3">
        <w:rPr>
          <w:b/>
          <w:sz w:val="24"/>
          <w:szCs w:val="24"/>
          <w:u w:val="single"/>
        </w:rPr>
        <w:tab/>
      </w:r>
      <w:r w:rsidR="0093589A" w:rsidRPr="007460C3">
        <w:rPr>
          <w:b/>
          <w:spacing w:val="5"/>
          <w:sz w:val="24"/>
          <w:szCs w:val="24"/>
        </w:rPr>
        <w:t xml:space="preserve"> </w:t>
      </w:r>
      <w:r w:rsidR="0093589A" w:rsidRPr="007460C3">
        <w:rPr>
          <w:b/>
          <w:sz w:val="24"/>
          <w:szCs w:val="24"/>
          <w:u w:val="single"/>
        </w:rPr>
        <w:t xml:space="preserve"> </w:t>
      </w:r>
      <w:r w:rsidR="0093589A" w:rsidRPr="007460C3">
        <w:rPr>
          <w:b/>
          <w:sz w:val="24"/>
          <w:szCs w:val="24"/>
          <w:u w:val="single"/>
        </w:rPr>
        <w:tab/>
      </w:r>
      <w:r w:rsidR="0093589A" w:rsidRPr="007460C3">
        <w:rPr>
          <w:b/>
          <w:sz w:val="24"/>
          <w:szCs w:val="24"/>
        </w:rPr>
        <w:t>20</w:t>
      </w:r>
      <w:r w:rsidR="0093589A" w:rsidRPr="007460C3">
        <w:rPr>
          <w:b/>
          <w:sz w:val="24"/>
          <w:szCs w:val="24"/>
          <w:u w:val="single"/>
        </w:rPr>
        <w:tab/>
      </w:r>
      <w:r w:rsidR="0093589A" w:rsidRPr="007460C3">
        <w:rPr>
          <w:b/>
          <w:sz w:val="24"/>
          <w:szCs w:val="24"/>
        </w:rPr>
        <w:t>року</w:t>
      </w:r>
    </w:p>
    <w:p w14:paraId="62037A35" w14:textId="77777777" w:rsidR="003748E0" w:rsidRDefault="003748E0" w:rsidP="0093589A">
      <w:pPr>
        <w:pStyle w:val="a3"/>
        <w:tabs>
          <w:tab w:val="left" w:pos="2971"/>
          <w:tab w:val="left" w:pos="3574"/>
          <w:tab w:val="left" w:pos="5290"/>
          <w:tab w:val="left" w:pos="5892"/>
          <w:tab w:val="left" w:pos="7930"/>
          <w:tab w:val="left" w:pos="8532"/>
        </w:tabs>
        <w:kinsoku w:val="0"/>
        <w:overflowPunct w:val="0"/>
        <w:ind w:left="884" w:firstLine="0"/>
        <w:jc w:val="left"/>
        <w:rPr>
          <w:b/>
          <w:sz w:val="24"/>
          <w:szCs w:val="24"/>
          <w:lang w:val="uk-UA"/>
        </w:rPr>
      </w:pPr>
    </w:p>
    <w:p w14:paraId="3A741CA5" w14:textId="77777777" w:rsidR="003748E0" w:rsidRPr="003748E0" w:rsidRDefault="003748E0" w:rsidP="0093589A">
      <w:pPr>
        <w:pStyle w:val="a3"/>
        <w:tabs>
          <w:tab w:val="left" w:pos="2971"/>
          <w:tab w:val="left" w:pos="3574"/>
          <w:tab w:val="left" w:pos="5290"/>
          <w:tab w:val="left" w:pos="5892"/>
          <w:tab w:val="left" w:pos="7930"/>
          <w:tab w:val="left" w:pos="8532"/>
        </w:tabs>
        <w:kinsoku w:val="0"/>
        <w:overflowPunct w:val="0"/>
        <w:ind w:left="884" w:firstLine="0"/>
        <w:jc w:val="left"/>
        <w:rPr>
          <w:b/>
          <w:sz w:val="24"/>
          <w:szCs w:val="24"/>
          <w:lang w:val="uk-UA"/>
        </w:rPr>
      </w:pPr>
    </w:p>
    <w:p w14:paraId="137BB42B" w14:textId="77777777" w:rsidR="0093589A" w:rsidRPr="007460C3" w:rsidRDefault="003748E0" w:rsidP="0093589A">
      <w:pPr>
        <w:pStyle w:val="a3"/>
        <w:tabs>
          <w:tab w:val="left" w:pos="5290"/>
        </w:tabs>
        <w:kinsoku w:val="0"/>
        <w:overflowPunct w:val="0"/>
        <w:spacing w:line="238" w:lineRule="exact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  <w:lang w:val="uk-UA"/>
        </w:rPr>
        <w:t xml:space="preserve">                                  </w:t>
      </w:r>
      <w:r w:rsidR="0093589A" w:rsidRPr="007460C3">
        <w:rPr>
          <w:b/>
          <w:sz w:val="24"/>
          <w:szCs w:val="24"/>
        </w:rPr>
        <w:t>М.П.</w:t>
      </w:r>
      <w:r w:rsidR="0093589A" w:rsidRPr="007460C3">
        <w:rPr>
          <w:b/>
          <w:sz w:val="24"/>
          <w:szCs w:val="24"/>
        </w:rPr>
        <w:tab/>
      </w:r>
      <w:r>
        <w:rPr>
          <w:b/>
          <w:sz w:val="24"/>
          <w:szCs w:val="24"/>
          <w:lang w:val="uk-UA"/>
        </w:rPr>
        <w:t xml:space="preserve">                         </w:t>
      </w:r>
      <w:r w:rsidR="0093589A" w:rsidRPr="007460C3">
        <w:rPr>
          <w:b/>
          <w:sz w:val="24"/>
          <w:szCs w:val="24"/>
        </w:rPr>
        <w:t>М.П.</w:t>
      </w:r>
    </w:p>
    <w:p w14:paraId="0BBBA161" w14:textId="77777777" w:rsidR="0093589A" w:rsidRPr="007460C3" w:rsidRDefault="0093589A" w:rsidP="0093589A">
      <w:pPr>
        <w:pStyle w:val="a3"/>
        <w:kinsoku w:val="0"/>
        <w:overflowPunct w:val="0"/>
        <w:ind w:left="0" w:firstLine="0"/>
        <w:jc w:val="left"/>
        <w:rPr>
          <w:b/>
          <w:sz w:val="24"/>
          <w:szCs w:val="24"/>
        </w:rPr>
      </w:pPr>
    </w:p>
    <w:p w14:paraId="382AABDA" w14:textId="77777777" w:rsidR="0093589A" w:rsidRPr="007460C3" w:rsidRDefault="0093589A" w:rsidP="0093589A">
      <w:pPr>
        <w:pStyle w:val="a3"/>
        <w:kinsoku w:val="0"/>
        <w:overflowPunct w:val="0"/>
        <w:spacing w:before="5"/>
        <w:ind w:left="0" w:firstLine="0"/>
        <w:jc w:val="left"/>
        <w:rPr>
          <w:b/>
          <w:sz w:val="24"/>
          <w:szCs w:val="24"/>
        </w:rPr>
      </w:pPr>
    </w:p>
    <w:p w14:paraId="580FAB14" w14:textId="77777777" w:rsidR="0093589A" w:rsidRPr="007460C3" w:rsidRDefault="0093589A" w:rsidP="0093589A">
      <w:pPr>
        <w:pStyle w:val="1"/>
        <w:tabs>
          <w:tab w:val="left" w:pos="6876"/>
        </w:tabs>
        <w:kinsoku w:val="0"/>
        <w:overflowPunct w:val="0"/>
        <w:rPr>
          <w:sz w:val="24"/>
          <w:szCs w:val="24"/>
        </w:rPr>
      </w:pPr>
      <w:r w:rsidRPr="007460C3">
        <w:rPr>
          <w:sz w:val="24"/>
          <w:szCs w:val="24"/>
        </w:rPr>
        <w:tab/>
      </w:r>
    </w:p>
    <w:p w14:paraId="6C22F2C8" w14:textId="77777777" w:rsidR="00F4400F" w:rsidRDefault="00F4400F" w:rsidP="007460C3">
      <w:pPr>
        <w:pStyle w:val="a3"/>
        <w:kinsoku w:val="0"/>
        <w:overflowPunct w:val="0"/>
        <w:spacing w:before="65"/>
        <w:ind w:left="4757" w:firstLine="0"/>
        <w:rPr>
          <w:i/>
          <w:sz w:val="24"/>
          <w:szCs w:val="24"/>
          <w:lang w:val="uk-UA"/>
        </w:rPr>
      </w:pPr>
    </w:p>
    <w:p w14:paraId="13C8DEAA" w14:textId="77777777" w:rsidR="00577EDE" w:rsidRDefault="00F17615" w:rsidP="00815EA6">
      <w:pPr>
        <w:pStyle w:val="a3"/>
        <w:kinsoku w:val="0"/>
        <w:overflowPunct w:val="0"/>
        <w:spacing w:before="65"/>
        <w:ind w:left="0" w:firstLine="0"/>
        <w:jc w:val="center"/>
        <w:rPr>
          <w:b/>
          <w:lang w:val="uk-UA"/>
        </w:rPr>
        <w:sectPr w:rsidR="00577EDE" w:rsidSect="003748E0">
          <w:pgSz w:w="11910" w:h="16850"/>
          <w:pgMar w:top="567" w:right="570" w:bottom="280" w:left="993" w:header="708" w:footer="708" w:gutter="0"/>
          <w:cols w:space="720"/>
          <w:noEndnote/>
          <w:docGrid w:linePitch="299"/>
        </w:sectPr>
      </w:pPr>
      <w:r>
        <w:rPr>
          <w:b/>
          <w:lang w:val="uk-UA"/>
        </w:rPr>
        <w:t>_______________________________</w:t>
      </w:r>
    </w:p>
    <w:p w14:paraId="1C12EAEA" w14:textId="77777777" w:rsidR="001257F0" w:rsidRPr="006969CD" w:rsidRDefault="001257F0" w:rsidP="001257F0">
      <w:pPr>
        <w:pStyle w:val="a3"/>
        <w:kinsoku w:val="0"/>
        <w:overflowPunct w:val="0"/>
        <w:spacing w:before="65"/>
        <w:ind w:left="4757" w:firstLine="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</w:t>
      </w:r>
      <w:r w:rsidRPr="006969CD">
        <w:rPr>
          <w:sz w:val="24"/>
          <w:szCs w:val="24"/>
          <w:lang w:val="uk-UA"/>
        </w:rPr>
        <w:t>Додаток</w:t>
      </w:r>
      <w:r w:rsidRPr="006969CD">
        <w:rPr>
          <w:spacing w:val="-1"/>
          <w:sz w:val="24"/>
          <w:szCs w:val="24"/>
          <w:lang w:val="uk-UA"/>
        </w:rPr>
        <w:t xml:space="preserve"> </w:t>
      </w:r>
      <w:r>
        <w:rPr>
          <w:spacing w:val="-1"/>
          <w:sz w:val="24"/>
          <w:szCs w:val="24"/>
          <w:lang w:val="uk-UA"/>
        </w:rPr>
        <w:t>4</w:t>
      </w:r>
    </w:p>
    <w:p w14:paraId="1CCACD9B" w14:textId="77777777" w:rsidR="001257F0" w:rsidRPr="006969CD" w:rsidRDefault="001257F0" w:rsidP="001257F0">
      <w:pPr>
        <w:pStyle w:val="a3"/>
        <w:kinsoku w:val="0"/>
        <w:overflowPunct w:val="0"/>
        <w:spacing w:before="2"/>
        <w:ind w:left="4757" w:right="246" w:firstLine="0"/>
        <w:jc w:val="right"/>
        <w:rPr>
          <w:sz w:val="24"/>
          <w:szCs w:val="24"/>
          <w:lang w:val="uk-UA"/>
        </w:rPr>
      </w:pPr>
      <w:r w:rsidRPr="006969CD">
        <w:rPr>
          <w:sz w:val="24"/>
          <w:szCs w:val="24"/>
          <w:lang w:val="uk-UA"/>
        </w:rPr>
        <w:t>до рішення</w:t>
      </w:r>
      <w:r>
        <w:rPr>
          <w:sz w:val="24"/>
          <w:szCs w:val="24"/>
          <w:lang w:val="uk-UA"/>
        </w:rPr>
        <w:t xml:space="preserve"> __</w:t>
      </w:r>
      <w:r w:rsidRPr="006969CD">
        <w:rPr>
          <w:sz w:val="24"/>
          <w:szCs w:val="24"/>
          <w:lang w:val="uk-UA"/>
        </w:rPr>
        <w:t xml:space="preserve"> сесії</w:t>
      </w:r>
      <w:r w:rsidRPr="006969CD">
        <w:rPr>
          <w:spacing w:val="-67"/>
          <w:sz w:val="24"/>
          <w:szCs w:val="24"/>
          <w:lang w:val="uk-UA"/>
        </w:rPr>
        <w:t xml:space="preserve"> </w:t>
      </w:r>
      <w:r>
        <w:rPr>
          <w:spacing w:val="-67"/>
          <w:sz w:val="24"/>
          <w:szCs w:val="24"/>
          <w:lang w:val="uk-UA"/>
        </w:rPr>
        <w:t xml:space="preserve">         </w:t>
      </w:r>
      <w:r w:rsidRPr="006969CD">
        <w:rPr>
          <w:spacing w:val="1"/>
          <w:sz w:val="24"/>
          <w:szCs w:val="24"/>
          <w:lang w:val="uk-UA"/>
        </w:rPr>
        <w:t xml:space="preserve">Погребищенської міської </w:t>
      </w:r>
      <w:r>
        <w:rPr>
          <w:spacing w:val="1"/>
          <w:sz w:val="24"/>
          <w:szCs w:val="24"/>
          <w:lang w:val="uk-UA"/>
        </w:rPr>
        <w:t>ради 8 скликання</w:t>
      </w:r>
    </w:p>
    <w:p w14:paraId="2B3E686F" w14:textId="77777777" w:rsidR="001257F0" w:rsidRDefault="001257F0" w:rsidP="001257F0">
      <w:pPr>
        <w:pStyle w:val="a3"/>
        <w:kinsoku w:val="0"/>
        <w:overflowPunct w:val="0"/>
        <w:spacing w:line="321" w:lineRule="exact"/>
        <w:ind w:left="4757" w:firstLine="0"/>
        <w:jc w:val="center"/>
        <w:rPr>
          <w:sz w:val="25"/>
          <w:szCs w:val="25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</w:t>
      </w:r>
      <w:r w:rsidRPr="008C619D">
        <w:rPr>
          <w:sz w:val="24"/>
          <w:szCs w:val="24"/>
          <w:lang w:val="uk-UA"/>
        </w:rPr>
        <w:t>від</w:t>
      </w:r>
      <w:r w:rsidRPr="008C619D">
        <w:rPr>
          <w:spacing w:val="-4"/>
          <w:sz w:val="24"/>
          <w:szCs w:val="24"/>
          <w:lang w:val="uk-UA"/>
        </w:rPr>
        <w:t xml:space="preserve"> </w:t>
      </w:r>
      <w:r>
        <w:rPr>
          <w:spacing w:val="-4"/>
          <w:sz w:val="24"/>
          <w:szCs w:val="24"/>
          <w:lang w:val="uk-UA"/>
        </w:rPr>
        <w:t>__</w:t>
      </w:r>
      <w:r w:rsidRPr="008C619D">
        <w:rPr>
          <w:sz w:val="24"/>
          <w:szCs w:val="24"/>
          <w:lang w:val="uk-UA"/>
        </w:rPr>
        <w:t>.0</w:t>
      </w:r>
      <w:r w:rsidRPr="006969CD">
        <w:rPr>
          <w:sz w:val="24"/>
          <w:szCs w:val="24"/>
          <w:lang w:val="uk-UA"/>
        </w:rPr>
        <w:t>6</w:t>
      </w:r>
      <w:r w:rsidRPr="008C619D">
        <w:rPr>
          <w:sz w:val="24"/>
          <w:szCs w:val="24"/>
          <w:lang w:val="uk-UA"/>
        </w:rPr>
        <w:t>.20</w:t>
      </w:r>
      <w:r w:rsidRPr="006969CD">
        <w:rPr>
          <w:sz w:val="24"/>
          <w:szCs w:val="24"/>
          <w:lang w:val="uk-UA"/>
        </w:rPr>
        <w:t>21</w:t>
      </w:r>
      <w:r w:rsidRPr="008C619D">
        <w:rPr>
          <w:spacing w:val="-1"/>
          <w:sz w:val="24"/>
          <w:szCs w:val="24"/>
          <w:lang w:val="uk-UA"/>
        </w:rPr>
        <w:t xml:space="preserve"> </w:t>
      </w:r>
      <w:r w:rsidRPr="008C619D">
        <w:rPr>
          <w:sz w:val="24"/>
          <w:szCs w:val="24"/>
          <w:lang w:val="uk-UA"/>
        </w:rPr>
        <w:t>року</w:t>
      </w:r>
      <w:r w:rsidRPr="008C619D">
        <w:rPr>
          <w:spacing w:val="-6"/>
          <w:sz w:val="24"/>
          <w:szCs w:val="24"/>
          <w:lang w:val="uk-UA"/>
        </w:rPr>
        <w:t xml:space="preserve"> </w:t>
      </w:r>
      <w:r w:rsidRPr="008C619D">
        <w:rPr>
          <w:sz w:val="24"/>
          <w:szCs w:val="24"/>
          <w:lang w:val="uk-UA"/>
        </w:rPr>
        <w:t>№</w:t>
      </w:r>
    </w:p>
    <w:p w14:paraId="14393BD9" w14:textId="77777777" w:rsidR="001257F0" w:rsidRDefault="001257F0" w:rsidP="00577EDE">
      <w:pPr>
        <w:tabs>
          <w:tab w:val="left" w:pos="5580"/>
        </w:tabs>
        <w:ind w:left="11057"/>
        <w:rPr>
          <w:sz w:val="25"/>
          <w:szCs w:val="25"/>
          <w:lang w:val="uk-UA"/>
        </w:rPr>
      </w:pPr>
    </w:p>
    <w:p w14:paraId="72B9BF48" w14:textId="77777777" w:rsidR="00577EDE" w:rsidRPr="008C619D" w:rsidRDefault="00577EDE" w:rsidP="00577EDE">
      <w:pPr>
        <w:tabs>
          <w:tab w:val="left" w:pos="5580"/>
        </w:tabs>
        <w:ind w:left="11057"/>
        <w:rPr>
          <w:sz w:val="25"/>
          <w:szCs w:val="25"/>
          <w:lang w:val="uk-UA"/>
        </w:rPr>
      </w:pPr>
      <w:r w:rsidRPr="00054A92">
        <w:rPr>
          <w:sz w:val="25"/>
          <w:szCs w:val="25"/>
          <w:lang w:val="uk-UA"/>
        </w:rPr>
        <w:t>ЗАТВЕРДЖЕНО</w:t>
      </w:r>
    </w:p>
    <w:p w14:paraId="5AEC29FC" w14:textId="77777777" w:rsidR="00577EDE" w:rsidRPr="008C619D" w:rsidRDefault="00577EDE" w:rsidP="00577EDE">
      <w:pPr>
        <w:tabs>
          <w:tab w:val="left" w:pos="5580"/>
        </w:tabs>
        <w:ind w:left="11057"/>
        <w:rPr>
          <w:sz w:val="25"/>
          <w:szCs w:val="25"/>
          <w:lang w:val="uk-UA"/>
        </w:rPr>
      </w:pPr>
      <w:r w:rsidRPr="00054A92">
        <w:rPr>
          <w:sz w:val="25"/>
          <w:szCs w:val="25"/>
          <w:lang w:val="uk-UA"/>
        </w:rPr>
        <w:t>Наказ</w:t>
      </w:r>
      <w:r w:rsidRPr="008C619D">
        <w:rPr>
          <w:sz w:val="25"/>
          <w:szCs w:val="25"/>
          <w:lang w:val="uk-UA"/>
        </w:rPr>
        <w:t xml:space="preserve"> </w:t>
      </w:r>
      <w:r w:rsidRPr="00054A92">
        <w:rPr>
          <w:sz w:val="25"/>
          <w:szCs w:val="25"/>
          <w:lang w:val="uk-UA"/>
        </w:rPr>
        <w:t>Міністерства фінансів</w:t>
      </w:r>
      <w:r w:rsidRPr="008C619D">
        <w:rPr>
          <w:sz w:val="25"/>
          <w:szCs w:val="25"/>
          <w:lang w:val="uk-UA"/>
        </w:rPr>
        <w:t xml:space="preserve"> </w:t>
      </w:r>
      <w:r w:rsidRPr="00054A92">
        <w:rPr>
          <w:sz w:val="25"/>
          <w:szCs w:val="25"/>
          <w:lang w:val="uk-UA"/>
        </w:rPr>
        <w:t>України</w:t>
      </w:r>
    </w:p>
    <w:p w14:paraId="31139A11" w14:textId="77777777" w:rsidR="00577EDE" w:rsidRPr="00BB6895" w:rsidRDefault="00577EDE" w:rsidP="00577EDE">
      <w:pPr>
        <w:tabs>
          <w:tab w:val="left" w:pos="5670"/>
        </w:tabs>
        <w:ind w:left="5670" w:right="-31"/>
        <w:jc w:val="center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                                                  13.09.2016 № 818</w:t>
      </w:r>
    </w:p>
    <w:p w14:paraId="580A38C5" w14:textId="77777777" w:rsidR="00577EDE" w:rsidRPr="009F5C5E" w:rsidRDefault="00577EDE" w:rsidP="00577EDE">
      <w:pPr>
        <w:ind w:right="-1759"/>
        <w:rPr>
          <w:lang w:val="uk-UA"/>
        </w:rPr>
      </w:pPr>
      <w:r w:rsidRPr="008C619D">
        <w:rPr>
          <w:lang w:val="uk-UA"/>
        </w:rPr>
        <w:t>______________________________</w:t>
      </w:r>
    </w:p>
    <w:p w14:paraId="1B30B90E" w14:textId="77777777" w:rsidR="00577EDE" w:rsidRPr="009F5C5E" w:rsidRDefault="00577EDE" w:rsidP="00577EDE">
      <w:pPr>
        <w:tabs>
          <w:tab w:val="left" w:pos="5580"/>
        </w:tabs>
        <w:ind w:right="-31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</w:t>
      </w:r>
      <w:r w:rsidRPr="008C619D">
        <w:rPr>
          <w:sz w:val="18"/>
          <w:szCs w:val="18"/>
          <w:lang w:val="uk-UA"/>
        </w:rPr>
        <w:t>(</w:t>
      </w:r>
      <w:r>
        <w:rPr>
          <w:sz w:val="18"/>
          <w:szCs w:val="18"/>
          <w:lang w:val="uk-UA"/>
        </w:rPr>
        <w:t>найменування юридичної особи</w:t>
      </w:r>
      <w:r w:rsidRPr="008C619D">
        <w:rPr>
          <w:sz w:val="18"/>
          <w:szCs w:val="18"/>
          <w:lang w:val="uk-UA"/>
        </w:rPr>
        <w:t xml:space="preserve">)    </w:t>
      </w:r>
    </w:p>
    <w:p w14:paraId="37381F9C" w14:textId="77777777" w:rsidR="00577EDE" w:rsidRPr="00877652" w:rsidRDefault="00577EDE" w:rsidP="00577EDE">
      <w:pPr>
        <w:tabs>
          <w:tab w:val="left" w:pos="5580"/>
        </w:tabs>
        <w:rPr>
          <w:lang w:val="uk-UA"/>
        </w:rPr>
      </w:pPr>
    </w:p>
    <w:tbl>
      <w:tblPr>
        <w:tblW w:w="62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551"/>
        <w:gridCol w:w="284"/>
      </w:tblGrid>
      <w:tr w:rsidR="00577EDE" w:rsidRPr="007F4D35" w14:paraId="19A59FF9" w14:textId="77777777" w:rsidTr="00042E05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right w:val="single" w:sz="4" w:space="0" w:color="auto"/>
            </w:tcBorders>
          </w:tcPr>
          <w:p w14:paraId="7F216F1F" w14:textId="77777777" w:rsidR="00577EDE" w:rsidRPr="00167510" w:rsidRDefault="00577EDE" w:rsidP="00042E05">
            <w:pPr>
              <w:spacing w:line="240" w:lineRule="atLeast"/>
              <w:ind w:left="-108"/>
              <w:rPr>
                <w:lang w:val="en-US"/>
              </w:rPr>
            </w:pPr>
            <w:r w:rsidRPr="007F4D35">
              <w:rPr>
                <w:lang w:val="uk-UA"/>
              </w:rPr>
              <w:t>Ідентифікаційний</w:t>
            </w:r>
            <w:r>
              <w:rPr>
                <w:lang w:val="en-US"/>
              </w:rPr>
              <w:t xml:space="preserve"> </w:t>
            </w:r>
            <w:r w:rsidRPr="001559F2">
              <w:rPr>
                <w:lang w:val="uk-UA"/>
              </w:rPr>
              <w:t>код</w:t>
            </w:r>
            <w:r w:rsidRPr="00167510">
              <w:rPr>
                <w:lang w:val="en-US"/>
              </w:rPr>
              <w:t xml:space="preserve"> </w:t>
            </w:r>
            <w:r>
              <w:rPr>
                <w:lang w:val="uk-UA"/>
              </w:rPr>
              <w:t xml:space="preserve">за </w:t>
            </w:r>
            <w:r w:rsidRPr="00167510">
              <w:rPr>
                <w:lang w:val="en-US"/>
              </w:rPr>
              <w:t>ЄДРПОУ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518" w14:textId="77777777" w:rsidR="00577EDE" w:rsidRPr="007F4D35" w:rsidRDefault="00577EDE" w:rsidP="00042E05">
            <w:pPr>
              <w:spacing w:line="240" w:lineRule="atLeast"/>
              <w:rPr>
                <w:lang w:val="uk-UA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FB764DF" w14:textId="77777777" w:rsidR="00577EDE" w:rsidRPr="007F4D35" w:rsidRDefault="00577EDE" w:rsidP="00042E05">
            <w:pPr>
              <w:spacing w:line="240" w:lineRule="atLeast"/>
              <w:rPr>
                <w:lang w:val="uk-UA"/>
              </w:rPr>
            </w:pPr>
          </w:p>
        </w:tc>
      </w:tr>
    </w:tbl>
    <w:p w14:paraId="01F6C896" w14:textId="77777777" w:rsidR="00577EDE" w:rsidRPr="00AD2645" w:rsidRDefault="00577EDE" w:rsidP="00577EDE">
      <w:pPr>
        <w:ind w:left="11624"/>
      </w:pPr>
      <w:r w:rsidRPr="00AD2645">
        <w:t>ЗАТВЕРДЖУЮ</w:t>
      </w:r>
    </w:p>
    <w:p w14:paraId="7379CDA6" w14:textId="77777777" w:rsidR="00577EDE" w:rsidRPr="00F533DB" w:rsidRDefault="00577EDE" w:rsidP="00577EDE">
      <w:pPr>
        <w:ind w:left="11624"/>
        <w:rPr>
          <w:sz w:val="18"/>
          <w:szCs w:val="18"/>
          <w:lang w:val="uk-UA"/>
        </w:rPr>
      </w:pPr>
      <w:r w:rsidRPr="00F533DB">
        <w:rPr>
          <w:sz w:val="18"/>
          <w:szCs w:val="18"/>
        </w:rPr>
        <w:t>_________</w:t>
      </w:r>
      <w:r w:rsidRPr="00F533DB">
        <w:rPr>
          <w:sz w:val="18"/>
          <w:szCs w:val="18"/>
          <w:lang w:val="uk-UA"/>
        </w:rPr>
        <w:t>______</w:t>
      </w:r>
      <w:r w:rsidRPr="00F533DB">
        <w:rPr>
          <w:sz w:val="18"/>
          <w:szCs w:val="18"/>
        </w:rPr>
        <w:t>________</w:t>
      </w:r>
      <w:r>
        <w:rPr>
          <w:sz w:val="18"/>
          <w:szCs w:val="18"/>
          <w:lang w:val="uk-UA"/>
        </w:rPr>
        <w:t>____</w:t>
      </w:r>
      <w:r w:rsidRPr="00F533DB">
        <w:rPr>
          <w:sz w:val="18"/>
          <w:szCs w:val="18"/>
        </w:rPr>
        <w:t>____________</w:t>
      </w:r>
    </w:p>
    <w:p w14:paraId="22D34B20" w14:textId="77777777" w:rsidR="00577EDE" w:rsidRPr="00F533DB" w:rsidRDefault="00577EDE" w:rsidP="00577EDE">
      <w:pPr>
        <w:ind w:left="11624"/>
        <w:jc w:val="center"/>
        <w:rPr>
          <w:sz w:val="18"/>
          <w:szCs w:val="18"/>
        </w:rPr>
      </w:pPr>
      <w:r w:rsidRPr="00F533DB">
        <w:rPr>
          <w:sz w:val="18"/>
          <w:szCs w:val="18"/>
        </w:rPr>
        <w:t xml:space="preserve">(посада, </w:t>
      </w:r>
      <w:r w:rsidRPr="00F533DB">
        <w:rPr>
          <w:sz w:val="18"/>
          <w:szCs w:val="18"/>
          <w:lang w:val="uk-UA"/>
        </w:rPr>
        <w:t>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F533DB">
        <w:rPr>
          <w:sz w:val="18"/>
          <w:szCs w:val="18"/>
          <w:lang w:val="uk-UA"/>
        </w:rPr>
        <w:t>прізвище</w:t>
      </w:r>
      <w:r w:rsidRPr="00F533DB">
        <w:rPr>
          <w:sz w:val="18"/>
          <w:szCs w:val="18"/>
        </w:rPr>
        <w:t>)</w:t>
      </w:r>
    </w:p>
    <w:p w14:paraId="1EF5D1BC" w14:textId="77777777" w:rsidR="00577EDE" w:rsidRPr="00F533DB" w:rsidRDefault="00577EDE" w:rsidP="00577EDE">
      <w:pPr>
        <w:ind w:left="11624"/>
        <w:rPr>
          <w:sz w:val="18"/>
          <w:szCs w:val="18"/>
          <w:lang w:val="uk-UA"/>
        </w:rPr>
      </w:pPr>
      <w:r w:rsidRPr="00F533DB">
        <w:rPr>
          <w:sz w:val="18"/>
          <w:szCs w:val="18"/>
        </w:rPr>
        <w:t>_____________________</w:t>
      </w:r>
      <w:r>
        <w:rPr>
          <w:sz w:val="18"/>
          <w:szCs w:val="18"/>
          <w:lang w:val="uk-UA"/>
        </w:rPr>
        <w:t>____</w:t>
      </w:r>
      <w:r w:rsidRPr="00F533DB">
        <w:rPr>
          <w:sz w:val="18"/>
          <w:szCs w:val="18"/>
          <w:lang w:val="uk-UA"/>
        </w:rPr>
        <w:t>______</w:t>
      </w:r>
      <w:r w:rsidRPr="00F533DB">
        <w:rPr>
          <w:sz w:val="18"/>
          <w:szCs w:val="18"/>
        </w:rPr>
        <w:t>________</w:t>
      </w:r>
    </w:p>
    <w:p w14:paraId="577BDB3C" w14:textId="77777777" w:rsidR="00577EDE" w:rsidRPr="00F533DB" w:rsidRDefault="00577EDE" w:rsidP="00577EDE">
      <w:pPr>
        <w:ind w:left="11624"/>
        <w:jc w:val="center"/>
        <w:rPr>
          <w:sz w:val="18"/>
          <w:szCs w:val="18"/>
          <w:lang w:val="uk-UA"/>
        </w:rPr>
      </w:pPr>
      <w:r w:rsidRPr="00F533DB">
        <w:rPr>
          <w:sz w:val="18"/>
          <w:szCs w:val="18"/>
        </w:rPr>
        <w:t>(</w:t>
      </w:r>
      <w:r w:rsidRPr="00F533DB">
        <w:rPr>
          <w:sz w:val="18"/>
          <w:szCs w:val="18"/>
          <w:lang w:val="uk-UA"/>
        </w:rPr>
        <w:t>підпис</w:t>
      </w:r>
      <w:r w:rsidRPr="00F533DB">
        <w:rPr>
          <w:sz w:val="18"/>
          <w:szCs w:val="18"/>
        </w:rPr>
        <w:t>)</w:t>
      </w:r>
    </w:p>
    <w:p w14:paraId="459660A4" w14:textId="77777777" w:rsidR="00577EDE" w:rsidRPr="003546B1" w:rsidRDefault="00577EDE" w:rsidP="00577EDE">
      <w:pPr>
        <w:ind w:left="11624"/>
        <w:rPr>
          <w:lang w:val="uk-UA"/>
        </w:rPr>
      </w:pPr>
      <w:r>
        <w:rPr>
          <w:sz w:val="24"/>
          <w:szCs w:val="24"/>
          <w:lang w:val="uk-UA"/>
        </w:rPr>
        <w:t>«</w:t>
      </w:r>
      <w:r w:rsidRPr="00F533DB">
        <w:rPr>
          <w:sz w:val="18"/>
          <w:szCs w:val="18"/>
        </w:rPr>
        <w:t>___</w:t>
      </w:r>
      <w:r w:rsidRPr="00F533DB">
        <w:rPr>
          <w:sz w:val="18"/>
          <w:szCs w:val="18"/>
          <w:lang w:val="uk-UA"/>
        </w:rPr>
        <w:t>_</w:t>
      </w:r>
      <w:r w:rsidRPr="00F533DB">
        <w:rPr>
          <w:sz w:val="18"/>
          <w:szCs w:val="18"/>
        </w:rPr>
        <w:t>_</w:t>
      </w:r>
      <w:r>
        <w:rPr>
          <w:sz w:val="24"/>
          <w:szCs w:val="24"/>
          <w:lang w:val="uk-UA"/>
        </w:rPr>
        <w:t>»</w:t>
      </w:r>
      <w:r w:rsidRPr="00311586">
        <w:rPr>
          <w:sz w:val="24"/>
          <w:szCs w:val="24"/>
        </w:rPr>
        <w:t xml:space="preserve"> </w:t>
      </w:r>
      <w:r w:rsidRPr="00F533DB">
        <w:rPr>
          <w:sz w:val="18"/>
          <w:szCs w:val="18"/>
        </w:rPr>
        <w:t>___________</w:t>
      </w:r>
      <w:r>
        <w:rPr>
          <w:sz w:val="18"/>
          <w:szCs w:val="18"/>
          <w:lang w:val="uk-UA"/>
        </w:rPr>
        <w:t>__</w:t>
      </w:r>
      <w:r w:rsidRPr="00F533DB">
        <w:rPr>
          <w:sz w:val="18"/>
          <w:szCs w:val="18"/>
        </w:rPr>
        <w:t>_</w:t>
      </w:r>
      <w:r w:rsidRPr="00F533DB">
        <w:rPr>
          <w:sz w:val="18"/>
          <w:szCs w:val="18"/>
          <w:lang w:val="uk-UA"/>
        </w:rPr>
        <w:t>__</w:t>
      </w:r>
      <w:r w:rsidRPr="00F533DB">
        <w:rPr>
          <w:sz w:val="18"/>
          <w:szCs w:val="18"/>
        </w:rPr>
        <w:t>_____</w:t>
      </w:r>
      <w:r w:rsidRPr="003546B1">
        <w:t xml:space="preserve"> </w:t>
      </w:r>
      <w:r w:rsidRPr="00411551">
        <w:rPr>
          <w:lang w:val="uk-UA"/>
        </w:rPr>
        <w:t>20</w:t>
      </w:r>
      <w:r w:rsidRPr="003546B1">
        <w:t xml:space="preserve"> </w:t>
      </w:r>
      <w:r w:rsidRPr="00F533DB">
        <w:rPr>
          <w:sz w:val="18"/>
          <w:szCs w:val="18"/>
        </w:rPr>
        <w:t>_</w:t>
      </w:r>
      <w:r>
        <w:rPr>
          <w:sz w:val="18"/>
          <w:szCs w:val="18"/>
          <w:lang w:val="uk-UA"/>
        </w:rPr>
        <w:t>_</w:t>
      </w:r>
      <w:r w:rsidRPr="00F533DB">
        <w:rPr>
          <w:sz w:val="18"/>
          <w:szCs w:val="18"/>
          <w:lang w:val="uk-UA"/>
        </w:rPr>
        <w:t>_</w:t>
      </w:r>
      <w:r w:rsidRPr="003546B1">
        <w:t xml:space="preserve"> р.</w:t>
      </w:r>
    </w:p>
    <w:p w14:paraId="3506573C" w14:textId="77777777" w:rsidR="00577EDE" w:rsidRDefault="00577EDE" w:rsidP="00577EDE">
      <w:pPr>
        <w:jc w:val="center"/>
        <w:rPr>
          <w:b/>
          <w:sz w:val="26"/>
          <w:szCs w:val="26"/>
          <w:lang w:val="uk-UA"/>
        </w:rPr>
      </w:pPr>
      <w:r w:rsidRPr="00AD2645">
        <w:rPr>
          <w:b/>
          <w:sz w:val="26"/>
          <w:szCs w:val="26"/>
          <w:lang w:val="uk-UA"/>
        </w:rPr>
        <w:t>Акт прий</w:t>
      </w:r>
      <w:r>
        <w:rPr>
          <w:b/>
          <w:sz w:val="26"/>
          <w:szCs w:val="26"/>
          <w:lang w:val="uk-UA"/>
        </w:rPr>
        <w:t>мання-</w:t>
      </w:r>
      <w:r w:rsidRPr="00AD2645">
        <w:rPr>
          <w:b/>
          <w:sz w:val="26"/>
          <w:szCs w:val="26"/>
          <w:lang w:val="uk-UA"/>
        </w:rPr>
        <w:t>переда</w:t>
      </w:r>
      <w:r>
        <w:rPr>
          <w:b/>
          <w:sz w:val="26"/>
          <w:szCs w:val="26"/>
          <w:lang w:val="uk-UA"/>
        </w:rPr>
        <w:t>чі</w:t>
      </w:r>
      <w:r w:rsidRPr="00AD2645">
        <w:rPr>
          <w:b/>
          <w:sz w:val="26"/>
          <w:szCs w:val="26"/>
          <w:lang w:val="uk-UA"/>
        </w:rPr>
        <w:t xml:space="preserve"> основних засобів</w:t>
      </w:r>
    </w:p>
    <w:p w14:paraId="4F4D629A" w14:textId="77777777" w:rsidR="00577EDE" w:rsidRPr="00F533DB" w:rsidRDefault="00577EDE" w:rsidP="00577EDE">
      <w:pPr>
        <w:ind w:left="11624" w:right="-31"/>
        <w:jc w:val="right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______</w:t>
      </w:r>
      <w:r w:rsidRPr="00F533DB">
        <w:rPr>
          <w:sz w:val="18"/>
          <w:szCs w:val="18"/>
          <w:lang w:val="uk-UA"/>
        </w:rPr>
        <w:t>_________________________________</w:t>
      </w:r>
    </w:p>
    <w:p w14:paraId="66CC848F" w14:textId="77777777" w:rsidR="00577EDE" w:rsidRPr="00713C40" w:rsidRDefault="00577EDE" w:rsidP="00577EDE">
      <w:pPr>
        <w:ind w:left="11624"/>
        <w:jc w:val="center"/>
        <w:rPr>
          <w:sz w:val="16"/>
          <w:szCs w:val="16"/>
          <w:lang w:val="uk-UA"/>
        </w:rPr>
      </w:pPr>
      <w:r w:rsidRPr="00713C40">
        <w:rPr>
          <w:sz w:val="16"/>
          <w:szCs w:val="16"/>
          <w:lang w:val="uk-UA"/>
        </w:rPr>
        <w:t>(місце складання)</w:t>
      </w:r>
    </w:p>
    <w:p w14:paraId="4F066140" w14:textId="77777777" w:rsidR="00577EDE" w:rsidRPr="00713C40" w:rsidRDefault="00577EDE" w:rsidP="00577EDE">
      <w:pPr>
        <w:jc w:val="center"/>
        <w:rPr>
          <w:rFonts w:ascii="Calibri" w:hAnsi="Calibri"/>
          <w:bCs/>
          <w:sz w:val="16"/>
          <w:szCs w:val="16"/>
          <w:lang w:val="uk-UA" w:eastAsia="en-US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701"/>
        <w:gridCol w:w="992"/>
        <w:gridCol w:w="1418"/>
        <w:gridCol w:w="1134"/>
        <w:gridCol w:w="1134"/>
        <w:gridCol w:w="1134"/>
        <w:gridCol w:w="1417"/>
        <w:gridCol w:w="1418"/>
      </w:tblGrid>
      <w:tr w:rsidR="00577EDE" w:rsidRPr="00713C40" w14:paraId="708CDBED" w14:textId="77777777" w:rsidTr="00042E05">
        <w:tblPrEx>
          <w:tblCellMar>
            <w:top w:w="0" w:type="dxa"/>
            <w:bottom w:w="0" w:type="dxa"/>
          </w:tblCellMar>
        </w:tblPrEx>
        <w:trPr>
          <w:gridBefore w:val="6"/>
          <w:wBefore w:w="10065" w:type="dxa"/>
          <w:trHeight w:val="337"/>
        </w:trPr>
        <w:tc>
          <w:tcPr>
            <w:tcW w:w="2268" w:type="dxa"/>
            <w:gridSpan w:val="2"/>
          </w:tcPr>
          <w:p w14:paraId="42CDC564" w14:textId="77777777" w:rsidR="00577EDE" w:rsidRPr="00713C40" w:rsidRDefault="00577EDE" w:rsidP="00042E05">
            <w:pPr>
              <w:tabs>
                <w:tab w:val="center" w:pos="142"/>
              </w:tabs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Номер</w:t>
            </w:r>
            <w:r>
              <w:rPr>
                <w:lang w:val="en-US"/>
              </w:rPr>
              <w:t xml:space="preserve"> </w:t>
            </w:r>
            <w:r w:rsidRPr="00713C40">
              <w:rPr>
                <w:lang w:val="uk-UA"/>
              </w:rPr>
              <w:t>документа</w:t>
            </w:r>
          </w:p>
        </w:tc>
        <w:tc>
          <w:tcPr>
            <w:tcW w:w="2835" w:type="dxa"/>
            <w:gridSpan w:val="2"/>
          </w:tcPr>
          <w:p w14:paraId="6B1A71CE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Дата</w:t>
            </w:r>
            <w:r>
              <w:rPr>
                <w:lang w:val="en-US"/>
              </w:rPr>
              <w:t xml:space="preserve"> </w:t>
            </w:r>
            <w:r w:rsidRPr="00713C40">
              <w:rPr>
                <w:lang w:val="uk-UA"/>
              </w:rPr>
              <w:t>складання</w:t>
            </w:r>
          </w:p>
        </w:tc>
      </w:tr>
      <w:tr w:rsidR="00577EDE" w:rsidRPr="00713C40" w14:paraId="607F2C12" w14:textId="77777777" w:rsidTr="00042E05">
        <w:tblPrEx>
          <w:tblCellMar>
            <w:top w:w="0" w:type="dxa"/>
            <w:bottom w:w="0" w:type="dxa"/>
          </w:tblCellMar>
        </w:tblPrEx>
        <w:trPr>
          <w:gridBefore w:val="6"/>
          <w:wBefore w:w="10065" w:type="dxa"/>
        </w:trPr>
        <w:tc>
          <w:tcPr>
            <w:tcW w:w="2268" w:type="dxa"/>
            <w:gridSpan w:val="2"/>
          </w:tcPr>
          <w:p w14:paraId="66DE091C" w14:textId="77777777" w:rsidR="00577EDE" w:rsidRPr="00990B3A" w:rsidRDefault="00577EDE" w:rsidP="00042E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14:paraId="6F10544E" w14:textId="77777777" w:rsidR="00577EDE" w:rsidRPr="00990B3A" w:rsidRDefault="00577EDE" w:rsidP="00042E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77EDE" w:rsidRPr="00713C40" w14:paraId="3196730C" w14:textId="77777777" w:rsidTr="00042E05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2410" w:type="dxa"/>
            <w:vMerge w:val="restart"/>
          </w:tcPr>
          <w:p w14:paraId="09CA9292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 xml:space="preserve">Найменування юридичної </w:t>
            </w:r>
            <w:r w:rsidRPr="00956809">
              <w:rPr>
                <w:lang w:val="uk-UA"/>
              </w:rPr>
              <w:t>(</w:t>
            </w:r>
            <w:r>
              <w:rPr>
                <w:lang w:val="uk-UA"/>
              </w:rPr>
              <w:t xml:space="preserve">фізичної) </w:t>
            </w:r>
            <w:r w:rsidRPr="00713C40">
              <w:rPr>
                <w:lang w:val="uk-UA"/>
              </w:rPr>
              <w:t xml:space="preserve">особи, що передає основні засоби </w:t>
            </w:r>
          </w:p>
        </w:tc>
        <w:tc>
          <w:tcPr>
            <w:tcW w:w="2410" w:type="dxa"/>
            <w:vMerge w:val="restart"/>
          </w:tcPr>
          <w:p w14:paraId="3B65B153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 xml:space="preserve">Найменування юридичної </w:t>
            </w:r>
            <w:r w:rsidRPr="00956809">
              <w:rPr>
                <w:lang w:val="uk-UA"/>
              </w:rPr>
              <w:t xml:space="preserve">(фізичної) </w:t>
            </w:r>
            <w:r w:rsidRPr="00713C40">
              <w:rPr>
                <w:lang w:val="uk-UA"/>
              </w:rPr>
              <w:t>особи, що приймає основні засоби</w:t>
            </w:r>
            <w:r w:rsidRPr="00713C40" w:rsidDel="003C24C4">
              <w:rPr>
                <w:lang w:val="uk-UA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47507F2A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Інвентарний (номенклатурний) номер</w:t>
            </w:r>
          </w:p>
        </w:tc>
        <w:tc>
          <w:tcPr>
            <w:tcW w:w="992" w:type="dxa"/>
            <w:vMerge w:val="restart"/>
          </w:tcPr>
          <w:p w14:paraId="762B4911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 xml:space="preserve">Кількість </w:t>
            </w:r>
          </w:p>
          <w:p w14:paraId="759F1712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 w:val="restart"/>
          </w:tcPr>
          <w:p w14:paraId="7344FE27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Первісна (переоцінена)</w:t>
            </w:r>
          </w:p>
          <w:p w14:paraId="38D71EAC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вартість</w:t>
            </w:r>
          </w:p>
        </w:tc>
        <w:tc>
          <w:tcPr>
            <w:tcW w:w="1134" w:type="dxa"/>
            <w:vMerge w:val="restart"/>
          </w:tcPr>
          <w:p w14:paraId="2FC073BE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Сума</w:t>
            </w:r>
          </w:p>
        </w:tc>
        <w:tc>
          <w:tcPr>
            <w:tcW w:w="2268" w:type="dxa"/>
            <w:gridSpan w:val="2"/>
          </w:tcPr>
          <w:p w14:paraId="05250FE7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Знос</w:t>
            </w:r>
          </w:p>
        </w:tc>
        <w:tc>
          <w:tcPr>
            <w:tcW w:w="1417" w:type="dxa"/>
            <w:vMerge w:val="restart"/>
          </w:tcPr>
          <w:p w14:paraId="79DFB627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Рік випуску</w:t>
            </w:r>
          </w:p>
          <w:p w14:paraId="165C00F0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(побудови)</w:t>
            </w:r>
          </w:p>
        </w:tc>
        <w:tc>
          <w:tcPr>
            <w:tcW w:w="1418" w:type="dxa"/>
            <w:vMerge w:val="restart"/>
          </w:tcPr>
          <w:p w14:paraId="629CB9F2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Номер паспорта</w:t>
            </w:r>
          </w:p>
        </w:tc>
      </w:tr>
      <w:tr w:rsidR="00577EDE" w:rsidRPr="00713C40" w14:paraId="6FBCCACD" w14:textId="77777777" w:rsidTr="00042E05">
        <w:tblPrEx>
          <w:tblCellMar>
            <w:top w:w="0" w:type="dxa"/>
            <w:bottom w:w="0" w:type="dxa"/>
          </w:tblCellMar>
        </w:tblPrEx>
        <w:tc>
          <w:tcPr>
            <w:tcW w:w="2410" w:type="dxa"/>
            <w:vMerge/>
          </w:tcPr>
          <w:p w14:paraId="73C8700B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2410" w:type="dxa"/>
            <w:vMerge/>
          </w:tcPr>
          <w:p w14:paraId="6B7F4A48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</w:tcPr>
          <w:p w14:paraId="0D51A8C4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vMerge/>
          </w:tcPr>
          <w:p w14:paraId="10C41D61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/>
          </w:tcPr>
          <w:p w14:paraId="4EA7D23A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14:paraId="1738D98F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7AFEF84B" w14:textId="77777777" w:rsidR="00577EDE" w:rsidRPr="00713C40" w:rsidRDefault="00577EDE" w:rsidP="00042E05">
            <w:pPr>
              <w:ind w:left="-70" w:right="-70"/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за одиницю</w:t>
            </w:r>
          </w:p>
        </w:tc>
        <w:tc>
          <w:tcPr>
            <w:tcW w:w="1134" w:type="dxa"/>
          </w:tcPr>
          <w:p w14:paraId="2288620A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всього</w:t>
            </w:r>
          </w:p>
        </w:tc>
        <w:tc>
          <w:tcPr>
            <w:tcW w:w="1417" w:type="dxa"/>
            <w:vMerge/>
          </w:tcPr>
          <w:p w14:paraId="6525D8CC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/>
          </w:tcPr>
          <w:p w14:paraId="77FAE8AA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</w:tr>
      <w:tr w:rsidR="00577EDE" w:rsidRPr="00713C40" w14:paraId="59B7571F" w14:textId="77777777" w:rsidTr="00042E0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14:paraId="38BCFCDB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14:paraId="453D2411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2</w:t>
            </w:r>
          </w:p>
        </w:tc>
        <w:tc>
          <w:tcPr>
            <w:tcW w:w="1701" w:type="dxa"/>
          </w:tcPr>
          <w:p w14:paraId="559D7717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14:paraId="14EEA22C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4</w:t>
            </w:r>
          </w:p>
        </w:tc>
        <w:tc>
          <w:tcPr>
            <w:tcW w:w="1418" w:type="dxa"/>
          </w:tcPr>
          <w:p w14:paraId="21D02C48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14:paraId="4A3F85C5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6</w:t>
            </w:r>
          </w:p>
        </w:tc>
        <w:tc>
          <w:tcPr>
            <w:tcW w:w="1134" w:type="dxa"/>
          </w:tcPr>
          <w:p w14:paraId="01FBB894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7</w:t>
            </w:r>
          </w:p>
        </w:tc>
        <w:tc>
          <w:tcPr>
            <w:tcW w:w="1134" w:type="dxa"/>
          </w:tcPr>
          <w:p w14:paraId="30E4A95C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8</w:t>
            </w:r>
          </w:p>
        </w:tc>
        <w:tc>
          <w:tcPr>
            <w:tcW w:w="1417" w:type="dxa"/>
          </w:tcPr>
          <w:p w14:paraId="4F41EC9D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9</w:t>
            </w:r>
          </w:p>
        </w:tc>
        <w:tc>
          <w:tcPr>
            <w:tcW w:w="1418" w:type="dxa"/>
          </w:tcPr>
          <w:p w14:paraId="2F1F2ABD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  <w:r w:rsidRPr="00713C40">
              <w:rPr>
                <w:lang w:val="uk-UA"/>
              </w:rPr>
              <w:t>10</w:t>
            </w:r>
          </w:p>
        </w:tc>
      </w:tr>
      <w:tr w:rsidR="00577EDE" w:rsidRPr="00713C40" w14:paraId="4C969FC1" w14:textId="77777777" w:rsidTr="00042E0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14:paraId="69961E85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2410" w:type="dxa"/>
          </w:tcPr>
          <w:p w14:paraId="3F1DC17D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</w:tcPr>
          <w:p w14:paraId="7394A4D6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14:paraId="28848A13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</w:tcPr>
          <w:p w14:paraId="7FB1B6C4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5FBD826D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044167F1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5C3D41F2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14:paraId="3517C000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</w:tcPr>
          <w:p w14:paraId="6B2D86BB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</w:tr>
      <w:tr w:rsidR="00577EDE" w:rsidRPr="00713C40" w14:paraId="303DB641" w14:textId="77777777" w:rsidTr="00042E05">
        <w:tblPrEx>
          <w:tblCellMar>
            <w:top w:w="0" w:type="dxa"/>
            <w:bottom w:w="0" w:type="dxa"/>
          </w:tblCellMar>
        </w:tblPrEx>
        <w:tc>
          <w:tcPr>
            <w:tcW w:w="6521" w:type="dxa"/>
            <w:gridSpan w:val="3"/>
          </w:tcPr>
          <w:p w14:paraId="497B97A3" w14:textId="77777777" w:rsidR="00577EDE" w:rsidRPr="00990B3A" w:rsidRDefault="00577EDE" w:rsidP="00042E05">
            <w:pPr>
              <w:jc w:val="right"/>
              <w:rPr>
                <w:lang w:val="en-US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992" w:type="dxa"/>
          </w:tcPr>
          <w:p w14:paraId="257530F7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</w:tcPr>
          <w:p w14:paraId="1BE44B06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201EF01C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5DEE2E39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14:paraId="15702890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14:paraId="0AD0C65A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</w:tcPr>
          <w:p w14:paraId="06561A5B" w14:textId="77777777" w:rsidR="00577EDE" w:rsidRPr="00713C40" w:rsidRDefault="00577EDE" w:rsidP="00042E05">
            <w:pPr>
              <w:jc w:val="center"/>
              <w:rPr>
                <w:lang w:val="uk-UA"/>
              </w:rPr>
            </w:pPr>
          </w:p>
        </w:tc>
      </w:tr>
    </w:tbl>
    <w:p w14:paraId="4A85A0FF" w14:textId="77777777" w:rsidR="00577EDE" w:rsidRPr="009F5C5E" w:rsidRDefault="00577EDE" w:rsidP="00577EDE">
      <w:pPr>
        <w:rPr>
          <w:sz w:val="14"/>
          <w:szCs w:val="14"/>
          <w:lang w:val="en-US"/>
        </w:rPr>
      </w:pPr>
    </w:p>
    <w:p w14:paraId="037E381F" w14:textId="77777777" w:rsidR="00577EDE" w:rsidRPr="003E3651" w:rsidRDefault="00577EDE" w:rsidP="00577EDE">
      <w:pPr>
        <w:spacing w:after="120"/>
        <w:rPr>
          <w:sz w:val="18"/>
          <w:szCs w:val="18"/>
          <w:lang w:val="uk-UA"/>
        </w:rPr>
      </w:pPr>
      <w:r w:rsidRPr="00877652">
        <w:rPr>
          <w:sz w:val="24"/>
          <w:szCs w:val="24"/>
          <w:lang w:val="uk-UA"/>
        </w:rPr>
        <w:t xml:space="preserve">На підставі наказу, розпорядження </w:t>
      </w:r>
      <w:r w:rsidRPr="003E3651">
        <w:rPr>
          <w:sz w:val="18"/>
          <w:szCs w:val="18"/>
        </w:rPr>
        <w:t>________________</w:t>
      </w:r>
      <w:r w:rsidRPr="003E3651">
        <w:rPr>
          <w:sz w:val="18"/>
          <w:szCs w:val="18"/>
          <w:lang w:val="uk-UA"/>
        </w:rPr>
        <w:t>____</w:t>
      </w:r>
      <w:r w:rsidRPr="003E3651">
        <w:rPr>
          <w:sz w:val="18"/>
          <w:szCs w:val="18"/>
        </w:rPr>
        <w:t>___</w:t>
      </w:r>
      <w:r>
        <w:rPr>
          <w:sz w:val="18"/>
          <w:szCs w:val="18"/>
          <w:lang w:val="uk-UA"/>
        </w:rPr>
        <w:t>______________________</w:t>
      </w:r>
      <w:r w:rsidRPr="003E3651">
        <w:rPr>
          <w:sz w:val="18"/>
          <w:szCs w:val="18"/>
        </w:rPr>
        <w:t>_______________________________</w:t>
      </w:r>
      <w:r w:rsidRPr="00877652">
        <w:rPr>
          <w:sz w:val="24"/>
          <w:szCs w:val="24"/>
          <w:lang w:val="uk-UA"/>
        </w:rPr>
        <w:t xml:space="preserve"> від</w:t>
      </w:r>
      <w:r w:rsidRPr="00877652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«</w:t>
      </w:r>
      <w:r w:rsidRPr="003E3651">
        <w:rPr>
          <w:sz w:val="18"/>
          <w:szCs w:val="18"/>
          <w:lang w:val="uk-UA"/>
        </w:rPr>
        <w:t>_</w:t>
      </w:r>
      <w:r>
        <w:rPr>
          <w:sz w:val="18"/>
          <w:szCs w:val="18"/>
          <w:lang w:val="uk-UA"/>
        </w:rPr>
        <w:t>__</w:t>
      </w:r>
      <w:r w:rsidRPr="003E3651">
        <w:rPr>
          <w:sz w:val="18"/>
          <w:szCs w:val="18"/>
          <w:lang w:val="uk-UA"/>
        </w:rPr>
        <w:t>__</w:t>
      </w:r>
      <w:r>
        <w:rPr>
          <w:sz w:val="24"/>
          <w:szCs w:val="24"/>
          <w:lang w:val="uk-UA"/>
        </w:rPr>
        <w:t>»</w:t>
      </w:r>
      <w:r w:rsidRPr="00877652">
        <w:rPr>
          <w:sz w:val="24"/>
          <w:szCs w:val="24"/>
        </w:rPr>
        <w:t xml:space="preserve"> </w:t>
      </w:r>
      <w:r w:rsidRPr="003E3651">
        <w:rPr>
          <w:sz w:val="18"/>
          <w:szCs w:val="18"/>
        </w:rPr>
        <w:t>__</w:t>
      </w:r>
      <w:r>
        <w:rPr>
          <w:sz w:val="18"/>
          <w:szCs w:val="18"/>
          <w:lang w:val="uk-UA"/>
        </w:rPr>
        <w:t>_____</w:t>
      </w:r>
      <w:r w:rsidRPr="003E3651">
        <w:rPr>
          <w:sz w:val="18"/>
          <w:szCs w:val="18"/>
        </w:rPr>
        <w:t>_________</w:t>
      </w:r>
      <w:r w:rsidRPr="00877652">
        <w:rPr>
          <w:sz w:val="24"/>
          <w:szCs w:val="24"/>
        </w:rPr>
        <w:t xml:space="preserve"> </w:t>
      </w:r>
      <w:r w:rsidRPr="00877652">
        <w:rPr>
          <w:sz w:val="24"/>
          <w:szCs w:val="24"/>
          <w:lang w:val="uk-UA"/>
        </w:rPr>
        <w:t>20</w:t>
      </w:r>
      <w:r w:rsidRPr="003E3651">
        <w:rPr>
          <w:sz w:val="18"/>
          <w:szCs w:val="18"/>
        </w:rPr>
        <w:t>_</w:t>
      </w:r>
      <w:r>
        <w:rPr>
          <w:sz w:val="18"/>
          <w:szCs w:val="18"/>
          <w:lang w:val="uk-UA"/>
        </w:rPr>
        <w:t>_</w:t>
      </w:r>
      <w:r w:rsidRPr="003E3651">
        <w:rPr>
          <w:sz w:val="18"/>
          <w:szCs w:val="18"/>
        </w:rPr>
        <w:t>_</w:t>
      </w:r>
      <w:r w:rsidRPr="00877652">
        <w:rPr>
          <w:sz w:val="24"/>
          <w:szCs w:val="24"/>
        </w:rPr>
        <w:t xml:space="preserve"> р. №</w:t>
      </w:r>
      <w:r w:rsidRPr="003E3651">
        <w:rPr>
          <w:sz w:val="18"/>
          <w:szCs w:val="18"/>
          <w:lang w:val="uk-UA"/>
        </w:rPr>
        <w:t>__________</w:t>
      </w:r>
    </w:p>
    <w:p w14:paraId="1C3BBCCE" w14:textId="77777777" w:rsidR="00577EDE" w:rsidRPr="003E3651" w:rsidRDefault="00577EDE" w:rsidP="00577EDE">
      <w:pPr>
        <w:rPr>
          <w:sz w:val="18"/>
          <w:szCs w:val="18"/>
        </w:rPr>
      </w:pPr>
      <w:r w:rsidRPr="00877652">
        <w:rPr>
          <w:sz w:val="24"/>
          <w:szCs w:val="24"/>
          <w:lang w:val="uk-UA"/>
        </w:rPr>
        <w:t xml:space="preserve">проведено огляд </w:t>
      </w:r>
      <w:r w:rsidRPr="003E3651">
        <w:rPr>
          <w:sz w:val="18"/>
          <w:szCs w:val="18"/>
          <w:lang w:val="uk-UA"/>
        </w:rPr>
        <w:t>_____________________________________________</w:t>
      </w:r>
      <w:r>
        <w:rPr>
          <w:sz w:val="18"/>
          <w:szCs w:val="18"/>
          <w:lang w:val="uk-UA"/>
        </w:rPr>
        <w:t>__________________________________________</w:t>
      </w:r>
      <w:r w:rsidRPr="003E3651">
        <w:rPr>
          <w:sz w:val="18"/>
          <w:szCs w:val="18"/>
          <w:lang w:val="uk-UA"/>
        </w:rPr>
        <w:t>_________________________________________________________</w:t>
      </w:r>
      <w:r w:rsidRPr="003E3651">
        <w:rPr>
          <w:sz w:val="18"/>
          <w:szCs w:val="18"/>
        </w:rPr>
        <w:t>___</w:t>
      </w:r>
      <w:r w:rsidRPr="003E3651">
        <w:rPr>
          <w:sz w:val="18"/>
          <w:szCs w:val="18"/>
          <w:lang w:val="uk-UA"/>
        </w:rPr>
        <w:t>_</w:t>
      </w:r>
    </w:p>
    <w:p w14:paraId="3AC6DF83" w14:textId="77777777" w:rsidR="00577EDE" w:rsidRPr="00713C40" w:rsidRDefault="00577EDE" w:rsidP="00577EDE">
      <w:pPr>
        <w:spacing w:after="120"/>
        <w:jc w:val="both"/>
        <w:rPr>
          <w:sz w:val="18"/>
          <w:szCs w:val="18"/>
          <w:lang w:val="uk-UA"/>
        </w:rPr>
      </w:pPr>
      <w:r w:rsidRPr="006B7CA9">
        <w:rPr>
          <w:lang w:val="uk-UA"/>
        </w:rPr>
        <w:t xml:space="preserve">                                                     </w:t>
      </w:r>
      <w:r w:rsidRPr="006B7CA9">
        <w:t xml:space="preserve">                                        </w:t>
      </w:r>
      <w:r w:rsidRPr="006B7CA9">
        <w:rPr>
          <w:lang w:val="uk-UA"/>
        </w:rPr>
        <w:t xml:space="preserve">     </w:t>
      </w:r>
      <w:r w:rsidRPr="003E3651">
        <w:t xml:space="preserve">                                      </w:t>
      </w:r>
      <w:r w:rsidRPr="006B7CA9">
        <w:rPr>
          <w:lang w:val="uk-UA"/>
        </w:rPr>
        <w:t xml:space="preserve">   </w:t>
      </w:r>
      <w:r w:rsidRPr="00713C40">
        <w:rPr>
          <w:sz w:val="18"/>
          <w:szCs w:val="18"/>
          <w:lang w:val="uk-UA"/>
        </w:rPr>
        <w:t>(</w:t>
      </w:r>
      <w:r>
        <w:rPr>
          <w:sz w:val="18"/>
          <w:szCs w:val="18"/>
          <w:lang w:val="uk-UA"/>
        </w:rPr>
        <w:t>назва</w:t>
      </w:r>
      <w:r w:rsidRPr="00713C40">
        <w:rPr>
          <w:sz w:val="18"/>
          <w:szCs w:val="18"/>
          <w:lang w:val="uk-UA"/>
        </w:rPr>
        <w:t xml:space="preserve"> об’єкта(</w:t>
      </w:r>
      <w:r>
        <w:rPr>
          <w:sz w:val="18"/>
          <w:szCs w:val="18"/>
          <w:lang w:val="uk-UA"/>
        </w:rPr>
        <w:t>і</w:t>
      </w:r>
      <w:r w:rsidRPr="00713C40">
        <w:rPr>
          <w:sz w:val="18"/>
          <w:szCs w:val="18"/>
          <w:lang w:val="uk-UA"/>
        </w:rPr>
        <w:t>в))</w:t>
      </w:r>
    </w:p>
    <w:p w14:paraId="7A7972A9" w14:textId="77777777" w:rsidR="00577EDE" w:rsidRPr="003E3651" w:rsidRDefault="00577EDE" w:rsidP="00577EDE">
      <w:pPr>
        <w:jc w:val="both"/>
        <w:rPr>
          <w:sz w:val="18"/>
          <w:szCs w:val="18"/>
        </w:rPr>
      </w:pPr>
      <w:r>
        <w:rPr>
          <w:sz w:val="24"/>
          <w:szCs w:val="24"/>
          <w:lang w:val="uk-UA"/>
        </w:rPr>
        <w:t xml:space="preserve">Місцезнаходження </w:t>
      </w:r>
      <w:r w:rsidRPr="00877652">
        <w:rPr>
          <w:sz w:val="24"/>
          <w:szCs w:val="24"/>
          <w:lang w:val="uk-UA"/>
        </w:rPr>
        <w:t xml:space="preserve"> об’єкт</w:t>
      </w:r>
      <w:r>
        <w:rPr>
          <w:sz w:val="24"/>
          <w:szCs w:val="24"/>
          <w:lang w:val="uk-UA"/>
        </w:rPr>
        <w:t>а</w:t>
      </w:r>
      <w:r w:rsidRPr="00877652">
        <w:rPr>
          <w:sz w:val="24"/>
          <w:szCs w:val="24"/>
          <w:lang w:val="uk-UA"/>
        </w:rPr>
        <w:t>(</w:t>
      </w:r>
      <w:r>
        <w:rPr>
          <w:sz w:val="24"/>
          <w:szCs w:val="24"/>
          <w:lang w:val="uk-UA"/>
        </w:rPr>
        <w:t>і</w:t>
      </w:r>
      <w:r w:rsidRPr="00877652">
        <w:rPr>
          <w:sz w:val="24"/>
          <w:szCs w:val="24"/>
          <w:lang w:val="uk-UA"/>
        </w:rPr>
        <w:t>в)</w:t>
      </w:r>
      <w:r>
        <w:rPr>
          <w:sz w:val="24"/>
          <w:szCs w:val="24"/>
          <w:lang w:val="uk-UA"/>
        </w:rPr>
        <w:t xml:space="preserve"> у </w:t>
      </w:r>
      <w:r w:rsidRPr="00877652">
        <w:rPr>
          <w:sz w:val="24"/>
          <w:szCs w:val="24"/>
          <w:lang w:val="uk-UA"/>
        </w:rPr>
        <w:t xml:space="preserve">момент передачі (прийняття) </w:t>
      </w:r>
      <w:r w:rsidRPr="003E3651">
        <w:rPr>
          <w:sz w:val="18"/>
          <w:szCs w:val="18"/>
          <w:lang w:val="uk-UA"/>
        </w:rPr>
        <w:t>_________________________</w:t>
      </w:r>
      <w:r>
        <w:rPr>
          <w:sz w:val="18"/>
          <w:szCs w:val="18"/>
          <w:lang w:val="uk-UA"/>
        </w:rPr>
        <w:t>_______________________________</w:t>
      </w:r>
      <w:r w:rsidRPr="003E3651">
        <w:rPr>
          <w:sz w:val="18"/>
          <w:szCs w:val="18"/>
          <w:lang w:val="uk-UA"/>
        </w:rPr>
        <w:t>______________________________________</w:t>
      </w:r>
      <w:r w:rsidRPr="003E3651">
        <w:rPr>
          <w:sz w:val="18"/>
          <w:szCs w:val="18"/>
        </w:rPr>
        <w:t>_</w:t>
      </w:r>
      <w:r w:rsidRPr="003E3651">
        <w:rPr>
          <w:sz w:val="18"/>
          <w:szCs w:val="18"/>
          <w:lang w:val="uk-UA"/>
        </w:rPr>
        <w:t>_</w:t>
      </w:r>
    </w:p>
    <w:p w14:paraId="2030C7F0" w14:textId="77777777" w:rsidR="00577EDE" w:rsidRPr="00713C40" w:rsidRDefault="00577EDE" w:rsidP="00577EDE">
      <w:pPr>
        <w:jc w:val="both"/>
        <w:rPr>
          <w:sz w:val="18"/>
          <w:szCs w:val="18"/>
        </w:rPr>
      </w:pPr>
      <w:r w:rsidRPr="006B7CA9">
        <w:rPr>
          <w:lang w:val="uk-UA"/>
        </w:rPr>
        <w:t xml:space="preserve">                                                         </w:t>
      </w:r>
      <w:r w:rsidRPr="006B7CA9">
        <w:t xml:space="preserve">                                               </w:t>
      </w:r>
      <w:r w:rsidRPr="006B7CA9">
        <w:rPr>
          <w:lang w:val="uk-UA"/>
        </w:rPr>
        <w:t xml:space="preserve">                         </w:t>
      </w:r>
      <w:r w:rsidRPr="003E3651">
        <w:t xml:space="preserve">  </w:t>
      </w:r>
      <w:r w:rsidRPr="006B7CA9">
        <w:rPr>
          <w:lang w:val="uk-UA"/>
        </w:rPr>
        <w:t xml:space="preserve">      </w:t>
      </w:r>
      <w:r w:rsidRPr="003E3651">
        <w:rPr>
          <w:sz w:val="18"/>
          <w:szCs w:val="18"/>
        </w:rPr>
        <w:t xml:space="preserve"> </w:t>
      </w:r>
      <w:r w:rsidRPr="006B7CA9">
        <w:rPr>
          <w:sz w:val="18"/>
          <w:szCs w:val="18"/>
          <w:lang w:val="uk-UA"/>
        </w:rPr>
        <w:t xml:space="preserve">  </w:t>
      </w:r>
    </w:p>
    <w:p w14:paraId="0A73167C" w14:textId="77777777" w:rsidR="00577EDE" w:rsidRPr="003E3651" w:rsidRDefault="00577EDE" w:rsidP="00577EDE">
      <w:pPr>
        <w:spacing w:after="120"/>
        <w:rPr>
          <w:sz w:val="18"/>
          <w:szCs w:val="18"/>
          <w:lang w:val="uk-UA"/>
        </w:rPr>
      </w:pPr>
      <w:r w:rsidRPr="00877652">
        <w:rPr>
          <w:sz w:val="24"/>
          <w:szCs w:val="24"/>
        </w:rPr>
        <w:t>Коротка характеристика</w:t>
      </w:r>
      <w:r w:rsidRPr="00877652">
        <w:rPr>
          <w:sz w:val="24"/>
          <w:szCs w:val="24"/>
          <w:lang w:val="uk-UA"/>
        </w:rPr>
        <w:t xml:space="preserve"> об’єкта(</w:t>
      </w:r>
      <w:r>
        <w:rPr>
          <w:sz w:val="24"/>
          <w:szCs w:val="24"/>
          <w:lang w:val="uk-UA"/>
        </w:rPr>
        <w:t>і</w:t>
      </w:r>
      <w:r w:rsidRPr="00877652">
        <w:rPr>
          <w:sz w:val="24"/>
          <w:szCs w:val="24"/>
          <w:lang w:val="uk-UA"/>
        </w:rPr>
        <w:t>в)</w:t>
      </w:r>
      <w:r w:rsidRPr="00877652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_</w:t>
      </w:r>
      <w:r w:rsidRPr="003E3651">
        <w:rPr>
          <w:sz w:val="18"/>
          <w:szCs w:val="18"/>
        </w:rPr>
        <w:t>____________________</w:t>
      </w:r>
      <w:r>
        <w:rPr>
          <w:sz w:val="18"/>
          <w:szCs w:val="18"/>
          <w:lang w:val="uk-UA"/>
        </w:rPr>
        <w:t>____________________________________</w:t>
      </w:r>
      <w:r w:rsidRPr="003E3651">
        <w:rPr>
          <w:sz w:val="18"/>
          <w:szCs w:val="18"/>
        </w:rPr>
        <w:t>_____________________________________________________________________</w:t>
      </w:r>
    </w:p>
    <w:p w14:paraId="7C3253C8" w14:textId="77777777" w:rsidR="00577EDE" w:rsidRPr="003E3651" w:rsidRDefault="00577EDE" w:rsidP="00577EDE">
      <w:pPr>
        <w:ind w:right="-31"/>
        <w:jc w:val="both"/>
        <w:rPr>
          <w:sz w:val="18"/>
          <w:szCs w:val="18"/>
          <w:u w:val="single"/>
          <w:lang w:val="uk-UA"/>
        </w:rPr>
      </w:pPr>
      <w:r w:rsidRPr="00877652">
        <w:rPr>
          <w:sz w:val="24"/>
          <w:szCs w:val="24"/>
          <w:lang w:val="uk-UA"/>
        </w:rPr>
        <w:t xml:space="preserve">Об’єкт технічним умовам </w:t>
      </w:r>
      <w:r w:rsidRPr="003F0DD2">
        <w:rPr>
          <w:sz w:val="24"/>
          <w:szCs w:val="24"/>
          <w:lang w:val="uk-UA"/>
        </w:rPr>
        <w:t>відповідає/не відповідає</w:t>
      </w:r>
      <w:r>
        <w:rPr>
          <w:sz w:val="18"/>
          <w:szCs w:val="18"/>
          <w:lang w:val="uk-UA"/>
        </w:rPr>
        <w:t xml:space="preserve"> </w:t>
      </w:r>
      <w:r w:rsidRPr="003E3651">
        <w:rPr>
          <w:sz w:val="18"/>
          <w:szCs w:val="18"/>
          <w:lang w:val="uk-UA"/>
        </w:rPr>
        <w:t>______________________________________________________________________________________________________________</w:t>
      </w:r>
    </w:p>
    <w:p w14:paraId="31C51D76" w14:textId="77777777" w:rsidR="00577EDE" w:rsidRPr="006B7CA9" w:rsidRDefault="00577EDE" w:rsidP="00577EDE">
      <w:pPr>
        <w:jc w:val="both"/>
        <w:rPr>
          <w:sz w:val="18"/>
          <w:szCs w:val="18"/>
        </w:rPr>
      </w:pPr>
      <w:r w:rsidRPr="00713C40">
        <w:rPr>
          <w:lang w:val="uk-UA"/>
        </w:rPr>
        <w:t xml:space="preserve">                                                                                                                </w:t>
      </w:r>
      <w:r>
        <w:rPr>
          <w:lang w:val="uk-UA"/>
        </w:rPr>
        <w:t xml:space="preserve">                 </w:t>
      </w:r>
      <w:r w:rsidRPr="00054A92">
        <w:rPr>
          <w:lang w:val="uk-UA"/>
        </w:rPr>
        <w:t xml:space="preserve">   </w:t>
      </w:r>
      <w:r w:rsidRPr="00713C40">
        <w:rPr>
          <w:lang w:val="uk-UA"/>
        </w:rPr>
        <w:t xml:space="preserve">       </w:t>
      </w:r>
      <w:r w:rsidRPr="00713C40">
        <w:rPr>
          <w:sz w:val="18"/>
          <w:szCs w:val="18"/>
          <w:lang w:val="uk-UA"/>
        </w:rPr>
        <w:t xml:space="preserve"> (вказати, що саме не відповідає)</w:t>
      </w:r>
    </w:p>
    <w:p w14:paraId="720810CE" w14:textId="77777777" w:rsidR="00577EDE" w:rsidRPr="003E3651" w:rsidRDefault="00577EDE" w:rsidP="00577EDE">
      <w:pPr>
        <w:spacing w:after="80"/>
        <w:jc w:val="both"/>
        <w:rPr>
          <w:sz w:val="18"/>
          <w:szCs w:val="18"/>
          <w:lang w:val="uk-UA"/>
        </w:rPr>
      </w:pPr>
      <w:r w:rsidRPr="00877652">
        <w:rPr>
          <w:sz w:val="24"/>
          <w:szCs w:val="24"/>
          <w:lang w:val="uk-UA"/>
        </w:rPr>
        <w:t xml:space="preserve">Висновок комісії </w:t>
      </w:r>
      <w:r w:rsidRPr="003E3651">
        <w:rPr>
          <w:sz w:val="18"/>
          <w:szCs w:val="18"/>
          <w:lang w:val="uk-UA"/>
        </w:rPr>
        <w:t>______________________</w:t>
      </w:r>
      <w:r w:rsidRPr="003E3651">
        <w:rPr>
          <w:sz w:val="18"/>
          <w:szCs w:val="18"/>
        </w:rPr>
        <w:t>_______</w:t>
      </w:r>
      <w:r w:rsidRPr="003E3651">
        <w:rPr>
          <w:sz w:val="18"/>
          <w:szCs w:val="18"/>
          <w:lang w:val="uk-UA"/>
        </w:rPr>
        <w:t>__________________________________________</w:t>
      </w:r>
      <w:r w:rsidRPr="003E3651">
        <w:rPr>
          <w:sz w:val="18"/>
          <w:szCs w:val="18"/>
        </w:rPr>
        <w:t>_______________</w:t>
      </w:r>
      <w:r w:rsidRPr="003E3651">
        <w:rPr>
          <w:sz w:val="18"/>
          <w:szCs w:val="18"/>
          <w:lang w:val="uk-UA"/>
        </w:rPr>
        <w:t>______________________________________________________________</w:t>
      </w:r>
    </w:p>
    <w:p w14:paraId="3A799FFA" w14:textId="77777777" w:rsidR="00577EDE" w:rsidRPr="003E3651" w:rsidRDefault="00577EDE" w:rsidP="00577EDE">
      <w:pPr>
        <w:spacing w:after="120"/>
        <w:ind w:right="-28"/>
        <w:jc w:val="both"/>
        <w:rPr>
          <w:sz w:val="18"/>
          <w:szCs w:val="18"/>
          <w:lang w:val="uk-UA"/>
        </w:rPr>
      </w:pPr>
      <w:r w:rsidRPr="003E3651">
        <w:rPr>
          <w:sz w:val="18"/>
          <w:szCs w:val="18"/>
          <w:lang w:val="uk-UA"/>
        </w:rPr>
        <w:t>_______________________________________</w:t>
      </w:r>
      <w:r>
        <w:rPr>
          <w:sz w:val="18"/>
          <w:szCs w:val="18"/>
          <w:lang w:val="uk-UA"/>
        </w:rPr>
        <w:t>_______________________________________________</w:t>
      </w:r>
      <w:r w:rsidRPr="003E3651">
        <w:rPr>
          <w:sz w:val="18"/>
          <w:szCs w:val="18"/>
          <w:lang w:val="uk-UA"/>
        </w:rPr>
        <w:t>____________________</w:t>
      </w:r>
      <w:r w:rsidRPr="003E3651">
        <w:rPr>
          <w:sz w:val="18"/>
          <w:szCs w:val="18"/>
        </w:rPr>
        <w:t>_________________________</w:t>
      </w:r>
      <w:r w:rsidRPr="003E3651">
        <w:rPr>
          <w:sz w:val="18"/>
          <w:szCs w:val="18"/>
          <w:lang w:val="uk-UA"/>
        </w:rPr>
        <w:t>_____________________________________</w:t>
      </w:r>
    </w:p>
    <w:p w14:paraId="66FB1E72" w14:textId="77777777" w:rsidR="00577EDE" w:rsidRPr="003E3651" w:rsidRDefault="00577EDE" w:rsidP="00577EDE">
      <w:pPr>
        <w:spacing w:after="80"/>
        <w:jc w:val="both"/>
        <w:rPr>
          <w:sz w:val="18"/>
          <w:szCs w:val="18"/>
          <w:lang w:val="uk-UA"/>
        </w:rPr>
      </w:pPr>
      <w:r>
        <w:rPr>
          <w:sz w:val="24"/>
          <w:szCs w:val="24"/>
          <w:lang w:val="uk-UA"/>
        </w:rPr>
        <w:lastRenderedPageBreak/>
        <w:t>П</w:t>
      </w:r>
      <w:r w:rsidRPr="00877652">
        <w:rPr>
          <w:sz w:val="24"/>
          <w:szCs w:val="24"/>
          <w:lang w:val="uk-UA"/>
        </w:rPr>
        <w:t>ерелік документації</w:t>
      </w:r>
      <w:r>
        <w:rPr>
          <w:sz w:val="24"/>
          <w:szCs w:val="24"/>
          <w:lang w:val="uk-UA"/>
        </w:rPr>
        <w:t>, що додається</w:t>
      </w:r>
      <w:r w:rsidRPr="00877652">
        <w:rPr>
          <w:sz w:val="24"/>
          <w:szCs w:val="24"/>
          <w:lang w:val="uk-UA"/>
        </w:rPr>
        <w:t xml:space="preserve"> </w:t>
      </w:r>
      <w:r w:rsidRPr="003E3651">
        <w:rPr>
          <w:sz w:val="18"/>
          <w:szCs w:val="18"/>
          <w:lang w:val="uk-UA"/>
        </w:rPr>
        <w:t>________________________________________</w:t>
      </w:r>
      <w:r>
        <w:rPr>
          <w:sz w:val="18"/>
          <w:szCs w:val="18"/>
          <w:lang w:val="uk-UA"/>
        </w:rPr>
        <w:t>______________________________________</w:t>
      </w:r>
      <w:r w:rsidRPr="003E3651">
        <w:rPr>
          <w:sz w:val="18"/>
          <w:szCs w:val="18"/>
          <w:lang w:val="uk-UA"/>
        </w:rPr>
        <w:t>________________________________________________</w:t>
      </w:r>
    </w:p>
    <w:p w14:paraId="4ACBF971" w14:textId="77777777" w:rsidR="00577EDE" w:rsidRPr="003E3651" w:rsidRDefault="00577EDE" w:rsidP="00577EDE">
      <w:pPr>
        <w:ind w:right="-31"/>
        <w:jc w:val="both"/>
        <w:rPr>
          <w:sz w:val="18"/>
          <w:szCs w:val="18"/>
          <w:lang w:val="uk-UA"/>
        </w:rPr>
      </w:pPr>
      <w:r w:rsidRPr="003E3651">
        <w:rPr>
          <w:sz w:val="18"/>
          <w:szCs w:val="18"/>
          <w:lang w:val="uk-UA"/>
        </w:rPr>
        <w:t>_________________________________________________________________________________________________________________</w:t>
      </w:r>
      <w:r>
        <w:rPr>
          <w:sz w:val="18"/>
          <w:szCs w:val="18"/>
          <w:lang w:val="uk-UA"/>
        </w:rPr>
        <w:t>_______________________________________________</w:t>
      </w:r>
      <w:r w:rsidRPr="003E3651">
        <w:rPr>
          <w:sz w:val="18"/>
          <w:szCs w:val="18"/>
          <w:lang w:val="uk-UA"/>
        </w:rPr>
        <w:t>________</w:t>
      </w:r>
    </w:p>
    <w:p w14:paraId="0E2D51D3" w14:textId="77777777" w:rsidR="00577EDE" w:rsidRPr="006B7CA9" w:rsidRDefault="00577EDE" w:rsidP="00577EDE">
      <w:pPr>
        <w:ind w:right="-31" w:firstLine="9072"/>
        <w:jc w:val="right"/>
        <w:rPr>
          <w:b/>
          <w:sz w:val="24"/>
          <w:szCs w:val="24"/>
          <w:lang w:val="uk-UA"/>
        </w:rPr>
      </w:pPr>
      <w:r w:rsidRPr="006B7CA9">
        <w:rPr>
          <w:b/>
          <w:sz w:val="24"/>
          <w:szCs w:val="24"/>
          <w:lang w:val="uk-UA"/>
        </w:rPr>
        <w:t xml:space="preserve">Зворотний бік </w:t>
      </w:r>
    </w:p>
    <w:p w14:paraId="7BA8C319" w14:textId="77777777" w:rsidR="00577EDE" w:rsidRPr="00B528F0" w:rsidRDefault="00577EDE" w:rsidP="00577EDE">
      <w:pPr>
        <w:ind w:right="-1475"/>
        <w:jc w:val="both"/>
        <w:rPr>
          <w:sz w:val="18"/>
          <w:szCs w:val="18"/>
          <w:lang w:val="uk-UA"/>
        </w:rPr>
      </w:pPr>
      <w:r w:rsidRPr="00713C40">
        <w:rPr>
          <w:sz w:val="24"/>
          <w:szCs w:val="24"/>
          <w:lang w:val="uk-UA"/>
        </w:rPr>
        <w:t>Голова комісії</w:t>
      </w:r>
      <w:r w:rsidRPr="00E75838">
        <w:rPr>
          <w:lang w:val="uk-UA"/>
        </w:rPr>
        <w:t xml:space="preserve">              </w:t>
      </w:r>
      <w:r>
        <w:rPr>
          <w:lang w:val="uk-UA"/>
        </w:rPr>
        <w:t xml:space="preserve">   </w:t>
      </w:r>
      <w:r w:rsidRPr="00E75838">
        <w:rPr>
          <w:lang w:val="uk-UA"/>
        </w:rPr>
        <w:t xml:space="preserve">_________________________   </w:t>
      </w:r>
      <w:r>
        <w:rPr>
          <w:lang w:val="uk-UA"/>
        </w:rPr>
        <w:t xml:space="preserve">    </w:t>
      </w:r>
      <w:r w:rsidRPr="00E75838">
        <w:rPr>
          <w:lang w:val="uk-UA"/>
        </w:rPr>
        <w:t xml:space="preserve">  ____________</w:t>
      </w:r>
      <w:r>
        <w:rPr>
          <w:lang w:val="uk-UA"/>
        </w:rPr>
        <w:t>___</w:t>
      </w:r>
      <w:r w:rsidRPr="00E75838">
        <w:rPr>
          <w:lang w:val="uk-UA"/>
        </w:rPr>
        <w:t xml:space="preserve">___        </w:t>
      </w:r>
      <w:r>
        <w:rPr>
          <w:lang w:val="uk-UA"/>
        </w:rPr>
        <w:t xml:space="preserve">  </w:t>
      </w:r>
      <w:r w:rsidRPr="00E75838">
        <w:rPr>
          <w:lang w:val="uk-UA"/>
        </w:rPr>
        <w:t xml:space="preserve">  </w:t>
      </w:r>
      <w:r>
        <w:rPr>
          <w:lang w:val="uk-UA"/>
        </w:rPr>
        <w:t xml:space="preserve">  </w:t>
      </w:r>
      <w:r w:rsidRPr="00E75838">
        <w:rPr>
          <w:lang w:val="uk-UA"/>
        </w:rPr>
        <w:t xml:space="preserve"> __________________________________________</w:t>
      </w:r>
    </w:p>
    <w:p w14:paraId="14517FCF" w14:textId="77777777" w:rsidR="00577EDE" w:rsidRPr="00713C40" w:rsidRDefault="00577EDE" w:rsidP="00577EDE">
      <w:pPr>
        <w:spacing w:after="120"/>
        <w:ind w:right="-1191"/>
        <w:jc w:val="both"/>
        <w:rPr>
          <w:sz w:val="18"/>
          <w:szCs w:val="18"/>
          <w:lang w:val="uk-UA"/>
        </w:rPr>
      </w:pPr>
      <w:r w:rsidRPr="00713C40">
        <w:rPr>
          <w:sz w:val="18"/>
          <w:szCs w:val="18"/>
          <w:lang w:val="uk-UA"/>
        </w:rPr>
        <w:t xml:space="preserve">                                     </w:t>
      </w:r>
      <w:r>
        <w:rPr>
          <w:sz w:val="18"/>
          <w:szCs w:val="18"/>
          <w:lang w:val="uk-UA"/>
        </w:rPr>
        <w:t xml:space="preserve">         </w:t>
      </w:r>
      <w:r w:rsidRPr="00713C40">
        <w:rPr>
          <w:sz w:val="18"/>
          <w:szCs w:val="18"/>
          <w:lang w:val="uk-UA"/>
        </w:rPr>
        <w:t xml:space="preserve">                       (посада)</w:t>
      </w:r>
      <w:r>
        <w:rPr>
          <w:sz w:val="18"/>
          <w:szCs w:val="18"/>
          <w:lang w:val="uk-UA"/>
        </w:rPr>
        <w:t xml:space="preserve">                             </w:t>
      </w:r>
      <w:r w:rsidRPr="00713C40">
        <w:rPr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 xml:space="preserve">              </w:t>
      </w:r>
      <w:r w:rsidRPr="00713C40">
        <w:rPr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 xml:space="preserve">  </w:t>
      </w:r>
      <w:r w:rsidRPr="00713C40">
        <w:rPr>
          <w:sz w:val="18"/>
          <w:szCs w:val="18"/>
          <w:lang w:val="uk-UA"/>
        </w:rPr>
        <w:t xml:space="preserve">  (підпис)                          </w:t>
      </w:r>
      <w:r>
        <w:rPr>
          <w:sz w:val="18"/>
          <w:szCs w:val="18"/>
          <w:lang w:val="uk-UA"/>
        </w:rPr>
        <w:t xml:space="preserve">     </w:t>
      </w:r>
      <w:r w:rsidRPr="00713C40">
        <w:rPr>
          <w:sz w:val="18"/>
          <w:szCs w:val="18"/>
          <w:lang w:val="uk-UA"/>
        </w:rPr>
        <w:t xml:space="preserve">     </w:t>
      </w:r>
      <w:r>
        <w:rPr>
          <w:sz w:val="18"/>
          <w:szCs w:val="18"/>
          <w:lang w:val="uk-UA"/>
        </w:rPr>
        <w:t xml:space="preserve">    </w:t>
      </w:r>
      <w:r w:rsidRPr="00713C40">
        <w:rPr>
          <w:sz w:val="18"/>
          <w:szCs w:val="18"/>
          <w:lang w:val="uk-UA"/>
        </w:rPr>
        <w:t xml:space="preserve">   </w:t>
      </w:r>
      <w:r w:rsidRPr="00B528F0">
        <w:rPr>
          <w:sz w:val="18"/>
          <w:szCs w:val="18"/>
          <w:lang w:val="uk-UA"/>
        </w:rPr>
        <w:t xml:space="preserve">  </w:t>
      </w:r>
      <w:r w:rsidRPr="00713C40">
        <w:rPr>
          <w:sz w:val="18"/>
          <w:szCs w:val="18"/>
          <w:lang w:val="uk-UA"/>
        </w:rPr>
        <w:t xml:space="preserve">        (ініціали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713C40">
        <w:rPr>
          <w:sz w:val="18"/>
          <w:szCs w:val="18"/>
          <w:lang w:val="uk-UA"/>
        </w:rPr>
        <w:t>прізвище)</w:t>
      </w:r>
    </w:p>
    <w:p w14:paraId="15A0E711" w14:textId="77777777" w:rsidR="00577EDE" w:rsidRPr="00E75838" w:rsidRDefault="00577EDE" w:rsidP="00577EDE">
      <w:pPr>
        <w:ind w:right="-1475"/>
        <w:jc w:val="both"/>
        <w:rPr>
          <w:lang w:val="uk-UA"/>
        </w:rPr>
      </w:pPr>
      <w:r w:rsidRPr="00713C40">
        <w:rPr>
          <w:sz w:val="24"/>
          <w:szCs w:val="24"/>
          <w:lang w:val="uk-UA"/>
        </w:rPr>
        <w:t>Члени комісії</w:t>
      </w:r>
      <w:r>
        <w:rPr>
          <w:sz w:val="24"/>
          <w:szCs w:val="24"/>
          <w:lang w:val="uk-UA"/>
        </w:rPr>
        <w:t>:</w:t>
      </w:r>
      <w:r w:rsidRPr="00E75838">
        <w:rPr>
          <w:lang w:val="uk-UA"/>
        </w:rPr>
        <w:t xml:space="preserve">            </w:t>
      </w:r>
      <w:r>
        <w:rPr>
          <w:lang w:val="uk-UA"/>
        </w:rPr>
        <w:t xml:space="preserve">    </w:t>
      </w:r>
      <w:r w:rsidRPr="00E75838">
        <w:rPr>
          <w:lang w:val="uk-UA"/>
        </w:rPr>
        <w:t xml:space="preserve">  _________________________   </w:t>
      </w:r>
      <w:r>
        <w:rPr>
          <w:lang w:val="uk-UA"/>
        </w:rPr>
        <w:t xml:space="preserve">    </w:t>
      </w:r>
      <w:r w:rsidRPr="00E75838">
        <w:rPr>
          <w:lang w:val="uk-UA"/>
        </w:rPr>
        <w:t xml:space="preserve">  __________________          </w:t>
      </w:r>
      <w:r>
        <w:rPr>
          <w:lang w:val="uk-UA"/>
        </w:rPr>
        <w:t xml:space="preserve">    </w:t>
      </w:r>
      <w:r w:rsidRPr="00E75838">
        <w:rPr>
          <w:lang w:val="uk-UA"/>
        </w:rPr>
        <w:t xml:space="preserve"> __________________________________________</w:t>
      </w:r>
    </w:p>
    <w:p w14:paraId="58CD39DC" w14:textId="77777777" w:rsidR="00577EDE" w:rsidRPr="00713C40" w:rsidRDefault="00577EDE" w:rsidP="00577EDE">
      <w:pPr>
        <w:ind w:right="-1192"/>
        <w:jc w:val="both"/>
        <w:rPr>
          <w:sz w:val="18"/>
          <w:szCs w:val="18"/>
          <w:lang w:val="uk-UA"/>
        </w:rPr>
      </w:pPr>
      <w:r w:rsidRPr="00713C40">
        <w:rPr>
          <w:sz w:val="18"/>
          <w:szCs w:val="18"/>
          <w:lang w:val="uk-UA"/>
        </w:rPr>
        <w:t xml:space="preserve">                                </w:t>
      </w:r>
      <w:r>
        <w:rPr>
          <w:sz w:val="18"/>
          <w:szCs w:val="18"/>
          <w:lang w:val="uk-UA"/>
        </w:rPr>
        <w:t xml:space="preserve">          </w:t>
      </w:r>
      <w:r w:rsidRPr="00713C40">
        <w:rPr>
          <w:sz w:val="18"/>
          <w:szCs w:val="18"/>
          <w:lang w:val="uk-UA"/>
        </w:rPr>
        <w:t xml:space="preserve">                           (посада)      </w:t>
      </w:r>
      <w:r>
        <w:rPr>
          <w:sz w:val="18"/>
          <w:szCs w:val="18"/>
          <w:lang w:val="uk-UA"/>
        </w:rPr>
        <w:t xml:space="preserve">                          </w:t>
      </w:r>
      <w:r w:rsidRPr="00713C40">
        <w:rPr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 xml:space="preserve">              </w:t>
      </w:r>
      <w:r w:rsidRPr="00713C40">
        <w:rPr>
          <w:sz w:val="18"/>
          <w:szCs w:val="18"/>
          <w:lang w:val="uk-UA"/>
        </w:rPr>
        <w:t xml:space="preserve">  (підпис)                            </w:t>
      </w:r>
      <w:r>
        <w:rPr>
          <w:sz w:val="18"/>
          <w:szCs w:val="18"/>
          <w:lang w:val="uk-UA"/>
        </w:rPr>
        <w:t xml:space="preserve">    </w:t>
      </w:r>
      <w:r w:rsidRPr="00713C40">
        <w:rPr>
          <w:sz w:val="18"/>
          <w:szCs w:val="18"/>
          <w:lang w:val="uk-UA"/>
        </w:rPr>
        <w:t xml:space="preserve">         </w:t>
      </w:r>
      <w:r>
        <w:rPr>
          <w:sz w:val="18"/>
          <w:szCs w:val="18"/>
          <w:lang w:val="uk-UA"/>
        </w:rPr>
        <w:t xml:space="preserve">     </w:t>
      </w:r>
      <w:r w:rsidRPr="00713C40">
        <w:rPr>
          <w:sz w:val="18"/>
          <w:szCs w:val="18"/>
          <w:lang w:val="uk-UA"/>
        </w:rPr>
        <w:t xml:space="preserve">       (ініціали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713C40">
        <w:rPr>
          <w:sz w:val="18"/>
          <w:szCs w:val="18"/>
          <w:lang w:val="uk-UA"/>
        </w:rPr>
        <w:t>прізвище)</w:t>
      </w:r>
    </w:p>
    <w:p w14:paraId="5431A016" w14:textId="77777777" w:rsidR="00577EDE" w:rsidRPr="00E75838" w:rsidRDefault="00577EDE" w:rsidP="00577EDE">
      <w:pPr>
        <w:ind w:right="-1475"/>
        <w:jc w:val="both"/>
        <w:rPr>
          <w:lang w:val="uk-UA"/>
        </w:rPr>
      </w:pPr>
      <w:r w:rsidRPr="00E75838">
        <w:rPr>
          <w:lang w:val="uk-UA"/>
        </w:rPr>
        <w:t xml:space="preserve">                                               _________________________    </w:t>
      </w:r>
      <w:r>
        <w:rPr>
          <w:lang w:val="uk-UA"/>
        </w:rPr>
        <w:t xml:space="preserve">    </w:t>
      </w:r>
      <w:r w:rsidRPr="00E75838">
        <w:rPr>
          <w:lang w:val="uk-UA"/>
        </w:rPr>
        <w:t xml:space="preserve"> __________________          </w:t>
      </w:r>
      <w:r>
        <w:rPr>
          <w:lang w:val="uk-UA"/>
        </w:rPr>
        <w:t xml:space="preserve">    </w:t>
      </w:r>
      <w:r w:rsidRPr="00E75838">
        <w:rPr>
          <w:lang w:val="uk-UA"/>
        </w:rPr>
        <w:t xml:space="preserve"> __________________________________________</w:t>
      </w:r>
    </w:p>
    <w:p w14:paraId="0ED74CCE" w14:textId="77777777" w:rsidR="00577EDE" w:rsidRPr="00713C40" w:rsidRDefault="00577EDE" w:rsidP="00577EDE">
      <w:pPr>
        <w:ind w:right="-1192"/>
        <w:jc w:val="both"/>
        <w:rPr>
          <w:sz w:val="18"/>
          <w:szCs w:val="18"/>
          <w:lang w:val="uk-UA"/>
        </w:rPr>
      </w:pPr>
      <w:r w:rsidRPr="00713C40">
        <w:rPr>
          <w:sz w:val="18"/>
          <w:szCs w:val="18"/>
          <w:lang w:val="uk-UA"/>
        </w:rPr>
        <w:t xml:space="preserve">                                                        </w:t>
      </w:r>
      <w:r>
        <w:rPr>
          <w:sz w:val="18"/>
          <w:szCs w:val="18"/>
          <w:lang w:val="uk-UA"/>
        </w:rPr>
        <w:t xml:space="preserve">       </w:t>
      </w:r>
      <w:r w:rsidRPr="00713C40">
        <w:rPr>
          <w:sz w:val="18"/>
          <w:szCs w:val="18"/>
          <w:lang w:val="uk-UA"/>
        </w:rPr>
        <w:t xml:space="preserve">      (посада)     </w:t>
      </w:r>
      <w:r>
        <w:rPr>
          <w:sz w:val="18"/>
          <w:szCs w:val="18"/>
          <w:lang w:val="uk-UA"/>
        </w:rPr>
        <w:t xml:space="preserve">                                         </w:t>
      </w:r>
      <w:r w:rsidRPr="00713C40">
        <w:rPr>
          <w:sz w:val="18"/>
          <w:szCs w:val="18"/>
          <w:lang w:val="uk-UA"/>
        </w:rPr>
        <w:t xml:space="preserve">   (підпис)                                 </w:t>
      </w:r>
      <w:r>
        <w:rPr>
          <w:sz w:val="18"/>
          <w:szCs w:val="18"/>
          <w:lang w:val="uk-UA"/>
        </w:rPr>
        <w:t xml:space="preserve">     </w:t>
      </w:r>
      <w:r w:rsidRPr="00713C40">
        <w:rPr>
          <w:sz w:val="18"/>
          <w:szCs w:val="18"/>
          <w:lang w:val="uk-UA"/>
        </w:rPr>
        <w:t xml:space="preserve">  </w:t>
      </w:r>
      <w:r>
        <w:rPr>
          <w:sz w:val="18"/>
          <w:szCs w:val="18"/>
          <w:lang w:val="uk-UA"/>
        </w:rPr>
        <w:t xml:space="preserve">   </w:t>
      </w:r>
      <w:r w:rsidRPr="00713C40">
        <w:rPr>
          <w:sz w:val="18"/>
          <w:szCs w:val="18"/>
          <w:lang w:val="uk-UA"/>
        </w:rPr>
        <w:t xml:space="preserve">          (ініціали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713C40">
        <w:rPr>
          <w:sz w:val="18"/>
          <w:szCs w:val="18"/>
          <w:lang w:val="uk-UA"/>
        </w:rPr>
        <w:t>прізвище)</w:t>
      </w:r>
    </w:p>
    <w:p w14:paraId="74AA2205" w14:textId="77777777" w:rsidR="00577EDE" w:rsidRPr="00E75838" w:rsidRDefault="00577EDE" w:rsidP="00577EDE">
      <w:pPr>
        <w:ind w:right="-1475"/>
        <w:jc w:val="both"/>
        <w:rPr>
          <w:lang w:val="uk-UA"/>
        </w:rPr>
      </w:pPr>
      <w:r w:rsidRPr="00E75838">
        <w:rPr>
          <w:lang w:val="uk-UA"/>
        </w:rPr>
        <w:t xml:space="preserve">                         </w:t>
      </w:r>
      <w:r>
        <w:rPr>
          <w:lang w:val="uk-UA"/>
        </w:rPr>
        <w:t xml:space="preserve">        </w:t>
      </w:r>
      <w:r w:rsidRPr="00E75838">
        <w:rPr>
          <w:lang w:val="uk-UA"/>
        </w:rPr>
        <w:t xml:space="preserve">              _________________________   </w:t>
      </w:r>
      <w:r>
        <w:rPr>
          <w:lang w:val="uk-UA"/>
        </w:rPr>
        <w:t xml:space="preserve">   </w:t>
      </w:r>
      <w:r w:rsidRPr="00E75838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E75838">
        <w:rPr>
          <w:lang w:val="uk-UA"/>
        </w:rPr>
        <w:t xml:space="preserve"> __________________          </w:t>
      </w:r>
      <w:r>
        <w:rPr>
          <w:lang w:val="uk-UA"/>
        </w:rPr>
        <w:t xml:space="preserve">    </w:t>
      </w:r>
      <w:r w:rsidRPr="00E75838">
        <w:rPr>
          <w:lang w:val="uk-UA"/>
        </w:rPr>
        <w:t xml:space="preserve"> __________________________________________</w:t>
      </w:r>
    </w:p>
    <w:p w14:paraId="3DE819F2" w14:textId="77777777" w:rsidR="00577EDE" w:rsidRPr="00713C40" w:rsidRDefault="00577EDE" w:rsidP="00577EDE">
      <w:pPr>
        <w:ind w:right="-1192"/>
        <w:jc w:val="both"/>
        <w:rPr>
          <w:sz w:val="18"/>
          <w:szCs w:val="18"/>
          <w:lang w:val="uk-UA"/>
        </w:rPr>
      </w:pPr>
      <w:r w:rsidRPr="00713C40">
        <w:rPr>
          <w:sz w:val="18"/>
          <w:szCs w:val="18"/>
          <w:lang w:val="uk-UA"/>
        </w:rPr>
        <w:t xml:space="preserve">                                              </w:t>
      </w:r>
      <w:r>
        <w:rPr>
          <w:sz w:val="18"/>
          <w:szCs w:val="18"/>
          <w:lang w:val="uk-UA"/>
        </w:rPr>
        <w:t xml:space="preserve">        </w:t>
      </w:r>
      <w:r w:rsidRPr="00713C40">
        <w:rPr>
          <w:sz w:val="18"/>
          <w:szCs w:val="18"/>
          <w:lang w:val="uk-UA"/>
        </w:rPr>
        <w:t xml:space="preserve">      </w:t>
      </w:r>
      <w:r>
        <w:rPr>
          <w:sz w:val="18"/>
          <w:szCs w:val="18"/>
          <w:lang w:val="uk-UA"/>
        </w:rPr>
        <w:t xml:space="preserve"> </w:t>
      </w:r>
      <w:r w:rsidRPr="00713C40">
        <w:rPr>
          <w:sz w:val="18"/>
          <w:szCs w:val="18"/>
          <w:lang w:val="uk-UA"/>
        </w:rPr>
        <w:t xml:space="preserve">        (посада)  </w:t>
      </w:r>
      <w:r>
        <w:rPr>
          <w:sz w:val="18"/>
          <w:szCs w:val="18"/>
          <w:lang w:val="uk-UA"/>
        </w:rPr>
        <w:t xml:space="preserve">                              </w:t>
      </w:r>
      <w:r w:rsidRPr="00713C40">
        <w:rPr>
          <w:sz w:val="18"/>
          <w:szCs w:val="18"/>
          <w:lang w:val="uk-UA"/>
        </w:rPr>
        <w:t xml:space="preserve">  </w:t>
      </w:r>
      <w:r>
        <w:rPr>
          <w:sz w:val="18"/>
          <w:szCs w:val="18"/>
          <w:lang w:val="uk-UA"/>
        </w:rPr>
        <w:t xml:space="preserve">              </w:t>
      </w:r>
      <w:r w:rsidRPr="00713C40">
        <w:rPr>
          <w:sz w:val="18"/>
          <w:szCs w:val="18"/>
          <w:lang w:val="uk-UA"/>
        </w:rPr>
        <w:t xml:space="preserve"> (підпис)                                 </w:t>
      </w:r>
      <w:r w:rsidRPr="00B528F0">
        <w:rPr>
          <w:sz w:val="18"/>
          <w:szCs w:val="18"/>
          <w:lang w:val="uk-UA"/>
        </w:rPr>
        <w:t xml:space="preserve">  </w:t>
      </w:r>
      <w:r w:rsidRPr="00713C40">
        <w:rPr>
          <w:sz w:val="18"/>
          <w:szCs w:val="18"/>
          <w:lang w:val="uk-UA"/>
        </w:rPr>
        <w:t xml:space="preserve">   </w:t>
      </w:r>
      <w:r>
        <w:rPr>
          <w:sz w:val="18"/>
          <w:szCs w:val="18"/>
          <w:lang w:val="uk-UA"/>
        </w:rPr>
        <w:t xml:space="preserve">       </w:t>
      </w:r>
      <w:r w:rsidRPr="00713C40">
        <w:rPr>
          <w:sz w:val="18"/>
          <w:szCs w:val="18"/>
          <w:lang w:val="uk-UA"/>
        </w:rPr>
        <w:t xml:space="preserve">        (ініціали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713C40">
        <w:rPr>
          <w:sz w:val="18"/>
          <w:szCs w:val="18"/>
          <w:lang w:val="uk-UA"/>
        </w:rPr>
        <w:t>прізвище)</w:t>
      </w:r>
    </w:p>
    <w:p w14:paraId="0C3823C5" w14:textId="77777777" w:rsidR="00577EDE" w:rsidRPr="00E75838" w:rsidRDefault="00577EDE" w:rsidP="00577EDE">
      <w:pPr>
        <w:ind w:right="-1475"/>
        <w:jc w:val="both"/>
        <w:rPr>
          <w:lang w:val="uk-UA"/>
        </w:rPr>
      </w:pPr>
      <w:r w:rsidRPr="00E75838">
        <w:rPr>
          <w:lang w:val="uk-UA"/>
        </w:rPr>
        <w:t xml:space="preserve">                                   </w:t>
      </w:r>
      <w:r>
        <w:rPr>
          <w:lang w:val="uk-UA"/>
        </w:rPr>
        <w:t xml:space="preserve">         </w:t>
      </w:r>
      <w:r w:rsidRPr="00E75838">
        <w:rPr>
          <w:lang w:val="uk-UA"/>
        </w:rPr>
        <w:t xml:space="preserve">   _________________________   </w:t>
      </w:r>
      <w:r>
        <w:rPr>
          <w:lang w:val="uk-UA"/>
        </w:rPr>
        <w:t xml:space="preserve">   </w:t>
      </w:r>
      <w:r w:rsidRPr="00E75838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E75838">
        <w:rPr>
          <w:lang w:val="uk-UA"/>
        </w:rPr>
        <w:t xml:space="preserve"> __________________        </w:t>
      </w:r>
      <w:r>
        <w:rPr>
          <w:lang w:val="uk-UA"/>
        </w:rPr>
        <w:t xml:space="preserve">    </w:t>
      </w:r>
      <w:r w:rsidRPr="00E75838">
        <w:rPr>
          <w:lang w:val="uk-UA"/>
        </w:rPr>
        <w:t xml:space="preserve">   __________________________________________</w:t>
      </w:r>
    </w:p>
    <w:p w14:paraId="60C101A6" w14:textId="77777777" w:rsidR="00577EDE" w:rsidRPr="00713C40" w:rsidRDefault="00577EDE" w:rsidP="00577EDE">
      <w:pPr>
        <w:ind w:right="-1192"/>
        <w:jc w:val="both"/>
        <w:rPr>
          <w:sz w:val="18"/>
          <w:szCs w:val="18"/>
          <w:lang w:val="uk-UA"/>
        </w:rPr>
      </w:pPr>
      <w:r w:rsidRPr="00713C40">
        <w:rPr>
          <w:sz w:val="18"/>
          <w:szCs w:val="18"/>
          <w:lang w:val="uk-UA"/>
        </w:rPr>
        <w:t xml:space="preserve">                                                          </w:t>
      </w:r>
      <w:r>
        <w:rPr>
          <w:sz w:val="18"/>
          <w:szCs w:val="18"/>
          <w:lang w:val="uk-UA"/>
        </w:rPr>
        <w:t xml:space="preserve">         </w:t>
      </w:r>
      <w:r w:rsidRPr="00713C40">
        <w:rPr>
          <w:sz w:val="18"/>
          <w:szCs w:val="18"/>
          <w:lang w:val="uk-UA"/>
        </w:rPr>
        <w:t xml:space="preserve">  (посада)          </w:t>
      </w:r>
      <w:r>
        <w:rPr>
          <w:sz w:val="18"/>
          <w:szCs w:val="18"/>
          <w:lang w:val="uk-UA"/>
        </w:rPr>
        <w:t xml:space="preserve">                      </w:t>
      </w:r>
      <w:r w:rsidRPr="00713C40">
        <w:rPr>
          <w:sz w:val="18"/>
          <w:szCs w:val="18"/>
          <w:lang w:val="uk-UA"/>
        </w:rPr>
        <w:t xml:space="preserve">  </w:t>
      </w:r>
      <w:r>
        <w:rPr>
          <w:sz w:val="18"/>
          <w:szCs w:val="18"/>
          <w:lang w:val="uk-UA"/>
        </w:rPr>
        <w:t xml:space="preserve">              </w:t>
      </w:r>
      <w:r w:rsidRPr="00713C40">
        <w:rPr>
          <w:sz w:val="18"/>
          <w:szCs w:val="18"/>
          <w:lang w:val="uk-UA"/>
        </w:rPr>
        <w:t xml:space="preserve"> (підпис)                                </w:t>
      </w:r>
      <w:r w:rsidRPr="00B528F0">
        <w:rPr>
          <w:sz w:val="18"/>
          <w:szCs w:val="18"/>
          <w:lang w:val="uk-UA"/>
        </w:rPr>
        <w:t xml:space="preserve">  </w:t>
      </w:r>
      <w:r w:rsidRPr="00713C40">
        <w:rPr>
          <w:sz w:val="18"/>
          <w:szCs w:val="18"/>
          <w:lang w:val="uk-UA"/>
        </w:rPr>
        <w:t xml:space="preserve">    </w:t>
      </w:r>
      <w:r>
        <w:rPr>
          <w:sz w:val="18"/>
          <w:szCs w:val="18"/>
          <w:lang w:val="uk-UA"/>
        </w:rPr>
        <w:t xml:space="preserve">       </w:t>
      </w:r>
      <w:r w:rsidRPr="00713C40">
        <w:rPr>
          <w:sz w:val="18"/>
          <w:szCs w:val="18"/>
          <w:lang w:val="uk-UA"/>
        </w:rPr>
        <w:t xml:space="preserve">        (ініціали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713C40">
        <w:rPr>
          <w:sz w:val="18"/>
          <w:szCs w:val="18"/>
          <w:lang w:val="uk-UA"/>
        </w:rPr>
        <w:t>прізвище)</w:t>
      </w:r>
    </w:p>
    <w:p w14:paraId="67692946" w14:textId="77777777" w:rsidR="00577EDE" w:rsidRPr="00684DB8" w:rsidRDefault="00577EDE" w:rsidP="00577EDE">
      <w:pPr>
        <w:ind w:right="-1475"/>
        <w:jc w:val="both"/>
        <w:rPr>
          <w:lang w:val="uk-UA"/>
        </w:rPr>
      </w:pPr>
    </w:p>
    <w:p w14:paraId="486158D1" w14:textId="77777777" w:rsidR="00577EDE" w:rsidRDefault="00577EDE" w:rsidP="00577EDE">
      <w:pPr>
        <w:spacing w:after="120"/>
        <w:ind w:right="-1474"/>
        <w:jc w:val="both"/>
        <w:rPr>
          <w:sz w:val="24"/>
          <w:szCs w:val="24"/>
          <w:lang w:val="uk-UA"/>
        </w:rPr>
      </w:pPr>
      <w:r w:rsidRPr="00713C40">
        <w:rPr>
          <w:sz w:val="24"/>
          <w:szCs w:val="24"/>
          <w:lang w:val="uk-UA"/>
        </w:rPr>
        <w:t xml:space="preserve">Об’єкт основних засобів:  </w:t>
      </w:r>
    </w:p>
    <w:p w14:paraId="59992377" w14:textId="77777777" w:rsidR="00577EDE" w:rsidRPr="00B528F0" w:rsidRDefault="00577EDE" w:rsidP="00577EDE">
      <w:pPr>
        <w:ind w:right="-1475"/>
        <w:jc w:val="both"/>
        <w:rPr>
          <w:sz w:val="18"/>
          <w:szCs w:val="18"/>
          <w:lang w:val="uk-UA"/>
        </w:rPr>
      </w:pPr>
      <w:r w:rsidRPr="00713C40">
        <w:rPr>
          <w:sz w:val="24"/>
          <w:szCs w:val="24"/>
          <w:lang w:val="uk-UA"/>
        </w:rPr>
        <w:t>здав</w:t>
      </w:r>
      <w:r w:rsidRPr="00877652"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   </w:t>
      </w:r>
      <w:r w:rsidRPr="00B528F0">
        <w:rPr>
          <w:sz w:val="18"/>
          <w:szCs w:val="18"/>
          <w:lang w:val="uk-UA"/>
        </w:rPr>
        <w:t>________</w:t>
      </w:r>
      <w:r>
        <w:rPr>
          <w:sz w:val="18"/>
          <w:szCs w:val="18"/>
          <w:lang w:val="uk-UA"/>
        </w:rPr>
        <w:t>____________</w:t>
      </w:r>
      <w:r w:rsidRPr="00B528F0">
        <w:rPr>
          <w:sz w:val="18"/>
          <w:szCs w:val="18"/>
          <w:lang w:val="uk-UA"/>
        </w:rPr>
        <w:t>_________</w:t>
      </w:r>
      <w:r w:rsidRPr="00713C40">
        <w:rPr>
          <w:sz w:val="28"/>
          <w:lang w:val="uk-UA"/>
        </w:rPr>
        <w:t xml:space="preserve">      </w:t>
      </w:r>
      <w:r w:rsidRPr="00B528F0">
        <w:rPr>
          <w:sz w:val="18"/>
          <w:szCs w:val="18"/>
          <w:lang w:val="uk-UA"/>
        </w:rPr>
        <w:t>_____</w:t>
      </w:r>
      <w:r>
        <w:rPr>
          <w:sz w:val="18"/>
          <w:szCs w:val="18"/>
          <w:lang w:val="uk-UA"/>
        </w:rPr>
        <w:t>__</w:t>
      </w:r>
      <w:r w:rsidRPr="00B528F0">
        <w:rPr>
          <w:sz w:val="18"/>
          <w:szCs w:val="18"/>
          <w:lang w:val="uk-UA"/>
        </w:rPr>
        <w:t>_____</w:t>
      </w:r>
      <w:r w:rsidRPr="00713C40">
        <w:rPr>
          <w:sz w:val="28"/>
          <w:lang w:val="uk-UA"/>
        </w:rPr>
        <w:t xml:space="preserve">        </w:t>
      </w:r>
      <w:r w:rsidRPr="00B528F0">
        <w:rPr>
          <w:sz w:val="18"/>
          <w:szCs w:val="18"/>
          <w:lang w:val="uk-UA"/>
        </w:rPr>
        <w:t>___________</w:t>
      </w:r>
      <w:r>
        <w:rPr>
          <w:sz w:val="18"/>
          <w:szCs w:val="18"/>
          <w:lang w:val="uk-UA"/>
        </w:rPr>
        <w:t>________________</w:t>
      </w:r>
      <w:r w:rsidRPr="00B528F0">
        <w:rPr>
          <w:sz w:val="18"/>
          <w:szCs w:val="18"/>
          <w:lang w:val="uk-UA"/>
        </w:rPr>
        <w:t>______________</w:t>
      </w:r>
    </w:p>
    <w:p w14:paraId="62F26864" w14:textId="77777777" w:rsidR="00577EDE" w:rsidRPr="00877652" w:rsidRDefault="00577EDE" w:rsidP="00577EDE">
      <w:pPr>
        <w:ind w:right="-1192"/>
        <w:jc w:val="both"/>
        <w:rPr>
          <w:sz w:val="18"/>
          <w:szCs w:val="18"/>
          <w:lang w:val="uk-UA"/>
        </w:rPr>
      </w:pPr>
      <w:r w:rsidRPr="00877652">
        <w:rPr>
          <w:sz w:val="18"/>
          <w:szCs w:val="18"/>
          <w:lang w:val="uk-UA"/>
        </w:rPr>
        <w:t xml:space="preserve">                                          (посада) </w:t>
      </w:r>
      <w:r w:rsidRPr="00877652">
        <w:rPr>
          <w:sz w:val="18"/>
          <w:szCs w:val="18"/>
          <w:lang w:val="uk-UA"/>
        </w:rPr>
        <w:tab/>
        <w:t xml:space="preserve">                     </w:t>
      </w:r>
      <w:r w:rsidRPr="00577EDE">
        <w:rPr>
          <w:sz w:val="18"/>
          <w:szCs w:val="18"/>
        </w:rPr>
        <w:t xml:space="preserve">          </w:t>
      </w:r>
      <w:r>
        <w:rPr>
          <w:sz w:val="18"/>
          <w:szCs w:val="18"/>
          <w:lang w:val="uk-UA"/>
        </w:rPr>
        <w:t xml:space="preserve"> </w:t>
      </w:r>
      <w:r w:rsidRPr="00877652">
        <w:rPr>
          <w:sz w:val="18"/>
          <w:szCs w:val="18"/>
          <w:lang w:val="uk-UA"/>
        </w:rPr>
        <w:t>(підпис)                                        (ініціали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877652">
        <w:rPr>
          <w:sz w:val="18"/>
          <w:szCs w:val="18"/>
          <w:lang w:val="uk-UA"/>
        </w:rPr>
        <w:t>прізвище)</w:t>
      </w:r>
    </w:p>
    <w:p w14:paraId="089BAE35" w14:textId="77777777" w:rsidR="00577EDE" w:rsidRPr="00B528F0" w:rsidRDefault="00577EDE" w:rsidP="00577EDE">
      <w:pPr>
        <w:ind w:right="-1475"/>
        <w:jc w:val="both"/>
        <w:rPr>
          <w:sz w:val="18"/>
          <w:szCs w:val="18"/>
          <w:lang w:val="uk-UA"/>
        </w:rPr>
      </w:pPr>
      <w:r w:rsidRPr="00713C40">
        <w:rPr>
          <w:sz w:val="24"/>
          <w:szCs w:val="24"/>
          <w:lang w:val="uk-UA"/>
        </w:rPr>
        <w:t>прийняв</w:t>
      </w:r>
      <w:r w:rsidRPr="00577EDE">
        <w:rPr>
          <w:sz w:val="24"/>
          <w:szCs w:val="24"/>
        </w:rPr>
        <w:t xml:space="preserve"> </w:t>
      </w:r>
      <w:r w:rsidRPr="00713C40">
        <w:rPr>
          <w:sz w:val="24"/>
          <w:szCs w:val="24"/>
          <w:lang w:val="uk-UA"/>
        </w:rPr>
        <w:t xml:space="preserve"> </w:t>
      </w:r>
      <w:r w:rsidRPr="00B528F0">
        <w:rPr>
          <w:sz w:val="18"/>
          <w:szCs w:val="18"/>
          <w:lang w:val="uk-UA"/>
        </w:rPr>
        <w:t>_____</w:t>
      </w:r>
      <w:r>
        <w:rPr>
          <w:sz w:val="18"/>
          <w:szCs w:val="18"/>
          <w:lang w:val="uk-UA"/>
        </w:rPr>
        <w:t>___________</w:t>
      </w:r>
      <w:r w:rsidRPr="00B528F0">
        <w:rPr>
          <w:sz w:val="18"/>
          <w:szCs w:val="18"/>
          <w:lang w:val="uk-UA"/>
        </w:rPr>
        <w:t>____________</w:t>
      </w:r>
      <w:r>
        <w:rPr>
          <w:sz w:val="18"/>
          <w:szCs w:val="18"/>
          <w:lang w:val="uk-UA"/>
        </w:rPr>
        <w:t>_</w:t>
      </w:r>
      <w:r w:rsidRPr="00713C40">
        <w:rPr>
          <w:sz w:val="28"/>
          <w:lang w:val="uk-UA"/>
        </w:rPr>
        <w:t xml:space="preserve">      </w:t>
      </w:r>
      <w:r w:rsidRPr="00B528F0">
        <w:rPr>
          <w:sz w:val="18"/>
          <w:szCs w:val="18"/>
          <w:lang w:val="uk-UA"/>
        </w:rPr>
        <w:t>___</w:t>
      </w:r>
      <w:r>
        <w:rPr>
          <w:sz w:val="18"/>
          <w:szCs w:val="18"/>
          <w:lang w:val="uk-UA"/>
        </w:rPr>
        <w:t>_</w:t>
      </w:r>
      <w:r w:rsidRPr="00B528F0">
        <w:rPr>
          <w:sz w:val="18"/>
          <w:szCs w:val="18"/>
          <w:lang w:val="uk-UA"/>
        </w:rPr>
        <w:t>____</w:t>
      </w:r>
      <w:r>
        <w:rPr>
          <w:sz w:val="18"/>
          <w:szCs w:val="18"/>
          <w:lang w:val="uk-UA"/>
        </w:rPr>
        <w:t>_</w:t>
      </w:r>
      <w:r w:rsidRPr="00B528F0">
        <w:rPr>
          <w:sz w:val="18"/>
          <w:szCs w:val="18"/>
          <w:lang w:val="uk-UA"/>
        </w:rPr>
        <w:t>___</w:t>
      </w:r>
      <w:r w:rsidRPr="00713C40">
        <w:rPr>
          <w:sz w:val="28"/>
          <w:lang w:val="uk-UA"/>
        </w:rPr>
        <w:t xml:space="preserve">        </w:t>
      </w:r>
      <w:r w:rsidRPr="00B528F0">
        <w:rPr>
          <w:sz w:val="18"/>
          <w:szCs w:val="18"/>
          <w:lang w:val="uk-UA"/>
        </w:rPr>
        <w:t>________________</w:t>
      </w:r>
      <w:r>
        <w:rPr>
          <w:sz w:val="18"/>
          <w:szCs w:val="18"/>
          <w:lang w:val="uk-UA"/>
        </w:rPr>
        <w:t>________________</w:t>
      </w:r>
      <w:r w:rsidRPr="00B528F0">
        <w:rPr>
          <w:sz w:val="18"/>
          <w:szCs w:val="18"/>
          <w:lang w:val="uk-UA"/>
        </w:rPr>
        <w:t>_________</w:t>
      </w:r>
    </w:p>
    <w:p w14:paraId="5776CD9E" w14:textId="77777777" w:rsidR="00577EDE" w:rsidRPr="00877652" w:rsidRDefault="00577EDE" w:rsidP="00577EDE">
      <w:pPr>
        <w:ind w:right="-1192"/>
        <w:jc w:val="both"/>
        <w:rPr>
          <w:sz w:val="18"/>
          <w:szCs w:val="18"/>
          <w:lang w:val="uk-UA"/>
        </w:rPr>
      </w:pPr>
      <w:r w:rsidRPr="00877652">
        <w:rPr>
          <w:sz w:val="18"/>
          <w:szCs w:val="18"/>
          <w:lang w:val="uk-UA"/>
        </w:rPr>
        <w:t xml:space="preserve">                                          (посада) </w:t>
      </w:r>
      <w:r w:rsidRPr="00877652">
        <w:rPr>
          <w:sz w:val="18"/>
          <w:szCs w:val="18"/>
          <w:lang w:val="uk-UA"/>
        </w:rPr>
        <w:tab/>
        <w:t xml:space="preserve">           </w:t>
      </w:r>
      <w:r w:rsidRPr="00577EDE">
        <w:rPr>
          <w:sz w:val="18"/>
          <w:szCs w:val="18"/>
        </w:rPr>
        <w:t xml:space="preserve">        </w:t>
      </w:r>
      <w:r w:rsidRPr="00877652">
        <w:rPr>
          <w:sz w:val="18"/>
          <w:szCs w:val="18"/>
          <w:lang w:val="uk-UA"/>
        </w:rPr>
        <w:t xml:space="preserve">  </w:t>
      </w:r>
      <w:r>
        <w:rPr>
          <w:sz w:val="18"/>
          <w:szCs w:val="18"/>
          <w:lang w:val="uk-UA"/>
        </w:rPr>
        <w:t xml:space="preserve"> </w:t>
      </w:r>
      <w:r w:rsidRPr="00877652">
        <w:rPr>
          <w:sz w:val="18"/>
          <w:szCs w:val="18"/>
          <w:lang w:val="uk-UA"/>
        </w:rPr>
        <w:t xml:space="preserve">         </w:t>
      </w:r>
      <w:r w:rsidRPr="00577EDE">
        <w:rPr>
          <w:sz w:val="18"/>
          <w:szCs w:val="18"/>
        </w:rPr>
        <w:t xml:space="preserve"> </w:t>
      </w:r>
      <w:r w:rsidRPr="00877652">
        <w:rPr>
          <w:sz w:val="18"/>
          <w:szCs w:val="18"/>
          <w:lang w:val="uk-UA"/>
        </w:rPr>
        <w:t>(підпис)                                        (ініціали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877652">
        <w:rPr>
          <w:sz w:val="18"/>
          <w:szCs w:val="18"/>
          <w:lang w:val="uk-UA"/>
        </w:rPr>
        <w:t>прізвище)</w:t>
      </w:r>
    </w:p>
    <w:p w14:paraId="03BB003E" w14:textId="77777777" w:rsidR="00577EDE" w:rsidRPr="00684DB8" w:rsidRDefault="00577EDE" w:rsidP="00577EDE">
      <w:pPr>
        <w:jc w:val="both"/>
        <w:rPr>
          <w:lang w:val="uk-UA"/>
        </w:rPr>
      </w:pPr>
    </w:p>
    <w:p w14:paraId="3804F5D5" w14:textId="77777777" w:rsidR="00577EDE" w:rsidRDefault="00577EDE" w:rsidP="00577EDE">
      <w:pPr>
        <w:spacing w:after="80"/>
        <w:jc w:val="both"/>
        <w:rPr>
          <w:sz w:val="24"/>
          <w:szCs w:val="24"/>
          <w:lang w:val="uk-UA"/>
        </w:rPr>
      </w:pPr>
      <w:r w:rsidRPr="00713C40">
        <w:rPr>
          <w:sz w:val="24"/>
          <w:szCs w:val="24"/>
          <w:lang w:val="uk-UA"/>
        </w:rPr>
        <w:t>Відмітка бухгалтерської служби про відображення у регістрах бухгалтерського обліку: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691"/>
        <w:gridCol w:w="4111"/>
        <w:gridCol w:w="1985"/>
      </w:tblGrid>
      <w:tr w:rsidR="00577EDE" w:rsidRPr="00713C40" w14:paraId="34F89E34" w14:textId="77777777" w:rsidTr="00042E05">
        <w:tc>
          <w:tcPr>
            <w:tcW w:w="3113" w:type="dxa"/>
          </w:tcPr>
          <w:p w14:paraId="3157C5C5" w14:textId="77777777" w:rsidR="00577EDE" w:rsidRPr="00713C40" w:rsidRDefault="00577EDE" w:rsidP="00042E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Назва</w:t>
            </w:r>
            <w:r w:rsidRPr="00713C40">
              <w:rPr>
                <w:sz w:val="24"/>
                <w:szCs w:val="24"/>
                <w:lang w:val="uk-UA"/>
              </w:rPr>
              <w:t xml:space="preserve"> облікового регістру</w:t>
            </w:r>
          </w:p>
        </w:tc>
        <w:tc>
          <w:tcPr>
            <w:tcW w:w="3691" w:type="dxa"/>
          </w:tcPr>
          <w:p w14:paraId="0F4AE4CB" w14:textId="77777777" w:rsidR="00577EDE" w:rsidRPr="00713C40" w:rsidRDefault="00577EDE" w:rsidP="00042E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</w:t>
            </w:r>
            <w:r w:rsidRPr="00713C40">
              <w:rPr>
                <w:sz w:val="24"/>
                <w:szCs w:val="24"/>
                <w:lang w:val="uk-UA"/>
              </w:rPr>
              <w:t>а дебетом рахунку (субрахунку, коду аналітичного обліку)</w:t>
            </w:r>
          </w:p>
        </w:tc>
        <w:tc>
          <w:tcPr>
            <w:tcW w:w="4111" w:type="dxa"/>
          </w:tcPr>
          <w:p w14:paraId="47380B80" w14:textId="77777777" w:rsidR="00577EDE" w:rsidRPr="00713C40" w:rsidRDefault="00577EDE" w:rsidP="00042E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</w:t>
            </w:r>
            <w:r w:rsidRPr="00713C40">
              <w:rPr>
                <w:sz w:val="24"/>
                <w:szCs w:val="24"/>
                <w:lang w:val="uk-UA"/>
              </w:rPr>
              <w:t>а кредитом рахунку (субрахунку, коду аналітичного обліку)</w:t>
            </w:r>
          </w:p>
        </w:tc>
        <w:tc>
          <w:tcPr>
            <w:tcW w:w="1985" w:type="dxa"/>
          </w:tcPr>
          <w:p w14:paraId="4C1DF97A" w14:textId="77777777" w:rsidR="00577EDE" w:rsidRPr="00713C40" w:rsidRDefault="00577EDE" w:rsidP="00042E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  <w:r w:rsidRPr="00713C40">
              <w:rPr>
                <w:sz w:val="24"/>
                <w:szCs w:val="24"/>
                <w:lang w:val="uk-UA"/>
              </w:rPr>
              <w:t>ума</w:t>
            </w:r>
          </w:p>
        </w:tc>
      </w:tr>
      <w:tr w:rsidR="00577EDE" w:rsidRPr="00713C40" w14:paraId="32EC932B" w14:textId="77777777" w:rsidTr="00042E05">
        <w:tc>
          <w:tcPr>
            <w:tcW w:w="3113" w:type="dxa"/>
          </w:tcPr>
          <w:p w14:paraId="40DA0569" w14:textId="77777777" w:rsidR="00577EDE" w:rsidRPr="00713C40" w:rsidRDefault="00577EDE" w:rsidP="00042E0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</w:tcPr>
          <w:p w14:paraId="070E62CB" w14:textId="77777777" w:rsidR="00577EDE" w:rsidRPr="00713C40" w:rsidRDefault="00577EDE" w:rsidP="00042E0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14:paraId="4DF0AA76" w14:textId="77777777" w:rsidR="00577EDE" w:rsidRPr="00713C40" w:rsidRDefault="00577EDE" w:rsidP="00042E0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14:paraId="24C84ADC" w14:textId="77777777" w:rsidR="00577EDE" w:rsidRPr="00713C40" w:rsidRDefault="00577EDE" w:rsidP="00042E05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577EDE" w:rsidRPr="00713C40" w14:paraId="0247E43C" w14:textId="77777777" w:rsidTr="00042E05">
        <w:tc>
          <w:tcPr>
            <w:tcW w:w="3113" w:type="dxa"/>
          </w:tcPr>
          <w:p w14:paraId="38D6A9C5" w14:textId="77777777" w:rsidR="00577EDE" w:rsidRPr="00713C40" w:rsidRDefault="00577EDE" w:rsidP="00042E0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</w:tcPr>
          <w:p w14:paraId="1E3BB98B" w14:textId="77777777" w:rsidR="00577EDE" w:rsidRPr="00713C40" w:rsidRDefault="00577EDE" w:rsidP="00042E0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14:paraId="7449CE34" w14:textId="77777777" w:rsidR="00577EDE" w:rsidRPr="00713C40" w:rsidRDefault="00577EDE" w:rsidP="00042E0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14:paraId="4E789062" w14:textId="77777777" w:rsidR="00577EDE" w:rsidRPr="00713C40" w:rsidRDefault="00577EDE" w:rsidP="00042E05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14:paraId="1B0B831A" w14:textId="77777777" w:rsidR="00577EDE" w:rsidRDefault="00577EDE" w:rsidP="00577EDE">
      <w:pPr>
        <w:jc w:val="both"/>
        <w:rPr>
          <w:sz w:val="24"/>
          <w:szCs w:val="24"/>
          <w:lang w:val="uk-UA"/>
        </w:rPr>
      </w:pPr>
    </w:p>
    <w:p w14:paraId="23B143DB" w14:textId="77777777" w:rsidR="00577EDE" w:rsidRPr="00713C40" w:rsidRDefault="00577EDE" w:rsidP="00577EDE">
      <w:pPr>
        <w:jc w:val="both"/>
        <w:rPr>
          <w:sz w:val="24"/>
          <w:szCs w:val="24"/>
          <w:lang w:val="uk-UA"/>
        </w:rPr>
      </w:pPr>
      <w:r w:rsidRPr="00713C40">
        <w:rPr>
          <w:sz w:val="24"/>
          <w:szCs w:val="24"/>
          <w:lang w:val="uk-UA"/>
        </w:rPr>
        <w:t xml:space="preserve">Особа, яка відобразила господарську операцію в бухгалтерському обліку   </w:t>
      </w:r>
      <w:r w:rsidRPr="00B528F0">
        <w:rPr>
          <w:sz w:val="18"/>
          <w:szCs w:val="18"/>
          <w:lang w:val="uk-UA"/>
        </w:rPr>
        <w:t>______</w:t>
      </w:r>
      <w:r>
        <w:rPr>
          <w:sz w:val="18"/>
          <w:szCs w:val="18"/>
          <w:lang w:val="uk-UA"/>
        </w:rPr>
        <w:t>___</w:t>
      </w:r>
      <w:r w:rsidRPr="00B528F0">
        <w:rPr>
          <w:sz w:val="18"/>
          <w:szCs w:val="18"/>
          <w:lang w:val="uk-UA"/>
        </w:rPr>
        <w:t>____</w:t>
      </w:r>
      <w:r w:rsidRPr="00713C40">
        <w:rPr>
          <w:sz w:val="24"/>
          <w:szCs w:val="24"/>
          <w:lang w:val="uk-UA"/>
        </w:rPr>
        <w:t xml:space="preserve">        </w:t>
      </w:r>
      <w:r w:rsidRPr="00B528F0">
        <w:rPr>
          <w:sz w:val="18"/>
          <w:szCs w:val="18"/>
          <w:lang w:val="uk-UA"/>
        </w:rPr>
        <w:t>____</w:t>
      </w:r>
      <w:r>
        <w:rPr>
          <w:sz w:val="18"/>
          <w:szCs w:val="18"/>
          <w:lang w:val="uk-UA"/>
        </w:rPr>
        <w:t>___________________</w:t>
      </w:r>
      <w:r w:rsidRPr="00B528F0">
        <w:rPr>
          <w:sz w:val="18"/>
          <w:szCs w:val="18"/>
          <w:lang w:val="uk-UA"/>
        </w:rPr>
        <w:t>________________</w:t>
      </w:r>
    </w:p>
    <w:p w14:paraId="6284F702" w14:textId="77777777" w:rsidR="00577EDE" w:rsidRPr="00877652" w:rsidRDefault="00577EDE" w:rsidP="00577EDE">
      <w:pPr>
        <w:jc w:val="both"/>
        <w:rPr>
          <w:sz w:val="18"/>
          <w:szCs w:val="18"/>
          <w:lang w:val="uk-UA"/>
        </w:rPr>
      </w:pPr>
      <w:r w:rsidRPr="00877652">
        <w:rPr>
          <w:sz w:val="18"/>
          <w:szCs w:val="18"/>
          <w:lang w:val="uk-UA"/>
        </w:rPr>
        <w:t xml:space="preserve">                                       </w:t>
      </w:r>
      <w:r>
        <w:rPr>
          <w:sz w:val="18"/>
          <w:szCs w:val="18"/>
          <w:lang w:val="uk-UA"/>
        </w:rPr>
        <w:t xml:space="preserve">                                                                          </w:t>
      </w:r>
      <w:r w:rsidRPr="006B7062">
        <w:rPr>
          <w:sz w:val="18"/>
          <w:szCs w:val="18"/>
        </w:rPr>
        <w:t xml:space="preserve">                   </w:t>
      </w:r>
      <w:r w:rsidRPr="00877652">
        <w:rPr>
          <w:sz w:val="18"/>
          <w:szCs w:val="18"/>
          <w:lang w:val="uk-UA"/>
        </w:rPr>
        <w:t xml:space="preserve">                                   </w:t>
      </w:r>
      <w:r>
        <w:rPr>
          <w:sz w:val="18"/>
          <w:szCs w:val="18"/>
          <w:lang w:val="uk-UA"/>
        </w:rPr>
        <w:t xml:space="preserve">  </w:t>
      </w:r>
      <w:r w:rsidRPr="00877652">
        <w:rPr>
          <w:sz w:val="18"/>
          <w:szCs w:val="18"/>
          <w:lang w:val="uk-UA"/>
        </w:rPr>
        <w:t xml:space="preserve">         (підпис)          </w:t>
      </w:r>
      <w:r>
        <w:rPr>
          <w:sz w:val="18"/>
          <w:szCs w:val="18"/>
          <w:lang w:val="uk-UA"/>
        </w:rPr>
        <w:t xml:space="preserve">           </w:t>
      </w:r>
      <w:r w:rsidRPr="00877652">
        <w:rPr>
          <w:sz w:val="18"/>
          <w:szCs w:val="18"/>
          <w:lang w:val="uk-UA"/>
        </w:rPr>
        <w:t xml:space="preserve">       (посада, 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877652">
        <w:rPr>
          <w:sz w:val="18"/>
          <w:szCs w:val="18"/>
          <w:lang w:val="uk-UA"/>
        </w:rPr>
        <w:t>прізвище)</w:t>
      </w:r>
    </w:p>
    <w:p w14:paraId="2204E863" w14:textId="77777777" w:rsidR="00577EDE" w:rsidRPr="00713C40" w:rsidRDefault="00577EDE" w:rsidP="00577EDE">
      <w:pPr>
        <w:jc w:val="both"/>
        <w:rPr>
          <w:sz w:val="24"/>
          <w:szCs w:val="24"/>
          <w:lang w:val="uk-UA"/>
        </w:rPr>
      </w:pPr>
    </w:p>
    <w:p w14:paraId="3153DD95" w14:textId="77777777" w:rsidR="00577EDE" w:rsidRPr="00713C40" w:rsidRDefault="00577EDE" w:rsidP="00577EDE">
      <w:pPr>
        <w:jc w:val="both"/>
        <w:rPr>
          <w:sz w:val="24"/>
          <w:szCs w:val="24"/>
          <w:lang w:val="uk-UA"/>
        </w:rPr>
      </w:pPr>
      <w:r w:rsidRPr="00713C40">
        <w:rPr>
          <w:sz w:val="24"/>
          <w:szCs w:val="24"/>
          <w:lang w:val="uk-UA"/>
        </w:rPr>
        <w:t>«</w:t>
      </w:r>
      <w:r w:rsidRPr="00B528F0">
        <w:rPr>
          <w:sz w:val="18"/>
          <w:szCs w:val="18"/>
          <w:lang w:val="uk-UA"/>
        </w:rPr>
        <w:t>__</w:t>
      </w:r>
      <w:r>
        <w:rPr>
          <w:sz w:val="18"/>
          <w:szCs w:val="18"/>
          <w:lang w:val="uk-UA"/>
        </w:rPr>
        <w:t>__</w:t>
      </w:r>
      <w:r w:rsidRPr="00B528F0">
        <w:rPr>
          <w:sz w:val="18"/>
          <w:szCs w:val="18"/>
          <w:lang w:val="uk-UA"/>
        </w:rPr>
        <w:t>_</w:t>
      </w:r>
      <w:r w:rsidRPr="00713C40">
        <w:rPr>
          <w:sz w:val="24"/>
          <w:szCs w:val="24"/>
          <w:lang w:val="uk-UA"/>
        </w:rPr>
        <w:t xml:space="preserve">» </w:t>
      </w:r>
      <w:r w:rsidRPr="00B528F0">
        <w:rPr>
          <w:sz w:val="18"/>
          <w:szCs w:val="18"/>
          <w:lang w:val="uk-UA"/>
        </w:rPr>
        <w:t>________</w:t>
      </w:r>
      <w:r>
        <w:rPr>
          <w:sz w:val="18"/>
          <w:szCs w:val="18"/>
          <w:lang w:val="uk-UA"/>
        </w:rPr>
        <w:t>______</w:t>
      </w:r>
      <w:r w:rsidRPr="00B528F0">
        <w:rPr>
          <w:sz w:val="18"/>
          <w:szCs w:val="18"/>
          <w:lang w:val="uk-UA"/>
        </w:rPr>
        <w:t>____</w:t>
      </w:r>
      <w:r w:rsidRPr="00713C40">
        <w:rPr>
          <w:sz w:val="24"/>
          <w:szCs w:val="24"/>
          <w:lang w:val="uk-UA"/>
        </w:rPr>
        <w:t>20</w:t>
      </w:r>
      <w:r>
        <w:rPr>
          <w:sz w:val="24"/>
          <w:szCs w:val="24"/>
          <w:lang w:val="uk-UA"/>
        </w:rPr>
        <w:t xml:space="preserve"> </w:t>
      </w:r>
      <w:r w:rsidRPr="00B528F0">
        <w:rPr>
          <w:sz w:val="18"/>
          <w:szCs w:val="18"/>
          <w:lang w:val="uk-UA"/>
        </w:rPr>
        <w:t>_</w:t>
      </w:r>
      <w:r>
        <w:rPr>
          <w:sz w:val="18"/>
          <w:szCs w:val="18"/>
          <w:lang w:val="uk-UA"/>
        </w:rPr>
        <w:t>_</w:t>
      </w:r>
      <w:r w:rsidRPr="00B528F0">
        <w:rPr>
          <w:sz w:val="18"/>
          <w:szCs w:val="18"/>
          <w:lang w:val="uk-UA"/>
        </w:rPr>
        <w:t>_</w:t>
      </w:r>
      <w:r w:rsidRPr="00713C40">
        <w:rPr>
          <w:sz w:val="24"/>
          <w:szCs w:val="24"/>
          <w:lang w:val="uk-UA"/>
        </w:rPr>
        <w:t xml:space="preserve"> р.             </w:t>
      </w:r>
    </w:p>
    <w:p w14:paraId="796858C5" w14:textId="77777777" w:rsidR="00577EDE" w:rsidRPr="00713C40" w:rsidRDefault="00577EDE" w:rsidP="00577EDE">
      <w:pPr>
        <w:jc w:val="both"/>
        <w:rPr>
          <w:sz w:val="24"/>
          <w:szCs w:val="24"/>
          <w:lang w:val="uk-UA"/>
        </w:rPr>
      </w:pPr>
    </w:p>
    <w:p w14:paraId="33226DE3" w14:textId="77777777" w:rsidR="00577EDE" w:rsidRPr="00713C40" w:rsidRDefault="00577EDE" w:rsidP="00577EDE">
      <w:pPr>
        <w:jc w:val="both"/>
        <w:rPr>
          <w:sz w:val="24"/>
          <w:szCs w:val="24"/>
          <w:lang w:val="uk-UA"/>
        </w:rPr>
      </w:pPr>
      <w:r w:rsidRPr="00713C40">
        <w:rPr>
          <w:sz w:val="24"/>
          <w:szCs w:val="24"/>
          <w:lang w:val="uk-UA"/>
        </w:rPr>
        <w:t xml:space="preserve">Головний бухгалтер   </w:t>
      </w:r>
      <w:r>
        <w:rPr>
          <w:sz w:val="24"/>
          <w:szCs w:val="24"/>
          <w:lang w:val="uk-UA"/>
        </w:rPr>
        <w:t xml:space="preserve">                  </w:t>
      </w:r>
      <w:r w:rsidRPr="00713C40"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 xml:space="preserve">    </w:t>
      </w:r>
      <w:r w:rsidRPr="00B528F0">
        <w:rPr>
          <w:sz w:val="18"/>
          <w:szCs w:val="18"/>
          <w:lang w:val="uk-UA"/>
        </w:rPr>
        <w:t>_____</w:t>
      </w:r>
      <w:r>
        <w:rPr>
          <w:sz w:val="18"/>
          <w:szCs w:val="18"/>
          <w:lang w:val="uk-UA"/>
        </w:rPr>
        <w:t>__</w:t>
      </w:r>
      <w:r w:rsidRPr="00B528F0">
        <w:rPr>
          <w:sz w:val="18"/>
          <w:szCs w:val="18"/>
          <w:lang w:val="uk-UA"/>
        </w:rPr>
        <w:t>_____</w:t>
      </w:r>
      <w:r w:rsidRPr="00713C40">
        <w:rPr>
          <w:sz w:val="24"/>
          <w:szCs w:val="24"/>
          <w:lang w:val="uk-UA"/>
        </w:rPr>
        <w:t xml:space="preserve">        </w:t>
      </w:r>
      <w:r w:rsidRPr="00B528F0">
        <w:rPr>
          <w:sz w:val="18"/>
          <w:szCs w:val="18"/>
          <w:lang w:val="uk-UA"/>
        </w:rPr>
        <w:t>____________________</w:t>
      </w:r>
      <w:r>
        <w:rPr>
          <w:sz w:val="18"/>
          <w:szCs w:val="18"/>
          <w:lang w:val="uk-UA"/>
        </w:rPr>
        <w:t>_________</w:t>
      </w:r>
    </w:p>
    <w:p w14:paraId="4ADE5BBB" w14:textId="77777777" w:rsidR="00577EDE" w:rsidRDefault="00577EDE" w:rsidP="00577EDE">
      <w:pPr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                               </w:t>
      </w:r>
      <w:r w:rsidRPr="00713C40">
        <w:rPr>
          <w:sz w:val="18"/>
          <w:szCs w:val="18"/>
          <w:lang w:val="uk-UA"/>
        </w:rPr>
        <w:t xml:space="preserve">    </w:t>
      </w:r>
      <w:r>
        <w:rPr>
          <w:sz w:val="18"/>
          <w:szCs w:val="18"/>
          <w:lang w:val="uk-UA"/>
        </w:rPr>
        <w:t xml:space="preserve">  </w:t>
      </w:r>
      <w:r w:rsidRPr="00713C40">
        <w:rPr>
          <w:sz w:val="18"/>
          <w:szCs w:val="18"/>
          <w:lang w:val="uk-UA"/>
        </w:rPr>
        <w:t xml:space="preserve">     </w:t>
      </w:r>
      <w:r w:rsidRPr="00577EDE">
        <w:rPr>
          <w:sz w:val="18"/>
          <w:szCs w:val="18"/>
          <w:lang w:val="uk-UA"/>
        </w:rPr>
        <w:t xml:space="preserve">      </w:t>
      </w:r>
      <w:r w:rsidRPr="00713C40">
        <w:rPr>
          <w:sz w:val="18"/>
          <w:szCs w:val="18"/>
          <w:lang w:val="uk-UA"/>
        </w:rPr>
        <w:t xml:space="preserve">                              (підпис)      </w:t>
      </w:r>
      <w:r>
        <w:rPr>
          <w:sz w:val="18"/>
          <w:szCs w:val="18"/>
          <w:lang w:val="uk-UA"/>
        </w:rPr>
        <w:t xml:space="preserve"> </w:t>
      </w:r>
      <w:r w:rsidRPr="00713C40">
        <w:rPr>
          <w:sz w:val="18"/>
          <w:szCs w:val="18"/>
          <w:lang w:val="uk-UA"/>
        </w:rPr>
        <w:t xml:space="preserve">                </w:t>
      </w:r>
      <w:r w:rsidRPr="00577EDE">
        <w:rPr>
          <w:sz w:val="18"/>
          <w:szCs w:val="18"/>
          <w:lang w:val="uk-UA"/>
        </w:rPr>
        <w:t xml:space="preserve"> </w:t>
      </w:r>
      <w:r w:rsidRPr="00713C40">
        <w:rPr>
          <w:sz w:val="18"/>
          <w:szCs w:val="18"/>
          <w:lang w:val="uk-UA"/>
        </w:rPr>
        <w:t xml:space="preserve"> (ініціали та</w:t>
      </w:r>
      <w:r w:rsidRPr="005D17E1">
        <w:rPr>
          <w:sz w:val="18"/>
          <w:szCs w:val="18"/>
          <w:lang w:val="uk-UA"/>
        </w:rPr>
        <w:t xml:space="preserve"> </w:t>
      </w:r>
      <w:r w:rsidRPr="00713C40">
        <w:rPr>
          <w:sz w:val="18"/>
          <w:szCs w:val="18"/>
          <w:lang w:val="uk-UA"/>
        </w:rPr>
        <w:t>прізвище)</w:t>
      </w:r>
    </w:p>
    <w:p w14:paraId="4F71EC99" w14:textId="77777777" w:rsidR="00577EDE" w:rsidRPr="00577EDE" w:rsidRDefault="00577EDE" w:rsidP="00577EDE">
      <w:pPr>
        <w:jc w:val="both"/>
        <w:rPr>
          <w:sz w:val="18"/>
          <w:szCs w:val="18"/>
          <w:lang w:val="uk-UA"/>
        </w:rPr>
      </w:pPr>
    </w:p>
    <w:p w14:paraId="608E975A" w14:textId="77777777" w:rsidR="00577EDE" w:rsidRDefault="001257F0" w:rsidP="00577EDE">
      <w:pPr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                                                                         </w:t>
      </w:r>
    </w:p>
    <w:p w14:paraId="59513581" w14:textId="77777777" w:rsidR="001257F0" w:rsidRPr="001257F0" w:rsidRDefault="00F17615" w:rsidP="00577ED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___________________________</w:t>
      </w:r>
    </w:p>
    <w:sectPr w:rsidR="001257F0" w:rsidRPr="001257F0" w:rsidSect="001257F0">
      <w:headerReference w:type="default" r:id="rId9"/>
      <w:pgSz w:w="16838" w:h="11906" w:orient="landscape"/>
      <w:pgMar w:top="426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133" w14:textId="77777777" w:rsidR="004B032F" w:rsidRDefault="004B032F">
      <w:r>
        <w:separator/>
      </w:r>
    </w:p>
  </w:endnote>
  <w:endnote w:type="continuationSeparator" w:id="0">
    <w:p w14:paraId="748B1A58" w14:textId="77777777" w:rsidR="004B032F" w:rsidRDefault="004B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2B689" w14:textId="77777777" w:rsidR="004B032F" w:rsidRDefault="004B032F">
      <w:r>
        <w:separator/>
      </w:r>
    </w:p>
  </w:footnote>
  <w:footnote w:type="continuationSeparator" w:id="0">
    <w:p w14:paraId="64B159AA" w14:textId="77777777" w:rsidR="004B032F" w:rsidRDefault="004B0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2FE8D" w14:textId="77777777" w:rsidR="005D3FB9" w:rsidRDefault="005D3FB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7DAC">
      <w:rPr>
        <w:noProof/>
      </w:rPr>
      <w:t>20</w:t>
    </w:r>
    <w:r>
      <w:fldChar w:fldCharType="end"/>
    </w:r>
  </w:p>
  <w:p w14:paraId="7BFC2C01" w14:textId="77777777" w:rsidR="005D3FB9" w:rsidRDefault="005D3FB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588"/>
      </w:p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1">
      <w:start w:val="1"/>
      <w:numFmt w:val="lowerLetter"/>
      <w:lvlText w:val="%2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221" w:hanging="281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4393" w:hanging="281"/>
      </w:pPr>
      <w:rPr>
        <w:rFonts w:ascii="Times New Roman" w:hAnsi="Times New Roman" w:cs="Times New Roman"/>
        <w:b/>
        <w:bCs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3648" w:hanging="281"/>
      </w:pPr>
      <w:rPr>
        <w:rFonts w:ascii="Times New Roman" w:hAnsi="Times New Roman" w:cs="Times New Roman"/>
        <w:b/>
        <w:bCs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4448" w:hanging="281"/>
      </w:pPr>
    </w:lvl>
    <w:lvl w:ilvl="4">
      <w:numFmt w:val="bullet"/>
      <w:lvlText w:val="•"/>
      <w:lvlJc w:val="left"/>
      <w:pPr>
        <w:ind w:left="5256" w:hanging="281"/>
      </w:pPr>
    </w:lvl>
    <w:lvl w:ilvl="5">
      <w:numFmt w:val="bullet"/>
      <w:lvlText w:val="•"/>
      <w:lvlJc w:val="left"/>
      <w:pPr>
        <w:ind w:left="6064" w:hanging="281"/>
      </w:pPr>
    </w:lvl>
    <w:lvl w:ilvl="6">
      <w:numFmt w:val="bullet"/>
      <w:lvlText w:val="•"/>
      <w:lvlJc w:val="left"/>
      <w:pPr>
        <w:ind w:left="6873" w:hanging="281"/>
      </w:pPr>
    </w:lvl>
    <w:lvl w:ilvl="7">
      <w:numFmt w:val="bullet"/>
      <w:lvlText w:val="•"/>
      <w:lvlJc w:val="left"/>
      <w:pPr>
        <w:ind w:left="7681" w:hanging="281"/>
      </w:pPr>
    </w:lvl>
    <w:lvl w:ilvl="8">
      <w:numFmt w:val="bullet"/>
      <w:lvlText w:val="•"/>
      <w:lvlJc w:val="left"/>
      <w:pPr>
        <w:ind w:left="8489" w:hanging="281"/>
      </w:pPr>
    </w:lvl>
  </w:abstractNum>
  <w:abstractNum w:abstractNumId="3" w15:restartNumberingAfterBreak="0">
    <w:nsid w:val="00000405"/>
    <w:multiLevelType w:val="multilevel"/>
    <w:tmpl w:val="00000888"/>
    <w:lvl w:ilvl="0">
      <w:numFmt w:val="bullet"/>
      <w:lvlText w:val="-"/>
      <w:lvlJc w:val="left"/>
      <w:pPr>
        <w:ind w:left="281" w:hanging="281"/>
      </w:pPr>
      <w:rPr>
        <w:rFonts w:ascii="Times New Roman" w:hAnsi="Times New Roman"/>
        <w:b w:val="0"/>
        <w:w w:val="100"/>
        <w:sz w:val="28"/>
      </w:rPr>
    </w:lvl>
    <w:lvl w:ilvl="1">
      <w:numFmt w:val="bullet"/>
      <w:lvlText w:val="•"/>
      <w:lvlJc w:val="left"/>
      <w:pPr>
        <w:ind w:left="1208" w:hanging="281"/>
      </w:pPr>
    </w:lvl>
    <w:lvl w:ilvl="2">
      <w:numFmt w:val="bullet"/>
      <w:lvlText w:val="•"/>
      <w:lvlJc w:val="left"/>
      <w:pPr>
        <w:ind w:left="2197" w:hanging="281"/>
      </w:pPr>
    </w:lvl>
    <w:lvl w:ilvl="3">
      <w:numFmt w:val="bullet"/>
      <w:lvlText w:val="•"/>
      <w:lvlJc w:val="left"/>
      <w:pPr>
        <w:ind w:left="3185" w:hanging="281"/>
      </w:pPr>
    </w:lvl>
    <w:lvl w:ilvl="4">
      <w:numFmt w:val="bullet"/>
      <w:lvlText w:val="•"/>
      <w:lvlJc w:val="left"/>
      <w:pPr>
        <w:ind w:left="4174" w:hanging="281"/>
      </w:pPr>
    </w:lvl>
    <w:lvl w:ilvl="5">
      <w:numFmt w:val="bullet"/>
      <w:lvlText w:val="•"/>
      <w:lvlJc w:val="left"/>
      <w:pPr>
        <w:ind w:left="5163" w:hanging="281"/>
      </w:pPr>
    </w:lvl>
    <w:lvl w:ilvl="6">
      <w:numFmt w:val="bullet"/>
      <w:lvlText w:val="•"/>
      <w:lvlJc w:val="left"/>
      <w:pPr>
        <w:ind w:left="6151" w:hanging="281"/>
      </w:pPr>
    </w:lvl>
    <w:lvl w:ilvl="7">
      <w:numFmt w:val="bullet"/>
      <w:lvlText w:val="•"/>
      <w:lvlJc w:val="left"/>
      <w:pPr>
        <w:ind w:left="7140" w:hanging="281"/>
      </w:pPr>
    </w:lvl>
    <w:lvl w:ilvl="8">
      <w:numFmt w:val="bullet"/>
      <w:lvlText w:val="•"/>
      <w:lvlJc w:val="left"/>
      <w:pPr>
        <w:ind w:left="8129" w:hanging="281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%1"/>
      <w:lvlJc w:val="left"/>
      <w:pPr>
        <w:ind w:left="221" w:hanging="5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1" w:hanging="548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48"/>
      </w:pPr>
    </w:lvl>
    <w:lvl w:ilvl="3">
      <w:numFmt w:val="bullet"/>
      <w:lvlText w:val="•"/>
      <w:lvlJc w:val="left"/>
      <w:pPr>
        <w:ind w:left="3185" w:hanging="548"/>
      </w:pPr>
    </w:lvl>
    <w:lvl w:ilvl="4">
      <w:numFmt w:val="bullet"/>
      <w:lvlText w:val="•"/>
      <w:lvlJc w:val="left"/>
      <w:pPr>
        <w:ind w:left="4174" w:hanging="548"/>
      </w:pPr>
    </w:lvl>
    <w:lvl w:ilvl="5">
      <w:numFmt w:val="bullet"/>
      <w:lvlText w:val="•"/>
      <w:lvlJc w:val="left"/>
      <w:pPr>
        <w:ind w:left="5163" w:hanging="548"/>
      </w:pPr>
    </w:lvl>
    <w:lvl w:ilvl="6">
      <w:numFmt w:val="bullet"/>
      <w:lvlText w:val="•"/>
      <w:lvlJc w:val="left"/>
      <w:pPr>
        <w:ind w:left="6151" w:hanging="548"/>
      </w:pPr>
    </w:lvl>
    <w:lvl w:ilvl="7">
      <w:numFmt w:val="bullet"/>
      <w:lvlText w:val="•"/>
      <w:lvlJc w:val="left"/>
      <w:pPr>
        <w:ind w:left="7140" w:hanging="548"/>
      </w:pPr>
    </w:lvl>
    <w:lvl w:ilvl="8">
      <w:numFmt w:val="bullet"/>
      <w:lvlText w:val="•"/>
      <w:lvlJc w:val="left"/>
      <w:pPr>
        <w:ind w:left="8129" w:hanging="548"/>
      </w:pPr>
    </w:lvl>
  </w:abstractNum>
  <w:abstractNum w:abstractNumId="5" w15:restartNumberingAfterBreak="0">
    <w:nsid w:val="00000407"/>
    <w:multiLevelType w:val="multilevel"/>
    <w:tmpl w:val="0000088A"/>
    <w:lvl w:ilvl="0">
      <w:start w:val="2"/>
      <w:numFmt w:val="decimal"/>
      <w:lvlText w:val="%1"/>
      <w:lvlJc w:val="left"/>
      <w:pPr>
        <w:ind w:left="221" w:hanging="58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6" w15:restartNumberingAfterBreak="0">
    <w:nsid w:val="00000408"/>
    <w:multiLevelType w:val="multilevel"/>
    <w:tmpl w:val="0000088B"/>
    <w:lvl w:ilvl="0">
      <w:start w:val="3"/>
      <w:numFmt w:val="decimal"/>
      <w:lvlText w:val="%1"/>
      <w:lvlJc w:val="left"/>
      <w:pPr>
        <w:ind w:left="222" w:hanging="58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2" w:hanging="588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lowerLetter"/>
      <w:lvlText w:val="%1."/>
      <w:lvlJc w:val="left"/>
      <w:pPr>
        <w:ind w:left="221" w:hanging="281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281"/>
      </w:pPr>
    </w:lvl>
    <w:lvl w:ilvl="2">
      <w:numFmt w:val="bullet"/>
      <w:lvlText w:val="•"/>
      <w:lvlJc w:val="left"/>
      <w:pPr>
        <w:ind w:left="2197" w:hanging="281"/>
      </w:pPr>
    </w:lvl>
    <w:lvl w:ilvl="3">
      <w:numFmt w:val="bullet"/>
      <w:lvlText w:val="•"/>
      <w:lvlJc w:val="left"/>
      <w:pPr>
        <w:ind w:left="3185" w:hanging="281"/>
      </w:pPr>
    </w:lvl>
    <w:lvl w:ilvl="4">
      <w:numFmt w:val="bullet"/>
      <w:lvlText w:val="•"/>
      <w:lvlJc w:val="left"/>
      <w:pPr>
        <w:ind w:left="4174" w:hanging="281"/>
      </w:pPr>
    </w:lvl>
    <w:lvl w:ilvl="5">
      <w:numFmt w:val="bullet"/>
      <w:lvlText w:val="•"/>
      <w:lvlJc w:val="left"/>
      <w:pPr>
        <w:ind w:left="5163" w:hanging="281"/>
      </w:pPr>
    </w:lvl>
    <w:lvl w:ilvl="6">
      <w:numFmt w:val="bullet"/>
      <w:lvlText w:val="•"/>
      <w:lvlJc w:val="left"/>
      <w:pPr>
        <w:ind w:left="6151" w:hanging="281"/>
      </w:pPr>
    </w:lvl>
    <w:lvl w:ilvl="7">
      <w:numFmt w:val="bullet"/>
      <w:lvlText w:val="•"/>
      <w:lvlJc w:val="left"/>
      <w:pPr>
        <w:ind w:left="7140" w:hanging="281"/>
      </w:pPr>
    </w:lvl>
    <w:lvl w:ilvl="8">
      <w:numFmt w:val="bullet"/>
      <w:lvlText w:val="•"/>
      <w:lvlJc w:val="left"/>
      <w:pPr>
        <w:ind w:left="8129" w:hanging="281"/>
      </w:pPr>
    </w:lvl>
  </w:abstractNum>
  <w:abstractNum w:abstractNumId="8" w15:restartNumberingAfterBreak="0">
    <w:nsid w:val="0000040A"/>
    <w:multiLevelType w:val="multilevel"/>
    <w:tmpl w:val="0000088D"/>
    <w:lvl w:ilvl="0">
      <w:start w:val="1"/>
      <w:numFmt w:val="lowerLetter"/>
      <w:lvlText w:val="%1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588"/>
      </w:p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lowerLetter"/>
      <w:lvlText w:val="%1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588"/>
      </w:p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lowerLetter"/>
      <w:lvlText w:val="%1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588"/>
      </w:p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11" w15:restartNumberingAfterBreak="0">
    <w:nsid w:val="0000040D"/>
    <w:multiLevelType w:val="multilevel"/>
    <w:tmpl w:val="00000890"/>
    <w:lvl w:ilvl="0">
      <w:start w:val="1"/>
      <w:numFmt w:val="lowerLetter"/>
      <w:lvlText w:val="%1."/>
      <w:lvlJc w:val="left"/>
      <w:pPr>
        <w:ind w:left="1661" w:hanging="588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504" w:hanging="588"/>
      </w:pPr>
    </w:lvl>
    <w:lvl w:ilvl="2">
      <w:numFmt w:val="bullet"/>
      <w:lvlText w:val="•"/>
      <w:lvlJc w:val="left"/>
      <w:pPr>
        <w:ind w:left="3349" w:hanging="588"/>
      </w:pPr>
    </w:lvl>
    <w:lvl w:ilvl="3">
      <w:numFmt w:val="bullet"/>
      <w:lvlText w:val="•"/>
      <w:lvlJc w:val="left"/>
      <w:pPr>
        <w:ind w:left="4193" w:hanging="588"/>
      </w:pPr>
    </w:lvl>
    <w:lvl w:ilvl="4">
      <w:numFmt w:val="bullet"/>
      <w:lvlText w:val="•"/>
      <w:lvlJc w:val="left"/>
      <w:pPr>
        <w:ind w:left="5038" w:hanging="588"/>
      </w:pPr>
    </w:lvl>
    <w:lvl w:ilvl="5">
      <w:numFmt w:val="bullet"/>
      <w:lvlText w:val="•"/>
      <w:lvlJc w:val="left"/>
      <w:pPr>
        <w:ind w:left="5883" w:hanging="588"/>
      </w:pPr>
    </w:lvl>
    <w:lvl w:ilvl="6">
      <w:numFmt w:val="bullet"/>
      <w:lvlText w:val="•"/>
      <w:lvlJc w:val="left"/>
      <w:pPr>
        <w:ind w:left="6727" w:hanging="588"/>
      </w:pPr>
    </w:lvl>
    <w:lvl w:ilvl="7">
      <w:numFmt w:val="bullet"/>
      <w:lvlText w:val="•"/>
      <w:lvlJc w:val="left"/>
      <w:pPr>
        <w:ind w:left="7572" w:hanging="588"/>
      </w:pPr>
    </w:lvl>
    <w:lvl w:ilvl="8">
      <w:numFmt w:val="bullet"/>
      <w:lvlText w:val="•"/>
      <w:lvlJc w:val="left"/>
      <w:pPr>
        <w:ind w:left="8417" w:hanging="588"/>
      </w:pPr>
    </w:lvl>
  </w:abstractNum>
  <w:abstractNum w:abstractNumId="12" w15:restartNumberingAfterBreak="0">
    <w:nsid w:val="0000040E"/>
    <w:multiLevelType w:val="multilevel"/>
    <w:tmpl w:val="00000891"/>
    <w:lvl w:ilvl="0">
      <w:start w:val="8"/>
      <w:numFmt w:val="decimal"/>
      <w:lvlText w:val="%1"/>
      <w:lvlJc w:val="left"/>
      <w:pPr>
        <w:ind w:left="222" w:hanging="51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2" w:hanging="512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12"/>
      </w:pPr>
    </w:lvl>
    <w:lvl w:ilvl="3">
      <w:numFmt w:val="bullet"/>
      <w:lvlText w:val="•"/>
      <w:lvlJc w:val="left"/>
      <w:pPr>
        <w:ind w:left="3185" w:hanging="512"/>
      </w:pPr>
    </w:lvl>
    <w:lvl w:ilvl="4">
      <w:numFmt w:val="bullet"/>
      <w:lvlText w:val="•"/>
      <w:lvlJc w:val="left"/>
      <w:pPr>
        <w:ind w:left="4174" w:hanging="512"/>
      </w:pPr>
    </w:lvl>
    <w:lvl w:ilvl="5">
      <w:numFmt w:val="bullet"/>
      <w:lvlText w:val="•"/>
      <w:lvlJc w:val="left"/>
      <w:pPr>
        <w:ind w:left="5163" w:hanging="512"/>
      </w:pPr>
    </w:lvl>
    <w:lvl w:ilvl="6">
      <w:numFmt w:val="bullet"/>
      <w:lvlText w:val="•"/>
      <w:lvlJc w:val="left"/>
      <w:pPr>
        <w:ind w:left="6151" w:hanging="512"/>
      </w:pPr>
    </w:lvl>
    <w:lvl w:ilvl="7">
      <w:numFmt w:val="bullet"/>
      <w:lvlText w:val="•"/>
      <w:lvlJc w:val="left"/>
      <w:pPr>
        <w:ind w:left="7140" w:hanging="512"/>
      </w:pPr>
    </w:lvl>
    <w:lvl w:ilvl="8">
      <w:numFmt w:val="bullet"/>
      <w:lvlText w:val="•"/>
      <w:lvlJc w:val="left"/>
      <w:pPr>
        <w:ind w:left="8129" w:hanging="512"/>
      </w:pPr>
    </w:lvl>
  </w:abstractNum>
  <w:abstractNum w:abstractNumId="13" w15:restartNumberingAfterBreak="0">
    <w:nsid w:val="0000040F"/>
    <w:multiLevelType w:val="multilevel"/>
    <w:tmpl w:val="00000892"/>
    <w:lvl w:ilvl="0">
      <w:start w:val="9"/>
      <w:numFmt w:val="decimal"/>
      <w:lvlText w:val="%1"/>
      <w:lvlJc w:val="left"/>
      <w:pPr>
        <w:ind w:left="221" w:hanging="54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1" w:hanging="543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43"/>
      </w:pPr>
    </w:lvl>
    <w:lvl w:ilvl="3">
      <w:numFmt w:val="bullet"/>
      <w:lvlText w:val="•"/>
      <w:lvlJc w:val="left"/>
      <w:pPr>
        <w:ind w:left="3185" w:hanging="543"/>
      </w:pPr>
    </w:lvl>
    <w:lvl w:ilvl="4">
      <w:numFmt w:val="bullet"/>
      <w:lvlText w:val="•"/>
      <w:lvlJc w:val="left"/>
      <w:pPr>
        <w:ind w:left="4174" w:hanging="543"/>
      </w:pPr>
    </w:lvl>
    <w:lvl w:ilvl="5">
      <w:numFmt w:val="bullet"/>
      <w:lvlText w:val="•"/>
      <w:lvlJc w:val="left"/>
      <w:pPr>
        <w:ind w:left="5163" w:hanging="543"/>
      </w:pPr>
    </w:lvl>
    <w:lvl w:ilvl="6">
      <w:numFmt w:val="bullet"/>
      <w:lvlText w:val="•"/>
      <w:lvlJc w:val="left"/>
      <w:pPr>
        <w:ind w:left="6151" w:hanging="543"/>
      </w:pPr>
    </w:lvl>
    <w:lvl w:ilvl="7">
      <w:numFmt w:val="bullet"/>
      <w:lvlText w:val="•"/>
      <w:lvlJc w:val="left"/>
      <w:pPr>
        <w:ind w:left="7140" w:hanging="543"/>
      </w:pPr>
    </w:lvl>
    <w:lvl w:ilvl="8">
      <w:numFmt w:val="bullet"/>
      <w:lvlText w:val="•"/>
      <w:lvlJc w:val="left"/>
      <w:pPr>
        <w:ind w:left="8129" w:hanging="543"/>
      </w:pPr>
    </w:lvl>
  </w:abstractNum>
  <w:abstractNum w:abstractNumId="14" w15:restartNumberingAfterBreak="0">
    <w:nsid w:val="00000410"/>
    <w:multiLevelType w:val="multilevel"/>
    <w:tmpl w:val="00000893"/>
    <w:lvl w:ilvl="0">
      <w:start w:val="10"/>
      <w:numFmt w:val="decimal"/>
      <w:lvlText w:val="%1"/>
      <w:lvlJc w:val="left"/>
      <w:pPr>
        <w:ind w:left="221" w:hanging="68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1" w:hanging="687"/>
      </w:pPr>
      <w:rPr>
        <w:rFonts w:ascii="Times New Roman" w:hAnsi="Times New Roman" w:cs="Times New Roman"/>
        <w:b w:val="0"/>
        <w:bCs w:val="0"/>
        <w:spacing w:val="-3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687"/>
      </w:pPr>
    </w:lvl>
    <w:lvl w:ilvl="3">
      <w:numFmt w:val="bullet"/>
      <w:lvlText w:val="•"/>
      <w:lvlJc w:val="left"/>
      <w:pPr>
        <w:ind w:left="3185" w:hanging="687"/>
      </w:pPr>
    </w:lvl>
    <w:lvl w:ilvl="4">
      <w:numFmt w:val="bullet"/>
      <w:lvlText w:val="•"/>
      <w:lvlJc w:val="left"/>
      <w:pPr>
        <w:ind w:left="4174" w:hanging="687"/>
      </w:pPr>
    </w:lvl>
    <w:lvl w:ilvl="5">
      <w:numFmt w:val="bullet"/>
      <w:lvlText w:val="•"/>
      <w:lvlJc w:val="left"/>
      <w:pPr>
        <w:ind w:left="5163" w:hanging="687"/>
      </w:pPr>
    </w:lvl>
    <w:lvl w:ilvl="6">
      <w:numFmt w:val="bullet"/>
      <w:lvlText w:val="•"/>
      <w:lvlJc w:val="left"/>
      <w:pPr>
        <w:ind w:left="6151" w:hanging="687"/>
      </w:pPr>
    </w:lvl>
    <w:lvl w:ilvl="7">
      <w:numFmt w:val="bullet"/>
      <w:lvlText w:val="•"/>
      <w:lvlJc w:val="left"/>
      <w:pPr>
        <w:ind w:left="7140" w:hanging="687"/>
      </w:pPr>
    </w:lvl>
    <w:lvl w:ilvl="8">
      <w:numFmt w:val="bullet"/>
      <w:lvlText w:val="•"/>
      <w:lvlJc w:val="left"/>
      <w:pPr>
        <w:ind w:left="8129" w:hanging="687"/>
      </w:pPr>
    </w:lvl>
  </w:abstractNum>
  <w:abstractNum w:abstractNumId="15" w15:restartNumberingAfterBreak="0">
    <w:nsid w:val="00000411"/>
    <w:multiLevelType w:val="multilevel"/>
    <w:tmpl w:val="DC402114"/>
    <w:lvl w:ilvl="0">
      <w:start w:val="1"/>
      <w:numFmt w:val="bullet"/>
      <w:lvlText w:val=""/>
      <w:lvlJc w:val="left"/>
      <w:pPr>
        <w:ind w:left="631" w:hanging="631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221" w:hanging="631"/>
      </w:pPr>
      <w:rPr>
        <w:rFonts w:ascii="Times New Roman" w:hAnsi="Times New Roman" w:cs="Times New Roman"/>
        <w:b w:val="0"/>
        <w:bCs w:val="0"/>
        <w:spacing w:val="-3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631"/>
      </w:pPr>
    </w:lvl>
    <w:lvl w:ilvl="3">
      <w:numFmt w:val="bullet"/>
      <w:lvlText w:val="•"/>
      <w:lvlJc w:val="left"/>
      <w:pPr>
        <w:ind w:left="3185" w:hanging="631"/>
      </w:pPr>
    </w:lvl>
    <w:lvl w:ilvl="4">
      <w:numFmt w:val="bullet"/>
      <w:lvlText w:val="•"/>
      <w:lvlJc w:val="left"/>
      <w:pPr>
        <w:ind w:left="4174" w:hanging="631"/>
      </w:pPr>
    </w:lvl>
    <w:lvl w:ilvl="5">
      <w:numFmt w:val="bullet"/>
      <w:lvlText w:val="•"/>
      <w:lvlJc w:val="left"/>
      <w:pPr>
        <w:ind w:left="5163" w:hanging="631"/>
      </w:pPr>
    </w:lvl>
    <w:lvl w:ilvl="6">
      <w:numFmt w:val="bullet"/>
      <w:lvlText w:val="•"/>
      <w:lvlJc w:val="left"/>
      <w:pPr>
        <w:ind w:left="6151" w:hanging="631"/>
      </w:pPr>
    </w:lvl>
    <w:lvl w:ilvl="7">
      <w:numFmt w:val="bullet"/>
      <w:lvlText w:val="•"/>
      <w:lvlJc w:val="left"/>
      <w:pPr>
        <w:ind w:left="7140" w:hanging="631"/>
      </w:pPr>
    </w:lvl>
    <w:lvl w:ilvl="8">
      <w:numFmt w:val="bullet"/>
      <w:lvlText w:val="•"/>
      <w:lvlJc w:val="left"/>
      <w:pPr>
        <w:ind w:left="8129" w:hanging="631"/>
      </w:pPr>
    </w:lvl>
  </w:abstractNum>
  <w:abstractNum w:abstractNumId="16" w15:restartNumberingAfterBreak="0">
    <w:nsid w:val="00000412"/>
    <w:multiLevelType w:val="multilevel"/>
    <w:tmpl w:val="00000895"/>
    <w:lvl w:ilvl="0">
      <w:start w:val="1"/>
      <w:numFmt w:val="lowerLetter"/>
      <w:lvlText w:val="%1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588"/>
      </w:p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17" w15:restartNumberingAfterBreak="0">
    <w:nsid w:val="00000413"/>
    <w:multiLevelType w:val="multilevel"/>
    <w:tmpl w:val="00000896"/>
    <w:lvl w:ilvl="0">
      <w:start w:val="12"/>
      <w:numFmt w:val="decimal"/>
      <w:lvlText w:val="%1"/>
      <w:lvlJc w:val="left"/>
      <w:pPr>
        <w:ind w:left="221" w:hanging="859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9" w:hanging="859"/>
      </w:pPr>
      <w:rPr>
        <w:rFonts w:ascii="Times New Roman" w:hAnsi="Times New Roman" w:cs="Times New Roman"/>
        <w:b w:val="0"/>
        <w:bCs w:val="0"/>
        <w:spacing w:val="-3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859"/>
      </w:pPr>
    </w:lvl>
    <w:lvl w:ilvl="3">
      <w:numFmt w:val="bullet"/>
      <w:lvlText w:val="•"/>
      <w:lvlJc w:val="left"/>
      <w:pPr>
        <w:ind w:left="3185" w:hanging="859"/>
      </w:pPr>
    </w:lvl>
    <w:lvl w:ilvl="4">
      <w:numFmt w:val="bullet"/>
      <w:lvlText w:val="•"/>
      <w:lvlJc w:val="left"/>
      <w:pPr>
        <w:ind w:left="4174" w:hanging="859"/>
      </w:pPr>
    </w:lvl>
    <w:lvl w:ilvl="5">
      <w:numFmt w:val="bullet"/>
      <w:lvlText w:val="•"/>
      <w:lvlJc w:val="left"/>
      <w:pPr>
        <w:ind w:left="5163" w:hanging="859"/>
      </w:pPr>
    </w:lvl>
    <w:lvl w:ilvl="6">
      <w:numFmt w:val="bullet"/>
      <w:lvlText w:val="•"/>
      <w:lvlJc w:val="left"/>
      <w:pPr>
        <w:ind w:left="6151" w:hanging="859"/>
      </w:pPr>
    </w:lvl>
    <w:lvl w:ilvl="7">
      <w:numFmt w:val="bullet"/>
      <w:lvlText w:val="•"/>
      <w:lvlJc w:val="left"/>
      <w:pPr>
        <w:ind w:left="7140" w:hanging="859"/>
      </w:pPr>
    </w:lvl>
    <w:lvl w:ilvl="8">
      <w:numFmt w:val="bullet"/>
      <w:lvlText w:val="•"/>
      <w:lvlJc w:val="left"/>
      <w:pPr>
        <w:ind w:left="8129" w:hanging="859"/>
      </w:pPr>
    </w:lvl>
  </w:abstractNum>
  <w:abstractNum w:abstractNumId="18" w15:restartNumberingAfterBreak="0">
    <w:nsid w:val="00000414"/>
    <w:multiLevelType w:val="multilevel"/>
    <w:tmpl w:val="00000897"/>
    <w:lvl w:ilvl="0">
      <w:start w:val="1"/>
      <w:numFmt w:val="decimal"/>
      <w:lvlText w:val="%1"/>
      <w:lvlJc w:val="left"/>
      <w:pPr>
        <w:ind w:left="221" w:hanging="5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1" w:hanging="548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48"/>
      </w:pPr>
    </w:lvl>
    <w:lvl w:ilvl="3">
      <w:numFmt w:val="bullet"/>
      <w:lvlText w:val="•"/>
      <w:lvlJc w:val="left"/>
      <w:pPr>
        <w:ind w:left="3185" w:hanging="548"/>
      </w:pPr>
    </w:lvl>
    <w:lvl w:ilvl="4">
      <w:numFmt w:val="bullet"/>
      <w:lvlText w:val="•"/>
      <w:lvlJc w:val="left"/>
      <w:pPr>
        <w:ind w:left="4174" w:hanging="548"/>
      </w:pPr>
    </w:lvl>
    <w:lvl w:ilvl="5">
      <w:numFmt w:val="bullet"/>
      <w:lvlText w:val="•"/>
      <w:lvlJc w:val="left"/>
      <w:pPr>
        <w:ind w:left="5163" w:hanging="548"/>
      </w:pPr>
    </w:lvl>
    <w:lvl w:ilvl="6">
      <w:numFmt w:val="bullet"/>
      <w:lvlText w:val="•"/>
      <w:lvlJc w:val="left"/>
      <w:pPr>
        <w:ind w:left="6151" w:hanging="548"/>
      </w:pPr>
    </w:lvl>
    <w:lvl w:ilvl="7">
      <w:numFmt w:val="bullet"/>
      <w:lvlText w:val="•"/>
      <w:lvlJc w:val="left"/>
      <w:pPr>
        <w:ind w:left="7140" w:hanging="548"/>
      </w:pPr>
    </w:lvl>
    <w:lvl w:ilvl="8">
      <w:numFmt w:val="bullet"/>
      <w:lvlText w:val="•"/>
      <w:lvlJc w:val="left"/>
      <w:pPr>
        <w:ind w:left="8129" w:hanging="548"/>
      </w:pPr>
    </w:lvl>
  </w:abstractNum>
  <w:abstractNum w:abstractNumId="19" w15:restartNumberingAfterBreak="0">
    <w:nsid w:val="00000415"/>
    <w:multiLevelType w:val="multilevel"/>
    <w:tmpl w:val="00000898"/>
    <w:lvl w:ilvl="0">
      <w:start w:val="2"/>
      <w:numFmt w:val="decimal"/>
      <w:lvlText w:val="%1"/>
      <w:lvlJc w:val="left"/>
      <w:pPr>
        <w:ind w:left="221" w:hanging="58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20" w15:restartNumberingAfterBreak="0">
    <w:nsid w:val="00000416"/>
    <w:multiLevelType w:val="multilevel"/>
    <w:tmpl w:val="00000899"/>
    <w:lvl w:ilvl="0">
      <w:start w:val="3"/>
      <w:numFmt w:val="decimal"/>
      <w:lvlText w:val="%1"/>
      <w:lvlJc w:val="left"/>
      <w:pPr>
        <w:ind w:left="222" w:hanging="58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2" w:hanging="588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21" w15:restartNumberingAfterBreak="0">
    <w:nsid w:val="00000417"/>
    <w:multiLevelType w:val="multilevel"/>
    <w:tmpl w:val="0000089A"/>
    <w:lvl w:ilvl="0">
      <w:start w:val="1"/>
      <w:numFmt w:val="lowerLetter"/>
      <w:lvlText w:val="%1."/>
      <w:lvlJc w:val="left"/>
      <w:pPr>
        <w:ind w:left="222" w:hanging="281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281"/>
      </w:pPr>
    </w:lvl>
    <w:lvl w:ilvl="2">
      <w:numFmt w:val="bullet"/>
      <w:lvlText w:val="•"/>
      <w:lvlJc w:val="left"/>
      <w:pPr>
        <w:ind w:left="2197" w:hanging="281"/>
      </w:pPr>
    </w:lvl>
    <w:lvl w:ilvl="3">
      <w:numFmt w:val="bullet"/>
      <w:lvlText w:val="•"/>
      <w:lvlJc w:val="left"/>
      <w:pPr>
        <w:ind w:left="3185" w:hanging="281"/>
      </w:pPr>
    </w:lvl>
    <w:lvl w:ilvl="4">
      <w:numFmt w:val="bullet"/>
      <w:lvlText w:val="•"/>
      <w:lvlJc w:val="left"/>
      <w:pPr>
        <w:ind w:left="4174" w:hanging="281"/>
      </w:pPr>
    </w:lvl>
    <w:lvl w:ilvl="5">
      <w:numFmt w:val="bullet"/>
      <w:lvlText w:val="•"/>
      <w:lvlJc w:val="left"/>
      <w:pPr>
        <w:ind w:left="5163" w:hanging="281"/>
      </w:pPr>
    </w:lvl>
    <w:lvl w:ilvl="6">
      <w:numFmt w:val="bullet"/>
      <w:lvlText w:val="•"/>
      <w:lvlJc w:val="left"/>
      <w:pPr>
        <w:ind w:left="6151" w:hanging="281"/>
      </w:pPr>
    </w:lvl>
    <w:lvl w:ilvl="7">
      <w:numFmt w:val="bullet"/>
      <w:lvlText w:val="•"/>
      <w:lvlJc w:val="left"/>
      <w:pPr>
        <w:ind w:left="7140" w:hanging="281"/>
      </w:pPr>
    </w:lvl>
    <w:lvl w:ilvl="8">
      <w:numFmt w:val="bullet"/>
      <w:lvlText w:val="•"/>
      <w:lvlJc w:val="left"/>
      <w:pPr>
        <w:ind w:left="8129" w:hanging="281"/>
      </w:pPr>
    </w:lvl>
  </w:abstractNum>
  <w:abstractNum w:abstractNumId="22" w15:restartNumberingAfterBreak="0">
    <w:nsid w:val="00000418"/>
    <w:multiLevelType w:val="multilevel"/>
    <w:tmpl w:val="0000089B"/>
    <w:lvl w:ilvl="0">
      <w:start w:val="1"/>
      <w:numFmt w:val="lowerLetter"/>
      <w:lvlText w:val="%1."/>
      <w:lvlJc w:val="left"/>
      <w:pPr>
        <w:ind w:left="221" w:hanging="281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281"/>
      </w:pPr>
    </w:lvl>
    <w:lvl w:ilvl="2">
      <w:numFmt w:val="bullet"/>
      <w:lvlText w:val="•"/>
      <w:lvlJc w:val="left"/>
      <w:pPr>
        <w:ind w:left="2197" w:hanging="281"/>
      </w:pPr>
    </w:lvl>
    <w:lvl w:ilvl="3">
      <w:numFmt w:val="bullet"/>
      <w:lvlText w:val="•"/>
      <w:lvlJc w:val="left"/>
      <w:pPr>
        <w:ind w:left="3185" w:hanging="281"/>
      </w:pPr>
    </w:lvl>
    <w:lvl w:ilvl="4">
      <w:numFmt w:val="bullet"/>
      <w:lvlText w:val="•"/>
      <w:lvlJc w:val="left"/>
      <w:pPr>
        <w:ind w:left="4174" w:hanging="281"/>
      </w:pPr>
    </w:lvl>
    <w:lvl w:ilvl="5">
      <w:numFmt w:val="bullet"/>
      <w:lvlText w:val="•"/>
      <w:lvlJc w:val="left"/>
      <w:pPr>
        <w:ind w:left="5163" w:hanging="281"/>
      </w:pPr>
    </w:lvl>
    <w:lvl w:ilvl="6">
      <w:numFmt w:val="bullet"/>
      <w:lvlText w:val="•"/>
      <w:lvlJc w:val="left"/>
      <w:pPr>
        <w:ind w:left="6151" w:hanging="281"/>
      </w:pPr>
    </w:lvl>
    <w:lvl w:ilvl="7">
      <w:numFmt w:val="bullet"/>
      <w:lvlText w:val="•"/>
      <w:lvlJc w:val="left"/>
      <w:pPr>
        <w:ind w:left="7140" w:hanging="281"/>
      </w:pPr>
    </w:lvl>
    <w:lvl w:ilvl="8">
      <w:numFmt w:val="bullet"/>
      <w:lvlText w:val="•"/>
      <w:lvlJc w:val="left"/>
      <w:pPr>
        <w:ind w:left="8129" w:hanging="281"/>
      </w:pPr>
    </w:lvl>
  </w:abstractNum>
  <w:abstractNum w:abstractNumId="23" w15:restartNumberingAfterBreak="0">
    <w:nsid w:val="00000419"/>
    <w:multiLevelType w:val="multilevel"/>
    <w:tmpl w:val="0000089C"/>
    <w:lvl w:ilvl="0">
      <w:start w:val="1"/>
      <w:numFmt w:val="lowerLetter"/>
      <w:lvlText w:val="%1."/>
      <w:lvlJc w:val="left"/>
      <w:pPr>
        <w:ind w:left="221" w:hanging="588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588"/>
      </w:pPr>
    </w:lvl>
    <w:lvl w:ilvl="2">
      <w:numFmt w:val="bullet"/>
      <w:lvlText w:val="•"/>
      <w:lvlJc w:val="left"/>
      <w:pPr>
        <w:ind w:left="2197" w:hanging="588"/>
      </w:pPr>
    </w:lvl>
    <w:lvl w:ilvl="3">
      <w:numFmt w:val="bullet"/>
      <w:lvlText w:val="•"/>
      <w:lvlJc w:val="left"/>
      <w:pPr>
        <w:ind w:left="3185" w:hanging="588"/>
      </w:pPr>
    </w:lvl>
    <w:lvl w:ilvl="4">
      <w:numFmt w:val="bullet"/>
      <w:lvlText w:val="•"/>
      <w:lvlJc w:val="left"/>
      <w:pPr>
        <w:ind w:left="4174" w:hanging="588"/>
      </w:pPr>
    </w:lvl>
    <w:lvl w:ilvl="5">
      <w:numFmt w:val="bullet"/>
      <w:lvlText w:val="•"/>
      <w:lvlJc w:val="left"/>
      <w:pPr>
        <w:ind w:left="5163" w:hanging="588"/>
      </w:pPr>
    </w:lvl>
    <w:lvl w:ilvl="6">
      <w:numFmt w:val="bullet"/>
      <w:lvlText w:val="•"/>
      <w:lvlJc w:val="left"/>
      <w:pPr>
        <w:ind w:left="6151" w:hanging="588"/>
      </w:pPr>
    </w:lvl>
    <w:lvl w:ilvl="7">
      <w:numFmt w:val="bullet"/>
      <w:lvlText w:val="•"/>
      <w:lvlJc w:val="left"/>
      <w:pPr>
        <w:ind w:left="7140" w:hanging="588"/>
      </w:pPr>
    </w:lvl>
    <w:lvl w:ilvl="8">
      <w:numFmt w:val="bullet"/>
      <w:lvlText w:val="•"/>
      <w:lvlJc w:val="left"/>
      <w:pPr>
        <w:ind w:left="8129" w:hanging="588"/>
      </w:pPr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lowerLetter"/>
      <w:lvlText w:val="%1."/>
      <w:lvlJc w:val="left"/>
      <w:pPr>
        <w:ind w:left="221" w:hanging="281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281"/>
      </w:pPr>
    </w:lvl>
    <w:lvl w:ilvl="2">
      <w:numFmt w:val="bullet"/>
      <w:lvlText w:val="•"/>
      <w:lvlJc w:val="left"/>
      <w:pPr>
        <w:ind w:left="2197" w:hanging="281"/>
      </w:pPr>
    </w:lvl>
    <w:lvl w:ilvl="3">
      <w:numFmt w:val="bullet"/>
      <w:lvlText w:val="•"/>
      <w:lvlJc w:val="left"/>
      <w:pPr>
        <w:ind w:left="3185" w:hanging="281"/>
      </w:pPr>
    </w:lvl>
    <w:lvl w:ilvl="4">
      <w:numFmt w:val="bullet"/>
      <w:lvlText w:val="•"/>
      <w:lvlJc w:val="left"/>
      <w:pPr>
        <w:ind w:left="4174" w:hanging="281"/>
      </w:pPr>
    </w:lvl>
    <w:lvl w:ilvl="5">
      <w:numFmt w:val="bullet"/>
      <w:lvlText w:val="•"/>
      <w:lvlJc w:val="left"/>
      <w:pPr>
        <w:ind w:left="5163" w:hanging="281"/>
      </w:pPr>
    </w:lvl>
    <w:lvl w:ilvl="6">
      <w:numFmt w:val="bullet"/>
      <w:lvlText w:val="•"/>
      <w:lvlJc w:val="left"/>
      <w:pPr>
        <w:ind w:left="6151" w:hanging="281"/>
      </w:pPr>
    </w:lvl>
    <w:lvl w:ilvl="7">
      <w:numFmt w:val="bullet"/>
      <w:lvlText w:val="•"/>
      <w:lvlJc w:val="left"/>
      <w:pPr>
        <w:ind w:left="7140" w:hanging="281"/>
      </w:pPr>
    </w:lvl>
    <w:lvl w:ilvl="8">
      <w:numFmt w:val="bullet"/>
      <w:lvlText w:val="•"/>
      <w:lvlJc w:val="left"/>
      <w:pPr>
        <w:ind w:left="8129" w:hanging="281"/>
      </w:pPr>
    </w:lvl>
  </w:abstractNum>
  <w:abstractNum w:abstractNumId="25" w15:restartNumberingAfterBreak="0">
    <w:nsid w:val="0000041B"/>
    <w:multiLevelType w:val="multilevel"/>
    <w:tmpl w:val="0000089E"/>
    <w:lvl w:ilvl="0">
      <w:start w:val="1"/>
      <w:numFmt w:val="lowerLetter"/>
      <w:lvlText w:val="%1."/>
      <w:lvlJc w:val="left"/>
      <w:pPr>
        <w:ind w:left="1355" w:hanging="281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234" w:hanging="281"/>
      </w:pPr>
    </w:lvl>
    <w:lvl w:ilvl="2">
      <w:numFmt w:val="bullet"/>
      <w:lvlText w:val="•"/>
      <w:lvlJc w:val="left"/>
      <w:pPr>
        <w:ind w:left="3109" w:hanging="281"/>
      </w:pPr>
    </w:lvl>
    <w:lvl w:ilvl="3">
      <w:numFmt w:val="bullet"/>
      <w:lvlText w:val="•"/>
      <w:lvlJc w:val="left"/>
      <w:pPr>
        <w:ind w:left="3983" w:hanging="281"/>
      </w:pPr>
    </w:lvl>
    <w:lvl w:ilvl="4">
      <w:numFmt w:val="bullet"/>
      <w:lvlText w:val="•"/>
      <w:lvlJc w:val="left"/>
      <w:pPr>
        <w:ind w:left="4858" w:hanging="281"/>
      </w:pPr>
    </w:lvl>
    <w:lvl w:ilvl="5">
      <w:numFmt w:val="bullet"/>
      <w:lvlText w:val="•"/>
      <w:lvlJc w:val="left"/>
      <w:pPr>
        <w:ind w:left="5733" w:hanging="281"/>
      </w:pPr>
    </w:lvl>
    <w:lvl w:ilvl="6">
      <w:numFmt w:val="bullet"/>
      <w:lvlText w:val="•"/>
      <w:lvlJc w:val="left"/>
      <w:pPr>
        <w:ind w:left="6607" w:hanging="281"/>
      </w:pPr>
    </w:lvl>
    <w:lvl w:ilvl="7">
      <w:numFmt w:val="bullet"/>
      <w:lvlText w:val="•"/>
      <w:lvlJc w:val="left"/>
      <w:pPr>
        <w:ind w:left="7482" w:hanging="281"/>
      </w:pPr>
    </w:lvl>
    <w:lvl w:ilvl="8">
      <w:numFmt w:val="bullet"/>
      <w:lvlText w:val="•"/>
      <w:lvlJc w:val="left"/>
      <w:pPr>
        <w:ind w:left="8357" w:hanging="281"/>
      </w:pPr>
    </w:lvl>
  </w:abstractNum>
  <w:abstractNum w:abstractNumId="26" w15:restartNumberingAfterBreak="0">
    <w:nsid w:val="0000041C"/>
    <w:multiLevelType w:val="multilevel"/>
    <w:tmpl w:val="0000089F"/>
    <w:lvl w:ilvl="0">
      <w:start w:val="8"/>
      <w:numFmt w:val="decimal"/>
      <w:lvlText w:val="%1"/>
      <w:lvlJc w:val="left"/>
      <w:pPr>
        <w:ind w:left="222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2" w:hanging="495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495"/>
      </w:pPr>
    </w:lvl>
    <w:lvl w:ilvl="3">
      <w:numFmt w:val="bullet"/>
      <w:lvlText w:val="•"/>
      <w:lvlJc w:val="left"/>
      <w:pPr>
        <w:ind w:left="3185" w:hanging="495"/>
      </w:pPr>
    </w:lvl>
    <w:lvl w:ilvl="4">
      <w:numFmt w:val="bullet"/>
      <w:lvlText w:val="•"/>
      <w:lvlJc w:val="left"/>
      <w:pPr>
        <w:ind w:left="4174" w:hanging="495"/>
      </w:pPr>
    </w:lvl>
    <w:lvl w:ilvl="5">
      <w:numFmt w:val="bullet"/>
      <w:lvlText w:val="•"/>
      <w:lvlJc w:val="left"/>
      <w:pPr>
        <w:ind w:left="5163" w:hanging="495"/>
      </w:pPr>
    </w:lvl>
    <w:lvl w:ilvl="6">
      <w:numFmt w:val="bullet"/>
      <w:lvlText w:val="•"/>
      <w:lvlJc w:val="left"/>
      <w:pPr>
        <w:ind w:left="6151" w:hanging="495"/>
      </w:pPr>
    </w:lvl>
    <w:lvl w:ilvl="7">
      <w:numFmt w:val="bullet"/>
      <w:lvlText w:val="•"/>
      <w:lvlJc w:val="left"/>
      <w:pPr>
        <w:ind w:left="7140" w:hanging="495"/>
      </w:pPr>
    </w:lvl>
    <w:lvl w:ilvl="8">
      <w:numFmt w:val="bullet"/>
      <w:lvlText w:val="•"/>
      <w:lvlJc w:val="left"/>
      <w:pPr>
        <w:ind w:left="8129" w:hanging="495"/>
      </w:pPr>
    </w:lvl>
  </w:abstractNum>
  <w:abstractNum w:abstractNumId="27" w15:restartNumberingAfterBreak="0">
    <w:nsid w:val="0000041D"/>
    <w:multiLevelType w:val="multilevel"/>
    <w:tmpl w:val="000008A0"/>
    <w:lvl w:ilvl="0">
      <w:start w:val="9"/>
      <w:numFmt w:val="decimal"/>
      <w:lvlText w:val="%1"/>
      <w:lvlJc w:val="left"/>
      <w:pPr>
        <w:ind w:left="221" w:hanging="52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1" w:hanging="524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524"/>
      </w:pPr>
    </w:lvl>
    <w:lvl w:ilvl="3">
      <w:numFmt w:val="bullet"/>
      <w:lvlText w:val="•"/>
      <w:lvlJc w:val="left"/>
      <w:pPr>
        <w:ind w:left="3185" w:hanging="524"/>
      </w:pPr>
    </w:lvl>
    <w:lvl w:ilvl="4">
      <w:numFmt w:val="bullet"/>
      <w:lvlText w:val="•"/>
      <w:lvlJc w:val="left"/>
      <w:pPr>
        <w:ind w:left="4174" w:hanging="524"/>
      </w:pPr>
    </w:lvl>
    <w:lvl w:ilvl="5">
      <w:numFmt w:val="bullet"/>
      <w:lvlText w:val="•"/>
      <w:lvlJc w:val="left"/>
      <w:pPr>
        <w:ind w:left="5163" w:hanging="524"/>
      </w:pPr>
    </w:lvl>
    <w:lvl w:ilvl="6">
      <w:numFmt w:val="bullet"/>
      <w:lvlText w:val="•"/>
      <w:lvlJc w:val="left"/>
      <w:pPr>
        <w:ind w:left="6151" w:hanging="524"/>
      </w:pPr>
    </w:lvl>
    <w:lvl w:ilvl="7">
      <w:numFmt w:val="bullet"/>
      <w:lvlText w:val="•"/>
      <w:lvlJc w:val="left"/>
      <w:pPr>
        <w:ind w:left="7140" w:hanging="524"/>
      </w:pPr>
    </w:lvl>
    <w:lvl w:ilvl="8">
      <w:numFmt w:val="bullet"/>
      <w:lvlText w:val="•"/>
      <w:lvlJc w:val="left"/>
      <w:pPr>
        <w:ind w:left="8129" w:hanging="524"/>
      </w:pPr>
    </w:lvl>
  </w:abstractNum>
  <w:abstractNum w:abstractNumId="28" w15:restartNumberingAfterBreak="0">
    <w:nsid w:val="0000041E"/>
    <w:multiLevelType w:val="multilevel"/>
    <w:tmpl w:val="000008A1"/>
    <w:lvl w:ilvl="0">
      <w:start w:val="10"/>
      <w:numFmt w:val="decimal"/>
      <w:lvlText w:val="%1"/>
      <w:lvlJc w:val="left"/>
      <w:pPr>
        <w:ind w:left="221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1" w:hanging="670"/>
      </w:pPr>
      <w:rPr>
        <w:rFonts w:ascii="Times New Roman" w:hAnsi="Times New Roman" w:cs="Times New Roman"/>
        <w:b w:val="0"/>
        <w:bCs w:val="0"/>
        <w:spacing w:val="-3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670"/>
      </w:pPr>
    </w:lvl>
    <w:lvl w:ilvl="3">
      <w:numFmt w:val="bullet"/>
      <w:lvlText w:val="•"/>
      <w:lvlJc w:val="left"/>
      <w:pPr>
        <w:ind w:left="3185" w:hanging="670"/>
      </w:pPr>
    </w:lvl>
    <w:lvl w:ilvl="4">
      <w:numFmt w:val="bullet"/>
      <w:lvlText w:val="•"/>
      <w:lvlJc w:val="left"/>
      <w:pPr>
        <w:ind w:left="4174" w:hanging="670"/>
      </w:pPr>
    </w:lvl>
    <w:lvl w:ilvl="5">
      <w:numFmt w:val="bullet"/>
      <w:lvlText w:val="•"/>
      <w:lvlJc w:val="left"/>
      <w:pPr>
        <w:ind w:left="5163" w:hanging="670"/>
      </w:pPr>
    </w:lvl>
    <w:lvl w:ilvl="6">
      <w:numFmt w:val="bullet"/>
      <w:lvlText w:val="•"/>
      <w:lvlJc w:val="left"/>
      <w:pPr>
        <w:ind w:left="6151" w:hanging="670"/>
      </w:pPr>
    </w:lvl>
    <w:lvl w:ilvl="7">
      <w:numFmt w:val="bullet"/>
      <w:lvlText w:val="•"/>
      <w:lvlJc w:val="left"/>
      <w:pPr>
        <w:ind w:left="7140" w:hanging="670"/>
      </w:pPr>
    </w:lvl>
    <w:lvl w:ilvl="8">
      <w:numFmt w:val="bullet"/>
      <w:lvlText w:val="•"/>
      <w:lvlJc w:val="left"/>
      <w:pPr>
        <w:ind w:left="8129" w:hanging="670"/>
      </w:pPr>
    </w:lvl>
  </w:abstractNum>
  <w:abstractNum w:abstractNumId="29" w15:restartNumberingAfterBreak="0">
    <w:nsid w:val="0000041F"/>
    <w:multiLevelType w:val="multilevel"/>
    <w:tmpl w:val="000008A2"/>
    <w:lvl w:ilvl="0">
      <w:start w:val="11"/>
      <w:numFmt w:val="decimal"/>
      <w:lvlText w:val="%1"/>
      <w:lvlJc w:val="left"/>
      <w:pPr>
        <w:ind w:left="220" w:hanging="66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0" w:hanging="665"/>
      </w:pPr>
      <w:rPr>
        <w:rFonts w:ascii="Times New Roman" w:hAnsi="Times New Roman" w:cs="Times New Roman"/>
        <w:b w:val="0"/>
        <w:bCs w:val="0"/>
        <w:spacing w:val="-3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665"/>
      </w:pPr>
    </w:lvl>
    <w:lvl w:ilvl="3">
      <w:numFmt w:val="bullet"/>
      <w:lvlText w:val="•"/>
      <w:lvlJc w:val="left"/>
      <w:pPr>
        <w:ind w:left="3185" w:hanging="665"/>
      </w:pPr>
    </w:lvl>
    <w:lvl w:ilvl="4">
      <w:numFmt w:val="bullet"/>
      <w:lvlText w:val="•"/>
      <w:lvlJc w:val="left"/>
      <w:pPr>
        <w:ind w:left="4174" w:hanging="665"/>
      </w:pPr>
    </w:lvl>
    <w:lvl w:ilvl="5">
      <w:numFmt w:val="bullet"/>
      <w:lvlText w:val="•"/>
      <w:lvlJc w:val="left"/>
      <w:pPr>
        <w:ind w:left="5163" w:hanging="665"/>
      </w:pPr>
    </w:lvl>
    <w:lvl w:ilvl="6">
      <w:numFmt w:val="bullet"/>
      <w:lvlText w:val="•"/>
      <w:lvlJc w:val="left"/>
      <w:pPr>
        <w:ind w:left="6151" w:hanging="665"/>
      </w:pPr>
    </w:lvl>
    <w:lvl w:ilvl="7">
      <w:numFmt w:val="bullet"/>
      <w:lvlText w:val="•"/>
      <w:lvlJc w:val="left"/>
      <w:pPr>
        <w:ind w:left="7140" w:hanging="665"/>
      </w:pPr>
    </w:lvl>
    <w:lvl w:ilvl="8">
      <w:numFmt w:val="bullet"/>
      <w:lvlText w:val="•"/>
      <w:lvlJc w:val="left"/>
      <w:pPr>
        <w:ind w:left="8129" w:hanging="665"/>
      </w:pPr>
    </w:lvl>
  </w:abstractNum>
  <w:abstractNum w:abstractNumId="30" w15:restartNumberingAfterBreak="0">
    <w:nsid w:val="00000420"/>
    <w:multiLevelType w:val="multilevel"/>
    <w:tmpl w:val="000008A3"/>
    <w:lvl w:ilvl="0">
      <w:start w:val="1"/>
      <w:numFmt w:val="lowerLetter"/>
      <w:lvlText w:val="%1."/>
      <w:lvlJc w:val="left"/>
      <w:pPr>
        <w:ind w:left="1353" w:hanging="281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234" w:hanging="281"/>
      </w:pPr>
    </w:lvl>
    <w:lvl w:ilvl="2">
      <w:numFmt w:val="bullet"/>
      <w:lvlText w:val="•"/>
      <w:lvlJc w:val="left"/>
      <w:pPr>
        <w:ind w:left="3109" w:hanging="281"/>
      </w:pPr>
    </w:lvl>
    <w:lvl w:ilvl="3">
      <w:numFmt w:val="bullet"/>
      <w:lvlText w:val="•"/>
      <w:lvlJc w:val="left"/>
      <w:pPr>
        <w:ind w:left="3983" w:hanging="281"/>
      </w:pPr>
    </w:lvl>
    <w:lvl w:ilvl="4">
      <w:numFmt w:val="bullet"/>
      <w:lvlText w:val="•"/>
      <w:lvlJc w:val="left"/>
      <w:pPr>
        <w:ind w:left="4858" w:hanging="281"/>
      </w:pPr>
    </w:lvl>
    <w:lvl w:ilvl="5">
      <w:numFmt w:val="bullet"/>
      <w:lvlText w:val="•"/>
      <w:lvlJc w:val="left"/>
      <w:pPr>
        <w:ind w:left="5733" w:hanging="281"/>
      </w:pPr>
    </w:lvl>
    <w:lvl w:ilvl="6">
      <w:numFmt w:val="bullet"/>
      <w:lvlText w:val="•"/>
      <w:lvlJc w:val="left"/>
      <w:pPr>
        <w:ind w:left="6607" w:hanging="281"/>
      </w:pPr>
    </w:lvl>
    <w:lvl w:ilvl="7">
      <w:numFmt w:val="bullet"/>
      <w:lvlText w:val="•"/>
      <w:lvlJc w:val="left"/>
      <w:pPr>
        <w:ind w:left="7482" w:hanging="281"/>
      </w:pPr>
    </w:lvl>
    <w:lvl w:ilvl="8">
      <w:numFmt w:val="bullet"/>
      <w:lvlText w:val="•"/>
      <w:lvlJc w:val="left"/>
      <w:pPr>
        <w:ind w:left="8357" w:hanging="281"/>
      </w:pPr>
    </w:lvl>
  </w:abstractNum>
  <w:abstractNum w:abstractNumId="31" w15:restartNumberingAfterBreak="0">
    <w:nsid w:val="00000421"/>
    <w:multiLevelType w:val="multilevel"/>
    <w:tmpl w:val="000008A4"/>
    <w:lvl w:ilvl="0">
      <w:start w:val="1"/>
      <w:numFmt w:val="lowerLetter"/>
      <w:lvlText w:val="%1."/>
      <w:lvlJc w:val="left"/>
      <w:pPr>
        <w:ind w:left="220" w:hanging="281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08" w:hanging="281"/>
      </w:pPr>
    </w:lvl>
    <w:lvl w:ilvl="2">
      <w:numFmt w:val="bullet"/>
      <w:lvlText w:val="•"/>
      <w:lvlJc w:val="left"/>
      <w:pPr>
        <w:ind w:left="2197" w:hanging="281"/>
      </w:pPr>
    </w:lvl>
    <w:lvl w:ilvl="3">
      <w:numFmt w:val="bullet"/>
      <w:lvlText w:val="•"/>
      <w:lvlJc w:val="left"/>
      <w:pPr>
        <w:ind w:left="3185" w:hanging="281"/>
      </w:pPr>
    </w:lvl>
    <w:lvl w:ilvl="4">
      <w:numFmt w:val="bullet"/>
      <w:lvlText w:val="•"/>
      <w:lvlJc w:val="left"/>
      <w:pPr>
        <w:ind w:left="4174" w:hanging="281"/>
      </w:pPr>
    </w:lvl>
    <w:lvl w:ilvl="5">
      <w:numFmt w:val="bullet"/>
      <w:lvlText w:val="•"/>
      <w:lvlJc w:val="left"/>
      <w:pPr>
        <w:ind w:left="5163" w:hanging="281"/>
      </w:pPr>
    </w:lvl>
    <w:lvl w:ilvl="6">
      <w:numFmt w:val="bullet"/>
      <w:lvlText w:val="•"/>
      <w:lvlJc w:val="left"/>
      <w:pPr>
        <w:ind w:left="6151" w:hanging="281"/>
      </w:pPr>
    </w:lvl>
    <w:lvl w:ilvl="7">
      <w:numFmt w:val="bullet"/>
      <w:lvlText w:val="•"/>
      <w:lvlJc w:val="left"/>
      <w:pPr>
        <w:ind w:left="7140" w:hanging="281"/>
      </w:pPr>
    </w:lvl>
    <w:lvl w:ilvl="8">
      <w:numFmt w:val="bullet"/>
      <w:lvlText w:val="•"/>
      <w:lvlJc w:val="left"/>
      <w:pPr>
        <w:ind w:left="8129" w:hanging="281"/>
      </w:pPr>
    </w:lvl>
  </w:abstractNum>
  <w:abstractNum w:abstractNumId="32" w15:restartNumberingAfterBreak="0">
    <w:nsid w:val="00000422"/>
    <w:multiLevelType w:val="multilevel"/>
    <w:tmpl w:val="000008A5"/>
    <w:lvl w:ilvl="0">
      <w:start w:val="12"/>
      <w:numFmt w:val="decimal"/>
      <w:lvlText w:val="%1"/>
      <w:lvlJc w:val="left"/>
      <w:pPr>
        <w:ind w:left="221" w:hanging="83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1" w:hanging="838"/>
      </w:pPr>
      <w:rPr>
        <w:rFonts w:ascii="Times New Roman" w:hAnsi="Times New Roman" w:cs="Times New Roman"/>
        <w:b w:val="0"/>
        <w:bCs w:val="0"/>
        <w:spacing w:val="-3"/>
        <w:w w:val="100"/>
        <w:sz w:val="28"/>
        <w:szCs w:val="28"/>
      </w:rPr>
    </w:lvl>
    <w:lvl w:ilvl="2">
      <w:numFmt w:val="bullet"/>
      <w:lvlText w:val="•"/>
      <w:lvlJc w:val="left"/>
      <w:pPr>
        <w:ind w:left="2197" w:hanging="838"/>
      </w:pPr>
    </w:lvl>
    <w:lvl w:ilvl="3">
      <w:numFmt w:val="bullet"/>
      <w:lvlText w:val="•"/>
      <w:lvlJc w:val="left"/>
      <w:pPr>
        <w:ind w:left="3185" w:hanging="838"/>
      </w:pPr>
    </w:lvl>
    <w:lvl w:ilvl="4">
      <w:numFmt w:val="bullet"/>
      <w:lvlText w:val="•"/>
      <w:lvlJc w:val="left"/>
      <w:pPr>
        <w:ind w:left="4174" w:hanging="838"/>
      </w:pPr>
    </w:lvl>
    <w:lvl w:ilvl="5">
      <w:numFmt w:val="bullet"/>
      <w:lvlText w:val="•"/>
      <w:lvlJc w:val="left"/>
      <w:pPr>
        <w:ind w:left="5163" w:hanging="838"/>
      </w:pPr>
    </w:lvl>
    <w:lvl w:ilvl="6">
      <w:numFmt w:val="bullet"/>
      <w:lvlText w:val="•"/>
      <w:lvlJc w:val="left"/>
      <w:pPr>
        <w:ind w:left="6151" w:hanging="838"/>
      </w:pPr>
    </w:lvl>
    <w:lvl w:ilvl="7">
      <w:numFmt w:val="bullet"/>
      <w:lvlText w:val="•"/>
      <w:lvlJc w:val="left"/>
      <w:pPr>
        <w:ind w:left="7140" w:hanging="838"/>
      </w:pPr>
    </w:lvl>
    <w:lvl w:ilvl="8">
      <w:numFmt w:val="bullet"/>
      <w:lvlText w:val="•"/>
      <w:lvlJc w:val="left"/>
      <w:pPr>
        <w:ind w:left="8129" w:hanging="838"/>
      </w:pPr>
    </w:lvl>
  </w:abstractNum>
  <w:abstractNum w:abstractNumId="33" w15:restartNumberingAfterBreak="0">
    <w:nsid w:val="16ED3D64"/>
    <w:multiLevelType w:val="hybridMultilevel"/>
    <w:tmpl w:val="332216D6"/>
    <w:lvl w:ilvl="0" w:tplc="65226064">
      <w:start w:val="1"/>
      <w:numFmt w:val="bullet"/>
      <w:lvlText w:val="-"/>
      <w:lvlJc w:val="left"/>
      <w:pPr>
        <w:ind w:left="-7" w:hanging="360"/>
      </w:pPr>
      <w:rPr>
        <w:rFonts w:ascii="Times New Roman" w:eastAsiaTheme="minorEastAsia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7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53" w:hanging="360"/>
      </w:pPr>
      <w:rPr>
        <w:rFonts w:ascii="Wingdings" w:hAnsi="Wingdings" w:hint="default"/>
      </w:rPr>
    </w:lvl>
  </w:abstractNum>
  <w:abstractNum w:abstractNumId="34" w15:restartNumberingAfterBreak="0">
    <w:nsid w:val="34DE6722"/>
    <w:multiLevelType w:val="multilevel"/>
    <w:tmpl w:val="3FA60E3A"/>
    <w:lvl w:ilvl="0">
      <w:start w:val="3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-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-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-3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-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-3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76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768" w:hanging="2160"/>
      </w:pPr>
      <w:rPr>
        <w:rFonts w:cs="Times New Roman" w:hint="default"/>
      </w:rPr>
    </w:lvl>
  </w:abstractNum>
  <w:abstractNum w:abstractNumId="35" w15:restartNumberingAfterBreak="0">
    <w:nsid w:val="4831330A"/>
    <w:multiLevelType w:val="multilevel"/>
    <w:tmpl w:val="881E58F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66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-261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-228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-555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-522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-849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-816" w:hanging="1800"/>
      </w:pPr>
      <w:rPr>
        <w:rFonts w:cs="Times New Roman" w:hint="default"/>
        <w:sz w:val="28"/>
      </w:rPr>
    </w:lvl>
  </w:abstractNum>
  <w:num w:numId="1">
    <w:abstractNumId w:val="32"/>
  </w:num>
  <w:num w:numId="2">
    <w:abstractNumId w:val="31"/>
  </w:num>
  <w:num w:numId="3">
    <w:abstractNumId w:val="30"/>
  </w:num>
  <w:num w:numId="4">
    <w:abstractNumId w:val="29"/>
  </w:num>
  <w:num w:numId="5">
    <w:abstractNumId w:val="28"/>
  </w:num>
  <w:num w:numId="6">
    <w:abstractNumId w:val="27"/>
  </w:num>
  <w:num w:numId="7">
    <w:abstractNumId w:val="26"/>
  </w:num>
  <w:num w:numId="8">
    <w:abstractNumId w:val="25"/>
  </w:num>
  <w:num w:numId="9">
    <w:abstractNumId w:val="24"/>
  </w:num>
  <w:num w:numId="10">
    <w:abstractNumId w:val="23"/>
  </w:num>
  <w:num w:numId="11">
    <w:abstractNumId w:val="22"/>
  </w:num>
  <w:num w:numId="12">
    <w:abstractNumId w:val="21"/>
  </w:num>
  <w:num w:numId="13">
    <w:abstractNumId w:val="20"/>
  </w:num>
  <w:num w:numId="14">
    <w:abstractNumId w:val="19"/>
  </w:num>
  <w:num w:numId="15">
    <w:abstractNumId w:val="18"/>
  </w:num>
  <w:num w:numId="16">
    <w:abstractNumId w:val="17"/>
  </w:num>
  <w:num w:numId="17">
    <w:abstractNumId w:val="16"/>
  </w:num>
  <w:num w:numId="18">
    <w:abstractNumId w:val="15"/>
  </w:num>
  <w:num w:numId="19">
    <w:abstractNumId w:val="14"/>
  </w:num>
  <w:num w:numId="20">
    <w:abstractNumId w:val="13"/>
  </w:num>
  <w:num w:numId="21">
    <w:abstractNumId w:val="12"/>
  </w:num>
  <w:num w:numId="22">
    <w:abstractNumId w:val="11"/>
  </w:num>
  <w:num w:numId="23">
    <w:abstractNumId w:val="10"/>
  </w:num>
  <w:num w:numId="24">
    <w:abstractNumId w:val="9"/>
  </w:num>
  <w:num w:numId="25">
    <w:abstractNumId w:val="8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3"/>
  </w:num>
  <w:num w:numId="35">
    <w:abstractNumId w:val="35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B84"/>
    <w:rsid w:val="00042E05"/>
    <w:rsid w:val="00054A92"/>
    <w:rsid w:val="00075D23"/>
    <w:rsid w:val="000B4922"/>
    <w:rsid w:val="000B4E54"/>
    <w:rsid w:val="001257F0"/>
    <w:rsid w:val="001559F2"/>
    <w:rsid w:val="00165CB5"/>
    <w:rsid w:val="00167510"/>
    <w:rsid w:val="00173451"/>
    <w:rsid w:val="00187DAC"/>
    <w:rsid w:val="001C20D4"/>
    <w:rsid w:val="0020555A"/>
    <w:rsid w:val="00244098"/>
    <w:rsid w:val="00285857"/>
    <w:rsid w:val="002A1205"/>
    <w:rsid w:val="002B5D58"/>
    <w:rsid w:val="002D76A8"/>
    <w:rsid w:val="00304AB2"/>
    <w:rsid w:val="00311586"/>
    <w:rsid w:val="00314AFB"/>
    <w:rsid w:val="00341B87"/>
    <w:rsid w:val="003546B1"/>
    <w:rsid w:val="00363478"/>
    <w:rsid w:val="00364950"/>
    <w:rsid w:val="003748E0"/>
    <w:rsid w:val="003778D2"/>
    <w:rsid w:val="003C24C4"/>
    <w:rsid w:val="003E3651"/>
    <w:rsid w:val="003F0DD2"/>
    <w:rsid w:val="00411551"/>
    <w:rsid w:val="00481DE3"/>
    <w:rsid w:val="004B032F"/>
    <w:rsid w:val="004C7BAD"/>
    <w:rsid w:val="004D6554"/>
    <w:rsid w:val="00513918"/>
    <w:rsid w:val="00520256"/>
    <w:rsid w:val="005246E2"/>
    <w:rsid w:val="00551DBA"/>
    <w:rsid w:val="00577EDE"/>
    <w:rsid w:val="0058729C"/>
    <w:rsid w:val="005B0795"/>
    <w:rsid w:val="005C7150"/>
    <w:rsid w:val="005D17E1"/>
    <w:rsid w:val="005D3FB9"/>
    <w:rsid w:val="005E161B"/>
    <w:rsid w:val="005F139F"/>
    <w:rsid w:val="00646161"/>
    <w:rsid w:val="00684DB8"/>
    <w:rsid w:val="00695008"/>
    <w:rsid w:val="006969CD"/>
    <w:rsid w:val="006B159F"/>
    <w:rsid w:val="006B7062"/>
    <w:rsid w:val="006B7CA9"/>
    <w:rsid w:val="00713C40"/>
    <w:rsid w:val="007265B2"/>
    <w:rsid w:val="007460C3"/>
    <w:rsid w:val="00776047"/>
    <w:rsid w:val="00791F1D"/>
    <w:rsid w:val="007F4D35"/>
    <w:rsid w:val="00802D91"/>
    <w:rsid w:val="00806BF2"/>
    <w:rsid w:val="00815EA6"/>
    <w:rsid w:val="008633FF"/>
    <w:rsid w:val="0087384A"/>
    <w:rsid w:val="00877652"/>
    <w:rsid w:val="008B3083"/>
    <w:rsid w:val="008C619D"/>
    <w:rsid w:val="00900018"/>
    <w:rsid w:val="00915B84"/>
    <w:rsid w:val="00935689"/>
    <w:rsid w:val="0093589A"/>
    <w:rsid w:val="00956809"/>
    <w:rsid w:val="00990B3A"/>
    <w:rsid w:val="00993F0A"/>
    <w:rsid w:val="009B37EF"/>
    <w:rsid w:val="009D4491"/>
    <w:rsid w:val="009F5C5E"/>
    <w:rsid w:val="00A107EB"/>
    <w:rsid w:val="00A21660"/>
    <w:rsid w:val="00A375B1"/>
    <w:rsid w:val="00A941B2"/>
    <w:rsid w:val="00AA4A31"/>
    <w:rsid w:val="00AD2645"/>
    <w:rsid w:val="00B528F0"/>
    <w:rsid w:val="00B879EB"/>
    <w:rsid w:val="00BA02A7"/>
    <w:rsid w:val="00BA33F5"/>
    <w:rsid w:val="00BB6895"/>
    <w:rsid w:val="00BC1722"/>
    <w:rsid w:val="00D25B1D"/>
    <w:rsid w:val="00D33098"/>
    <w:rsid w:val="00D60B11"/>
    <w:rsid w:val="00D67D27"/>
    <w:rsid w:val="00D870AF"/>
    <w:rsid w:val="00DC1FD7"/>
    <w:rsid w:val="00DE4AB3"/>
    <w:rsid w:val="00E738F3"/>
    <w:rsid w:val="00E75551"/>
    <w:rsid w:val="00E75838"/>
    <w:rsid w:val="00E83D0C"/>
    <w:rsid w:val="00EB41AF"/>
    <w:rsid w:val="00F17615"/>
    <w:rsid w:val="00F4400F"/>
    <w:rsid w:val="00F533DB"/>
    <w:rsid w:val="00FD0CA7"/>
    <w:rsid w:val="00FD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2CDFF7"/>
  <w14:defaultImageDpi w14:val="0"/>
  <w15:docId w15:val="{E798A73B-7C91-4F42-A064-C6B8A184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" w:qFormat="1"/>
    <w:lsdException w:name="Default Paragraph Font" w:semiHidden="1" w:uiPriority="1" w:unhideWhenUsed="1"/>
    <w:lsdException w:name="Body Text" w:semiHidden="1" w:uiPriority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lang w:val="ru-RU" w:eastAsia="ru-RU"/>
    </w:rPr>
  </w:style>
  <w:style w:type="paragraph" w:styleId="1">
    <w:name w:val="heading 1"/>
    <w:basedOn w:val="a"/>
    <w:link w:val="10"/>
    <w:uiPriority w:val="1"/>
    <w:qFormat/>
    <w:pPr>
      <w:ind w:left="2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ru-RU" w:eastAsia="ru-RU"/>
    </w:rPr>
  </w:style>
  <w:style w:type="paragraph" w:styleId="a3">
    <w:name w:val="Body Text"/>
    <w:basedOn w:val="a"/>
    <w:link w:val="a4"/>
    <w:uiPriority w:val="1"/>
    <w:qFormat/>
    <w:pPr>
      <w:ind w:left="221" w:firstLine="851"/>
      <w:jc w:val="both"/>
    </w:pPr>
    <w:rPr>
      <w:sz w:val="28"/>
      <w:szCs w:val="28"/>
    </w:rPr>
  </w:style>
  <w:style w:type="paragraph" w:styleId="a5">
    <w:name w:val="Title"/>
    <w:basedOn w:val="a"/>
    <w:next w:val="a"/>
    <w:link w:val="a6"/>
    <w:uiPriority w:val="1"/>
    <w:qFormat/>
    <w:pPr>
      <w:ind w:left="2230" w:right="2253"/>
      <w:jc w:val="center"/>
    </w:pPr>
    <w:rPr>
      <w:b/>
      <w:bCs/>
      <w:sz w:val="36"/>
      <w:szCs w:val="36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ascii="Times New Roman" w:hAnsi="Times New Roman" w:cs="Times New Roman"/>
    </w:rPr>
  </w:style>
  <w:style w:type="paragraph" w:styleId="a7">
    <w:name w:val="List Paragraph"/>
    <w:basedOn w:val="a"/>
    <w:uiPriority w:val="1"/>
    <w:qFormat/>
    <w:pPr>
      <w:ind w:left="221" w:right="241" w:firstLine="851"/>
      <w:jc w:val="both"/>
    </w:pPr>
    <w:rPr>
      <w:sz w:val="24"/>
      <w:szCs w:val="24"/>
    </w:rPr>
  </w:style>
  <w:style w:type="character" w:customStyle="1" w:styleId="a6">
    <w:name w:val="Назва Знак"/>
    <w:basedOn w:val="a0"/>
    <w:link w:val="a5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customStyle="1" w:styleId="Style7">
    <w:name w:val="Style7"/>
    <w:basedOn w:val="a"/>
    <w:rsid w:val="0087384A"/>
    <w:pPr>
      <w:spacing w:line="324" w:lineRule="exact"/>
      <w:jc w:val="both"/>
    </w:pPr>
    <w:rPr>
      <w:sz w:val="24"/>
      <w:szCs w:val="24"/>
    </w:rPr>
  </w:style>
  <w:style w:type="character" w:customStyle="1" w:styleId="FontStyle14">
    <w:name w:val="Font Style14"/>
    <w:rsid w:val="0087384A"/>
    <w:rPr>
      <w:rFonts w:ascii="Times New Roman" w:hAnsi="Times New Roman"/>
      <w:sz w:val="26"/>
    </w:rPr>
  </w:style>
  <w:style w:type="character" w:customStyle="1" w:styleId="FontStyle16">
    <w:name w:val="Font Style16"/>
    <w:rsid w:val="0087384A"/>
    <w:rPr>
      <w:rFonts w:ascii="Times New Roman" w:hAnsi="Times New Roman"/>
      <w:sz w:val="24"/>
    </w:rPr>
  </w:style>
  <w:style w:type="paragraph" w:styleId="a8">
    <w:name w:val="header"/>
    <w:basedOn w:val="a"/>
    <w:link w:val="a9"/>
    <w:uiPriority w:val="99"/>
    <w:rsid w:val="00577EDE"/>
    <w:pPr>
      <w:widowControl/>
      <w:tabs>
        <w:tab w:val="center" w:pos="4819"/>
        <w:tab w:val="right" w:pos="9639"/>
      </w:tabs>
      <w:autoSpaceDE/>
      <w:autoSpaceDN/>
      <w:adjustRightInd/>
    </w:pPr>
    <w:rPr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58729C"/>
    <w:pPr>
      <w:widowControl/>
      <w:suppressAutoHyphens/>
      <w:autoSpaceDE/>
      <w:autoSpaceDN/>
      <w:adjustRightInd/>
      <w:spacing w:before="100" w:after="100"/>
    </w:pPr>
    <w:rPr>
      <w:sz w:val="24"/>
      <w:szCs w:val="24"/>
      <w:lang w:val="uk-UA" w:eastAsia="zh-CN"/>
    </w:rPr>
  </w:style>
  <w:style w:type="character" w:customStyle="1" w:styleId="a9">
    <w:name w:val="Верхній колонтитул Знак"/>
    <w:basedOn w:val="a0"/>
    <w:link w:val="a8"/>
    <w:uiPriority w:val="99"/>
    <w:locked/>
    <w:rsid w:val="00577EDE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1">
    <w:name w:val="Заголовок 11"/>
    <w:basedOn w:val="a"/>
    <w:uiPriority w:val="1"/>
    <w:qFormat/>
    <w:rsid w:val="0058729C"/>
    <w:pPr>
      <w:ind w:left="221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20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46A72-1B9A-4722-9B43-CF1BFF042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36237</Words>
  <Characters>20656</Characters>
  <Application>Microsoft Office Word</Application>
  <DocSecurity>0</DocSecurity>
  <Lines>172</Lines>
  <Paragraphs>113</Paragraphs>
  <ScaleCrop>false</ScaleCrop>
  <Company>Grizli777</Company>
  <LinksUpToDate>false</LinksUpToDate>
  <CharactersWithSpaces>56780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Уляна Ровенчук</dc:creator>
  <cp:keywords/>
  <dc:description/>
  <cp:lastModifiedBy>admin</cp:lastModifiedBy>
  <cp:revision>2</cp:revision>
  <cp:lastPrinted>2021-06-07T10:30:00Z</cp:lastPrinted>
  <dcterms:created xsi:type="dcterms:W3CDTF">2021-12-30T15:46:00Z</dcterms:created>
  <dcterms:modified xsi:type="dcterms:W3CDTF">2021-12-30T15:46:00Z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</Properties>
</file>